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35"/>
        <w:gridCol w:w="3290"/>
        <w:gridCol w:w="4145"/>
      </w:tblGrid>
      <w:tr w:rsidR="004702FB" w:rsidRPr="006F1DA5" w14:paraId="0B46772A" w14:textId="77777777" w:rsidTr="004F2927">
        <w:trPr>
          <w:trHeight w:val="1268"/>
        </w:trPr>
        <w:tc>
          <w:tcPr>
            <w:tcW w:w="1668" w:type="dxa"/>
          </w:tcPr>
          <w:p w14:paraId="43CB7F2A" w14:textId="77777777" w:rsidR="004702FB" w:rsidRPr="006F1DA5" w:rsidRDefault="004702FB" w:rsidP="004702FB">
            <w:pPr>
              <w:pStyle w:val="Glava"/>
              <w:rPr>
                <w:rFonts w:ascii="Arial" w:hAnsi="Arial" w:cs="Arial"/>
                <w:b/>
                <w:color w:val="000000" w:themeColor="text1"/>
              </w:rPr>
            </w:pPr>
          </w:p>
        </w:tc>
        <w:tc>
          <w:tcPr>
            <w:tcW w:w="3361" w:type="dxa"/>
          </w:tcPr>
          <w:p w14:paraId="70DA4DDD" w14:textId="77777777" w:rsidR="004702FB" w:rsidRPr="006F1DA5" w:rsidRDefault="004702FB" w:rsidP="004702FB">
            <w:pPr>
              <w:pStyle w:val="Glava"/>
              <w:rPr>
                <w:rFonts w:ascii="Arial" w:hAnsi="Arial" w:cs="Arial"/>
                <w:b/>
                <w:color w:val="000000" w:themeColor="text1"/>
              </w:rPr>
            </w:pPr>
          </w:p>
        </w:tc>
        <w:tc>
          <w:tcPr>
            <w:tcW w:w="4209" w:type="dxa"/>
          </w:tcPr>
          <w:p w14:paraId="3779517A" w14:textId="77777777" w:rsidR="004702FB" w:rsidRDefault="004702FB" w:rsidP="004702FB">
            <w:pPr>
              <w:pStyle w:val="Glava"/>
              <w:rPr>
                <w:rFonts w:ascii="Arial" w:hAnsi="Arial" w:cs="Arial"/>
                <w:b/>
                <w:color w:val="000000" w:themeColor="text1"/>
              </w:rPr>
            </w:pPr>
          </w:p>
          <w:p w14:paraId="230BA31A" w14:textId="77777777" w:rsidR="00E063D4" w:rsidRDefault="00E063D4" w:rsidP="00E063D4">
            <w:pPr>
              <w:rPr>
                <w:rFonts w:ascii="Arial" w:hAnsi="Arial" w:cs="Arial"/>
                <w:b/>
                <w:color w:val="000000" w:themeColor="text1"/>
              </w:rPr>
            </w:pPr>
          </w:p>
          <w:p w14:paraId="01EA0ECD" w14:textId="107CE79A" w:rsidR="00E063D4" w:rsidRPr="00E063D4" w:rsidRDefault="00E063D4" w:rsidP="00E063D4">
            <w:pPr>
              <w:tabs>
                <w:tab w:val="left" w:pos="1200"/>
              </w:tabs>
            </w:pPr>
            <w:r>
              <w:tab/>
            </w:r>
          </w:p>
        </w:tc>
      </w:tr>
    </w:tbl>
    <w:p w14:paraId="29562B93" w14:textId="77777777" w:rsidR="004702FB" w:rsidRDefault="004702FB" w:rsidP="006975C6">
      <w:pPr>
        <w:pStyle w:val="Paragraf"/>
        <w:rPr>
          <w:rFonts w:ascii="Arial" w:hAnsi="Arial" w:cs="Arial"/>
        </w:rPr>
      </w:pPr>
    </w:p>
    <w:p w14:paraId="69D28267" w14:textId="53CE3A3C" w:rsidR="00AF7FB0" w:rsidRPr="00602EA6" w:rsidRDefault="00FB3258" w:rsidP="006975C6">
      <w:pPr>
        <w:pStyle w:val="Paragraf"/>
        <w:rPr>
          <w:rFonts w:ascii="Arial" w:hAnsi="Arial" w:cs="Arial"/>
        </w:rPr>
      </w:pPr>
      <w:r w:rsidRPr="00940950">
        <w:rPr>
          <w:rFonts w:ascii="Arial" w:hAnsi="Arial" w:cs="Arial"/>
        </w:rPr>
        <w:t>Št</w:t>
      </w:r>
      <w:r w:rsidR="00415C8E">
        <w:rPr>
          <w:rFonts w:ascii="Arial" w:hAnsi="Arial" w:cs="Arial"/>
        </w:rPr>
        <w:t>evilka</w:t>
      </w:r>
      <w:r w:rsidRPr="00940950">
        <w:rPr>
          <w:rFonts w:ascii="Arial" w:hAnsi="Arial" w:cs="Arial"/>
        </w:rPr>
        <w:t>:</w:t>
      </w:r>
      <w:r w:rsidR="00127127" w:rsidRPr="00940950">
        <w:rPr>
          <w:rFonts w:ascii="Arial" w:hAnsi="Arial" w:cs="Arial"/>
        </w:rPr>
        <w:t xml:space="preserve"> </w:t>
      </w:r>
      <w:r w:rsidR="00C76D21" w:rsidRPr="00602EA6">
        <w:rPr>
          <w:rFonts w:ascii="Arial" w:hAnsi="Arial" w:cs="Arial"/>
        </w:rPr>
        <w:t>430-</w:t>
      </w:r>
      <w:r w:rsidR="00D31351">
        <w:rPr>
          <w:rFonts w:ascii="Arial" w:hAnsi="Arial" w:cs="Arial"/>
        </w:rPr>
        <w:t>1</w:t>
      </w:r>
      <w:r w:rsidR="00D3104B">
        <w:rPr>
          <w:rFonts w:ascii="Arial" w:hAnsi="Arial" w:cs="Arial"/>
        </w:rPr>
        <w:t>2</w:t>
      </w:r>
      <w:r w:rsidRPr="00602EA6">
        <w:rPr>
          <w:rFonts w:ascii="Arial" w:hAnsi="Arial" w:cs="Arial"/>
        </w:rPr>
        <w:t>/202</w:t>
      </w:r>
      <w:r w:rsidR="00895D1F" w:rsidRPr="00602EA6">
        <w:rPr>
          <w:rFonts w:ascii="Arial" w:hAnsi="Arial" w:cs="Arial"/>
        </w:rPr>
        <w:t>6</w:t>
      </w:r>
      <w:r w:rsidR="00C7778B" w:rsidRPr="00602EA6">
        <w:rPr>
          <w:rFonts w:ascii="Arial" w:hAnsi="Arial" w:cs="Arial"/>
        </w:rPr>
        <w:t>-</w:t>
      </w:r>
      <w:r w:rsidR="00940950" w:rsidRPr="00602EA6">
        <w:rPr>
          <w:rFonts w:ascii="Arial" w:hAnsi="Arial" w:cs="Arial"/>
        </w:rPr>
        <w:t>4-</w:t>
      </w:r>
      <w:r w:rsidR="006B5FF8" w:rsidRPr="00602EA6">
        <w:rPr>
          <w:rFonts w:ascii="Arial" w:hAnsi="Arial" w:cs="Arial"/>
        </w:rPr>
        <w:t>U129</w:t>
      </w:r>
    </w:p>
    <w:p w14:paraId="4BE19C78" w14:textId="01C7927E" w:rsidR="00FB3258" w:rsidRPr="006F1DA5" w:rsidRDefault="00FB3258" w:rsidP="00FC2646">
      <w:pPr>
        <w:pStyle w:val="Paragraf"/>
        <w:tabs>
          <w:tab w:val="right" w:pos="9070"/>
        </w:tabs>
        <w:rPr>
          <w:rFonts w:ascii="Arial" w:hAnsi="Arial" w:cs="Arial"/>
        </w:rPr>
      </w:pPr>
      <w:r w:rsidRPr="00BE5DEA">
        <w:rPr>
          <w:rFonts w:ascii="Arial" w:hAnsi="Arial" w:cs="Arial"/>
        </w:rPr>
        <w:t xml:space="preserve">Datum: </w:t>
      </w:r>
      <w:r w:rsidR="00D3104B" w:rsidRPr="00BE5DEA">
        <w:rPr>
          <w:rFonts w:ascii="Arial" w:hAnsi="Arial" w:cs="Arial"/>
        </w:rPr>
        <w:t>1</w:t>
      </w:r>
      <w:r w:rsidR="002C448A" w:rsidRPr="00BE5DEA">
        <w:rPr>
          <w:rFonts w:ascii="Arial" w:hAnsi="Arial" w:cs="Arial"/>
        </w:rPr>
        <w:t>0</w:t>
      </w:r>
      <w:r w:rsidRPr="00BE5DEA">
        <w:rPr>
          <w:rFonts w:ascii="Arial" w:hAnsi="Arial" w:cs="Arial"/>
        </w:rPr>
        <w:t>.</w:t>
      </w:r>
      <w:r w:rsidR="00C7778B" w:rsidRPr="00BE5DEA">
        <w:rPr>
          <w:rFonts w:ascii="Arial" w:hAnsi="Arial" w:cs="Arial"/>
        </w:rPr>
        <w:t xml:space="preserve"> </w:t>
      </w:r>
      <w:r w:rsidR="001C5DF5" w:rsidRPr="00BE5DEA">
        <w:rPr>
          <w:rFonts w:ascii="Arial" w:hAnsi="Arial" w:cs="Arial"/>
        </w:rPr>
        <w:t>7</w:t>
      </w:r>
      <w:r w:rsidRPr="00BE5DEA">
        <w:rPr>
          <w:rFonts w:ascii="Arial" w:hAnsi="Arial" w:cs="Arial"/>
        </w:rPr>
        <w:t>.</w:t>
      </w:r>
      <w:r w:rsidR="00C7778B" w:rsidRPr="00BE5DEA">
        <w:rPr>
          <w:rFonts w:ascii="Arial" w:hAnsi="Arial" w:cs="Arial"/>
        </w:rPr>
        <w:t xml:space="preserve"> </w:t>
      </w:r>
      <w:r w:rsidRPr="00BE5DEA">
        <w:rPr>
          <w:rFonts w:ascii="Arial" w:hAnsi="Arial" w:cs="Arial"/>
        </w:rPr>
        <w:t>202</w:t>
      </w:r>
      <w:r w:rsidR="00895D1F" w:rsidRPr="00BE5DEA">
        <w:rPr>
          <w:rFonts w:ascii="Arial" w:hAnsi="Arial" w:cs="Arial"/>
        </w:rPr>
        <w:t>6</w:t>
      </w:r>
      <w:r w:rsidR="00FC2646" w:rsidRPr="006F1DA5">
        <w:rPr>
          <w:rFonts w:ascii="Arial" w:hAnsi="Arial" w:cs="Arial"/>
        </w:rPr>
        <w:tab/>
      </w:r>
    </w:p>
    <w:p w14:paraId="293C911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D44F52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39715F8" w14:textId="2C0124CD"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r w:rsidR="009006AB">
              <w:rPr>
                <w:rFonts w:ascii="Arial" w:hAnsi="Arial" w:cs="Arial"/>
                <w:color w:val="BFBFBF" w:themeColor="background1" w:themeShade="BF"/>
              </w:rPr>
              <w:t xml:space="preserve"> - </w:t>
            </w:r>
            <w:r w:rsidR="008F0DBA">
              <w:rPr>
                <w:rFonts w:ascii="Arial" w:hAnsi="Arial" w:cs="Arial"/>
                <w:color w:val="BFBFBF" w:themeColor="background1" w:themeShade="BF"/>
              </w:rPr>
              <w:t>Obrazci</w:t>
            </w:r>
          </w:p>
          <w:p w14:paraId="2632932D" w14:textId="05710194" w:rsidR="00811EE8" w:rsidRPr="006F1DA5" w:rsidRDefault="00D3104B" w:rsidP="00895D1F">
            <w:pPr>
              <w:pStyle w:val="Paragraf"/>
              <w:spacing w:before="0"/>
              <w:jc w:val="right"/>
              <w:rPr>
                <w:rFonts w:ascii="Arial" w:hAnsi="Arial" w:cs="Arial"/>
                <w:sz w:val="44"/>
                <w:szCs w:val="44"/>
              </w:rPr>
            </w:pPr>
            <w:r w:rsidRPr="00D3104B">
              <w:rPr>
                <w:rFonts w:ascii="Arial" w:hAnsi="Arial" w:cs="Arial"/>
                <w:sz w:val="44"/>
                <w:szCs w:val="44"/>
              </w:rPr>
              <w:t>Modernizacija dela JP 605551 Orehovci – Orehovski Vrh</w:t>
            </w:r>
          </w:p>
        </w:tc>
      </w:tr>
    </w:tbl>
    <w:p w14:paraId="597D7770" w14:textId="77777777" w:rsidR="00FB3258" w:rsidRPr="006F1DA5" w:rsidRDefault="00FB3258" w:rsidP="006975C6">
      <w:pPr>
        <w:pStyle w:val="Paragraf"/>
        <w:rPr>
          <w:rFonts w:ascii="Arial" w:hAnsi="Arial" w:cs="Arial"/>
        </w:rPr>
      </w:pPr>
    </w:p>
    <w:p w14:paraId="3D5BEC37" w14:textId="5C3EF835" w:rsidR="00FB3258" w:rsidRPr="006F1DA5" w:rsidRDefault="00FB3258" w:rsidP="006975C6">
      <w:pPr>
        <w:pStyle w:val="Paragraf"/>
        <w:rPr>
          <w:rFonts w:ascii="Arial" w:hAnsi="Arial" w:cs="Arial"/>
        </w:rPr>
      </w:pPr>
      <w:r w:rsidRPr="006F1DA5">
        <w:rPr>
          <w:rFonts w:ascii="Arial" w:hAnsi="Arial" w:cs="Arial"/>
        </w:rPr>
        <w:t>Zaporedna številka: NMV2</w:t>
      </w:r>
      <w:r w:rsidR="00895D1F">
        <w:rPr>
          <w:rFonts w:ascii="Arial" w:hAnsi="Arial" w:cs="Arial"/>
        </w:rPr>
        <w:t>6</w:t>
      </w:r>
      <w:r w:rsidRPr="006F1DA5">
        <w:rPr>
          <w:rFonts w:ascii="Arial" w:hAnsi="Arial" w:cs="Arial"/>
        </w:rPr>
        <w:t>-</w:t>
      </w:r>
      <w:r w:rsidR="00D3104B">
        <w:rPr>
          <w:rFonts w:ascii="Arial" w:hAnsi="Arial" w:cs="Arial"/>
        </w:rPr>
        <w:t>10</w:t>
      </w:r>
    </w:p>
    <w:p w14:paraId="0A81BC5F" w14:textId="1D5E16B4"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3EBC6EFB" w14:textId="77777777" w:rsidR="00960022" w:rsidRDefault="00E55B9D">
      <w:pPr>
        <w:rPr>
          <w:rFonts w:ascii="Arial" w:hAnsi="Arial" w:cs="Arial"/>
          <w:sz w:val="18"/>
          <w:szCs w:val="18"/>
        </w:rPr>
      </w:pPr>
      <w:r>
        <w:rPr>
          <w:rFonts w:ascii="Arial" w:hAnsi="Arial" w:cs="Arial"/>
        </w:rPr>
        <w:br w:type="page"/>
      </w:r>
    </w:p>
    <w:p w14:paraId="5DFA5F3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BC9EEB4" w14:textId="77777777" w:rsidTr="004F2927">
        <w:trPr>
          <w:trHeight w:val="1268"/>
        </w:trPr>
        <w:tc>
          <w:tcPr>
            <w:tcW w:w="1668" w:type="dxa"/>
          </w:tcPr>
          <w:p w14:paraId="692468A5" w14:textId="77777777" w:rsidR="004702FB" w:rsidRPr="006F1DA5" w:rsidRDefault="004702FB" w:rsidP="004702FB">
            <w:pPr>
              <w:pStyle w:val="Glava"/>
              <w:rPr>
                <w:rFonts w:ascii="Arial" w:hAnsi="Arial" w:cs="Arial"/>
                <w:b/>
                <w:color w:val="000000" w:themeColor="text1"/>
              </w:rPr>
            </w:pPr>
          </w:p>
        </w:tc>
        <w:tc>
          <w:tcPr>
            <w:tcW w:w="3361" w:type="dxa"/>
          </w:tcPr>
          <w:p w14:paraId="34CF78B4" w14:textId="77777777" w:rsidR="004702FB" w:rsidRPr="006F1DA5" w:rsidRDefault="004702FB" w:rsidP="004702FB">
            <w:pPr>
              <w:pStyle w:val="Glava"/>
              <w:rPr>
                <w:rFonts w:ascii="Arial" w:hAnsi="Arial" w:cs="Arial"/>
                <w:b/>
                <w:color w:val="000000" w:themeColor="text1"/>
              </w:rPr>
            </w:pPr>
          </w:p>
        </w:tc>
        <w:tc>
          <w:tcPr>
            <w:tcW w:w="4209" w:type="dxa"/>
          </w:tcPr>
          <w:p w14:paraId="16566769" w14:textId="77777777" w:rsidR="004702FB" w:rsidRPr="006F1DA5" w:rsidRDefault="004702FB" w:rsidP="004702FB">
            <w:pPr>
              <w:pStyle w:val="Glava"/>
              <w:rPr>
                <w:rFonts w:ascii="Arial" w:hAnsi="Arial" w:cs="Arial"/>
                <w:b/>
                <w:color w:val="000000" w:themeColor="text1"/>
              </w:rPr>
            </w:pPr>
          </w:p>
        </w:tc>
      </w:tr>
    </w:tbl>
    <w:p w14:paraId="12900F6B" w14:textId="77777777" w:rsidR="006C235A" w:rsidRPr="00A17BFF" w:rsidRDefault="000626DC"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3BAC4647" w14:textId="77777777" w:rsidR="006C235A" w:rsidRPr="00A17BFF" w:rsidRDefault="006C235A" w:rsidP="00827BFC">
      <w:pPr>
        <w:pStyle w:val="Paragraf"/>
        <w:rPr>
          <w:rFonts w:ascii="Arial" w:hAnsi="Arial" w:cs="Arial"/>
        </w:rPr>
      </w:pPr>
    </w:p>
    <w:p w14:paraId="5B10D36E" w14:textId="77777777" w:rsidR="00DA2C8C" w:rsidRDefault="000626DC">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F8C014C" w14:textId="77777777" w:rsidR="00DA2C8C" w:rsidRDefault="000626DC">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291A8E63" w14:textId="77777777" w:rsidR="00DA2C8C" w:rsidRDefault="000626DC">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AD53444" w14:textId="77777777" w:rsidR="00DA2C8C" w:rsidRDefault="000626DC">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0431FC5" w14:textId="77777777" w:rsidR="006C235A" w:rsidRPr="00A17BFF" w:rsidRDefault="006C235A" w:rsidP="001313C1">
      <w:pPr>
        <w:pStyle w:val="Paragraf"/>
        <w:jc w:val="both"/>
        <w:rPr>
          <w:rFonts w:ascii="Arial" w:hAnsi="Arial" w:cs="Arial"/>
        </w:rPr>
      </w:pPr>
    </w:p>
    <w:tbl>
      <w:tblPr>
        <w:tblStyle w:val="TableGridPHPDOCX"/>
        <w:tblW w:w="5000" w:type="pct"/>
        <w:tblInd w:w="108" w:type="dxa"/>
        <w:tblLook w:val="04A0" w:firstRow="1" w:lastRow="0" w:firstColumn="1" w:lastColumn="0" w:noHBand="0" w:noVBand="1"/>
      </w:tblPr>
      <w:tblGrid>
        <w:gridCol w:w="1007"/>
        <w:gridCol w:w="4706"/>
        <w:gridCol w:w="3347"/>
      </w:tblGrid>
      <w:tr w:rsidR="00DA2C8C" w14:paraId="469BB49C" w14:textId="77777777" w:rsidTr="0085590E">
        <w:tc>
          <w:tcPr>
            <w:tcW w:w="556" w:type="pct"/>
            <w:shd w:val="clear" w:color="auto" w:fill="AAAAAA"/>
            <w:tcMar>
              <w:top w:w="150" w:type="dxa"/>
              <w:bottom w:w="150" w:type="dxa"/>
            </w:tcMar>
            <w:vAlign w:val="center"/>
          </w:tcPr>
          <w:p w14:paraId="0A26A734" w14:textId="77777777" w:rsidR="00DA2C8C" w:rsidRPr="00A40431" w:rsidRDefault="000626DC">
            <w:pPr>
              <w:jc w:val="center"/>
              <w:rPr>
                <w:rFonts w:ascii="Arial" w:hAnsi="Arial" w:cs="Arial"/>
                <w:sz w:val="18"/>
                <w:szCs w:val="18"/>
              </w:rPr>
            </w:pPr>
            <w:r w:rsidRPr="00A40431">
              <w:rPr>
                <w:rFonts w:ascii="Arial" w:hAnsi="Arial" w:cs="Arial"/>
                <w:b/>
                <w:bCs/>
                <w:color w:val="000000"/>
                <w:position w:val="-3"/>
                <w:sz w:val="18"/>
                <w:szCs w:val="18"/>
                <w:shd w:val="clear" w:color="auto" w:fill="AAAAAA"/>
              </w:rPr>
              <w:t>Obrazec</w:t>
            </w:r>
          </w:p>
        </w:tc>
        <w:tc>
          <w:tcPr>
            <w:tcW w:w="2597" w:type="pct"/>
            <w:shd w:val="clear" w:color="auto" w:fill="AAAAAA"/>
            <w:tcMar>
              <w:top w:w="150" w:type="dxa"/>
              <w:bottom w:w="150" w:type="dxa"/>
            </w:tcMar>
            <w:vAlign w:val="center"/>
          </w:tcPr>
          <w:p w14:paraId="07E9392E" w14:textId="77777777" w:rsidR="00DA2C8C" w:rsidRDefault="000626DC">
            <w:pPr>
              <w:jc w:val="center"/>
            </w:pPr>
            <w:r>
              <w:rPr>
                <w:rFonts w:ascii="Arial" w:hAnsi="Arial" w:cs="Arial"/>
                <w:b/>
                <w:bCs/>
                <w:color w:val="000000"/>
                <w:position w:val="-3"/>
                <w:sz w:val="20"/>
                <w:szCs w:val="20"/>
                <w:shd w:val="clear" w:color="auto" w:fill="AAAAAA"/>
              </w:rPr>
              <w:t>Naziv</w:t>
            </w:r>
          </w:p>
        </w:tc>
        <w:tc>
          <w:tcPr>
            <w:tcW w:w="1847" w:type="pct"/>
            <w:shd w:val="clear" w:color="auto" w:fill="AAAAAA"/>
            <w:tcMar>
              <w:top w:w="150" w:type="dxa"/>
              <w:bottom w:w="150" w:type="dxa"/>
            </w:tcMar>
            <w:vAlign w:val="center"/>
          </w:tcPr>
          <w:p w14:paraId="19435189" w14:textId="77777777" w:rsidR="00DA2C8C" w:rsidRDefault="000626DC">
            <w:pPr>
              <w:jc w:val="center"/>
            </w:pPr>
            <w:r>
              <w:rPr>
                <w:rFonts w:ascii="Arial" w:hAnsi="Arial" w:cs="Arial"/>
                <w:b/>
                <w:bCs/>
                <w:color w:val="000000"/>
                <w:position w:val="-3"/>
                <w:sz w:val="20"/>
                <w:szCs w:val="20"/>
                <w:shd w:val="clear" w:color="auto" w:fill="AAAAAA"/>
              </w:rPr>
              <w:t>Opombe</w:t>
            </w:r>
          </w:p>
        </w:tc>
      </w:tr>
      <w:tr w:rsidR="00DA2C8C" w14:paraId="0EC01AE5" w14:textId="77777777" w:rsidTr="0085590E">
        <w:tc>
          <w:tcPr>
            <w:tcW w:w="0" w:type="auto"/>
            <w:tcMar>
              <w:top w:w="135" w:type="dxa"/>
              <w:bottom w:w="135" w:type="dxa"/>
            </w:tcMar>
            <w:vAlign w:val="center"/>
          </w:tcPr>
          <w:p w14:paraId="5E6C9538" w14:textId="77777777" w:rsidR="00DA2C8C" w:rsidRPr="00A40431" w:rsidRDefault="000626DC">
            <w:pPr>
              <w:rPr>
                <w:rFonts w:ascii="Arial" w:hAnsi="Arial" w:cs="Arial"/>
                <w:sz w:val="18"/>
                <w:szCs w:val="18"/>
              </w:rPr>
            </w:pPr>
            <w:r w:rsidRPr="00A40431">
              <w:rPr>
                <w:rFonts w:ascii="Arial" w:hAnsi="Arial" w:cs="Arial"/>
                <w:color w:val="000000"/>
                <w:position w:val="-2"/>
                <w:sz w:val="18"/>
                <w:szCs w:val="18"/>
              </w:rPr>
              <w:t>1</w:t>
            </w:r>
          </w:p>
        </w:tc>
        <w:tc>
          <w:tcPr>
            <w:tcW w:w="0" w:type="auto"/>
            <w:tcMar>
              <w:top w:w="135" w:type="dxa"/>
              <w:bottom w:w="135" w:type="dxa"/>
            </w:tcMar>
            <w:vAlign w:val="center"/>
          </w:tcPr>
          <w:p w14:paraId="06A5694D" w14:textId="77777777" w:rsidR="00DA2C8C" w:rsidRDefault="000626DC">
            <w:r>
              <w:rPr>
                <w:rFonts w:ascii="Arial" w:hAnsi="Arial" w:cs="Arial"/>
                <w:color w:val="000000"/>
                <w:position w:val="-2"/>
                <w:sz w:val="18"/>
                <w:szCs w:val="18"/>
              </w:rPr>
              <w:t>Ponudba</w:t>
            </w:r>
          </w:p>
          <w:p w14:paraId="12C56E4A" w14:textId="77777777" w:rsidR="00DA2C8C" w:rsidRDefault="00DA2C8C"/>
        </w:tc>
        <w:tc>
          <w:tcPr>
            <w:tcW w:w="0" w:type="auto"/>
            <w:tcMar>
              <w:top w:w="135" w:type="dxa"/>
              <w:bottom w:w="135" w:type="dxa"/>
            </w:tcMar>
            <w:vAlign w:val="center"/>
          </w:tcPr>
          <w:p w14:paraId="3B24D304" w14:textId="605ADDFF" w:rsidR="00DA2C8C" w:rsidRPr="00A40431" w:rsidRDefault="000626D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tc>
      </w:tr>
      <w:tr w:rsidR="00A40431" w14:paraId="62167D36" w14:textId="77777777" w:rsidTr="00B563CC">
        <w:tc>
          <w:tcPr>
            <w:tcW w:w="0" w:type="auto"/>
            <w:tcMar>
              <w:top w:w="135" w:type="dxa"/>
              <w:bottom w:w="135" w:type="dxa"/>
            </w:tcMar>
            <w:vAlign w:val="center"/>
          </w:tcPr>
          <w:p w14:paraId="1A6D5226" w14:textId="24599ED6" w:rsidR="00A40431" w:rsidRPr="00A40431" w:rsidRDefault="00A40431" w:rsidP="00A40431">
            <w:pPr>
              <w:rPr>
                <w:rFonts w:ascii="Arial" w:hAnsi="Arial" w:cs="Arial"/>
                <w:color w:val="000000"/>
                <w:position w:val="-2"/>
                <w:sz w:val="18"/>
                <w:szCs w:val="18"/>
              </w:rPr>
            </w:pPr>
            <w:r w:rsidRPr="00A40431">
              <w:rPr>
                <w:rFonts w:ascii="Arial" w:hAnsi="Arial" w:cs="Arial"/>
                <w:color w:val="000000"/>
                <w:position w:val="-2"/>
                <w:sz w:val="18"/>
                <w:szCs w:val="18"/>
              </w:rPr>
              <w:t>2</w:t>
            </w:r>
          </w:p>
        </w:tc>
        <w:tc>
          <w:tcPr>
            <w:tcW w:w="0" w:type="auto"/>
            <w:tcMar>
              <w:top w:w="135" w:type="dxa"/>
              <w:bottom w:w="135" w:type="dxa"/>
            </w:tcMar>
            <w:vAlign w:val="center"/>
          </w:tcPr>
          <w:p w14:paraId="6EF52D68" w14:textId="75FA0789" w:rsidR="00A40431" w:rsidRDefault="00A40431" w:rsidP="00A40431">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Mar>
              <w:top w:w="135" w:type="dxa"/>
              <w:bottom w:w="135" w:type="dxa"/>
            </w:tcMar>
            <w:vAlign w:val="center"/>
          </w:tcPr>
          <w:p w14:paraId="381BEF6B" w14:textId="77777777" w:rsidR="00A40431" w:rsidRDefault="00A40431" w:rsidP="00A4043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4EDBD210" w14:textId="22BCB9AF" w:rsidR="00A40431" w:rsidRDefault="00A40431" w:rsidP="00A40431">
            <w:pPr>
              <w:spacing w:before="135" w:after="135"/>
              <w:jc w:val="both"/>
              <w:textAlignment w:val="center"/>
              <w:rPr>
                <w:rFonts w:ascii="Arial" w:hAnsi="Arial" w:cs="Arial"/>
                <w:color w:val="000000"/>
                <w:position w:val="-2"/>
                <w:sz w:val="18"/>
                <w:szCs w:val="18"/>
              </w:rPr>
            </w:pPr>
            <w:r w:rsidRPr="00134682">
              <w:rPr>
                <w:rFonts w:ascii="Arial" w:hAnsi="Arial" w:cs="Arial"/>
                <w:color w:val="000000"/>
                <w:position w:val="-2"/>
                <w:sz w:val="18"/>
                <w:szCs w:val="18"/>
              </w:rPr>
              <w:t>Obrazec Ponudbeni predračun, iz katere je razvidna ponudbena cena, ponudnik pripne v razdelek »Predračun« v aplikaciji e-JN.</w:t>
            </w:r>
          </w:p>
        </w:tc>
      </w:tr>
      <w:tr w:rsidR="00A40431" w14:paraId="33F5E195" w14:textId="77777777" w:rsidTr="0085590E">
        <w:tc>
          <w:tcPr>
            <w:tcW w:w="0" w:type="auto"/>
            <w:tcMar>
              <w:top w:w="135" w:type="dxa"/>
              <w:bottom w:w="135" w:type="dxa"/>
            </w:tcMar>
            <w:vAlign w:val="center"/>
          </w:tcPr>
          <w:p w14:paraId="7AD47FE1" w14:textId="3696C9A3" w:rsidR="00A40431" w:rsidRPr="00A40431" w:rsidRDefault="00A40431" w:rsidP="00A40431">
            <w:pPr>
              <w:rPr>
                <w:rFonts w:ascii="Arial" w:hAnsi="Arial" w:cs="Arial"/>
                <w:sz w:val="18"/>
                <w:szCs w:val="18"/>
              </w:rPr>
            </w:pPr>
            <w:r w:rsidRPr="00A40431">
              <w:rPr>
                <w:rFonts w:ascii="Arial" w:hAnsi="Arial" w:cs="Arial"/>
                <w:sz w:val="18"/>
                <w:szCs w:val="18"/>
              </w:rPr>
              <w:t>3</w:t>
            </w:r>
          </w:p>
        </w:tc>
        <w:tc>
          <w:tcPr>
            <w:tcW w:w="0" w:type="auto"/>
            <w:tcMar>
              <w:top w:w="135" w:type="dxa"/>
              <w:bottom w:w="135" w:type="dxa"/>
            </w:tcMar>
            <w:vAlign w:val="center"/>
          </w:tcPr>
          <w:p w14:paraId="7EABD8C2" w14:textId="65E54A0F" w:rsidR="00A40431" w:rsidRDefault="00A40431" w:rsidP="00A40431">
            <w:r>
              <w:rPr>
                <w:rFonts w:ascii="Arial" w:hAnsi="Arial" w:cs="Arial"/>
                <w:color w:val="000000"/>
                <w:position w:val="-2"/>
                <w:sz w:val="18"/>
                <w:szCs w:val="18"/>
              </w:rPr>
              <w:t>Krovna izjava</w:t>
            </w:r>
          </w:p>
        </w:tc>
        <w:tc>
          <w:tcPr>
            <w:tcW w:w="0" w:type="auto"/>
            <w:tcMar>
              <w:top w:w="135" w:type="dxa"/>
              <w:bottom w:w="135" w:type="dxa"/>
            </w:tcMar>
            <w:vAlign w:val="center"/>
          </w:tcPr>
          <w:p w14:paraId="21A78DC1"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540598C8" w14:textId="77777777" w:rsidTr="0085590E">
        <w:tc>
          <w:tcPr>
            <w:tcW w:w="0" w:type="auto"/>
            <w:tcMar>
              <w:top w:w="135" w:type="dxa"/>
              <w:bottom w:w="135" w:type="dxa"/>
            </w:tcMar>
            <w:vAlign w:val="center"/>
          </w:tcPr>
          <w:p w14:paraId="0E4941BC" w14:textId="207AE540" w:rsidR="00A40431" w:rsidRPr="00A40431" w:rsidRDefault="00E93663" w:rsidP="00A40431">
            <w:pPr>
              <w:rPr>
                <w:rFonts w:ascii="Arial" w:hAnsi="Arial" w:cs="Arial"/>
                <w:sz w:val="18"/>
                <w:szCs w:val="18"/>
              </w:rPr>
            </w:pPr>
            <w:r>
              <w:rPr>
                <w:rFonts w:ascii="Arial" w:hAnsi="Arial" w:cs="Arial"/>
                <w:sz w:val="18"/>
                <w:szCs w:val="18"/>
              </w:rPr>
              <w:t>4</w:t>
            </w:r>
          </w:p>
        </w:tc>
        <w:tc>
          <w:tcPr>
            <w:tcW w:w="0" w:type="auto"/>
            <w:tcMar>
              <w:top w:w="135" w:type="dxa"/>
              <w:bottom w:w="135" w:type="dxa"/>
            </w:tcMar>
            <w:vAlign w:val="center"/>
          </w:tcPr>
          <w:p w14:paraId="53DE1DC7" w14:textId="17B6262E" w:rsidR="00A40431" w:rsidRDefault="009C0234" w:rsidP="00A40431">
            <w:r>
              <w:rPr>
                <w:rFonts w:ascii="Arial" w:hAnsi="Arial" w:cs="Arial"/>
                <w:color w:val="000000"/>
                <w:position w:val="-2"/>
                <w:sz w:val="18"/>
                <w:szCs w:val="18"/>
              </w:rPr>
              <w:t>Seznam</w:t>
            </w:r>
            <w:r w:rsidR="00A40431">
              <w:rPr>
                <w:rFonts w:ascii="Arial" w:hAnsi="Arial" w:cs="Arial"/>
                <w:color w:val="000000"/>
                <w:position w:val="-2"/>
                <w:sz w:val="18"/>
                <w:szCs w:val="18"/>
              </w:rPr>
              <w:t xml:space="preserve"> članov organov in zastopnikov gospodarskega subjekta </w:t>
            </w:r>
          </w:p>
        </w:tc>
        <w:tc>
          <w:tcPr>
            <w:tcW w:w="0" w:type="auto"/>
            <w:tcMar>
              <w:top w:w="135" w:type="dxa"/>
              <w:bottom w:w="135" w:type="dxa"/>
            </w:tcMar>
            <w:vAlign w:val="center"/>
          </w:tcPr>
          <w:p w14:paraId="0B292B65"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 </w:t>
            </w:r>
          </w:p>
          <w:p w14:paraId="45727BD6" w14:textId="77777777" w:rsidR="00A40431" w:rsidRDefault="00A40431" w:rsidP="00A4043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A40431" w14:paraId="4F07A115" w14:textId="77777777" w:rsidTr="0085590E">
        <w:tc>
          <w:tcPr>
            <w:tcW w:w="0" w:type="auto"/>
            <w:tcMar>
              <w:top w:w="135" w:type="dxa"/>
              <w:bottom w:w="135" w:type="dxa"/>
            </w:tcMar>
            <w:vAlign w:val="center"/>
          </w:tcPr>
          <w:p w14:paraId="75C31AE7" w14:textId="59FA0727" w:rsidR="00A40431" w:rsidRPr="00A40431" w:rsidRDefault="00E93663" w:rsidP="00A40431">
            <w:pPr>
              <w:rPr>
                <w:rFonts w:ascii="Arial" w:hAnsi="Arial" w:cs="Arial"/>
                <w:sz w:val="18"/>
                <w:szCs w:val="18"/>
              </w:rPr>
            </w:pPr>
            <w:r>
              <w:rPr>
                <w:rFonts w:ascii="Arial" w:hAnsi="Arial" w:cs="Arial"/>
                <w:sz w:val="18"/>
                <w:szCs w:val="18"/>
              </w:rPr>
              <w:t>5</w:t>
            </w:r>
          </w:p>
        </w:tc>
        <w:tc>
          <w:tcPr>
            <w:tcW w:w="0" w:type="auto"/>
            <w:tcMar>
              <w:top w:w="135" w:type="dxa"/>
              <w:bottom w:w="135" w:type="dxa"/>
            </w:tcMar>
            <w:vAlign w:val="center"/>
          </w:tcPr>
          <w:p w14:paraId="70B523B7" w14:textId="6FDEC2ED" w:rsidR="00A40431" w:rsidRDefault="00A40431" w:rsidP="00A40431">
            <w:r>
              <w:rPr>
                <w:rFonts w:ascii="Arial" w:hAnsi="Arial" w:cs="Arial"/>
                <w:color w:val="000000"/>
                <w:position w:val="-2"/>
                <w:sz w:val="18"/>
                <w:szCs w:val="18"/>
              </w:rPr>
              <w:t>Referenčna lista gospodarskega subjekta</w:t>
            </w:r>
          </w:p>
        </w:tc>
        <w:tc>
          <w:tcPr>
            <w:tcW w:w="0" w:type="auto"/>
            <w:tcMar>
              <w:top w:w="135" w:type="dxa"/>
              <w:bottom w:w="135" w:type="dxa"/>
            </w:tcMar>
            <w:vAlign w:val="center"/>
          </w:tcPr>
          <w:p w14:paraId="7028245B" w14:textId="2B92CBFA"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719020E0" w14:textId="77777777" w:rsidTr="0085590E">
        <w:tc>
          <w:tcPr>
            <w:tcW w:w="0" w:type="auto"/>
            <w:tcMar>
              <w:top w:w="135" w:type="dxa"/>
              <w:bottom w:w="135" w:type="dxa"/>
            </w:tcMar>
            <w:vAlign w:val="center"/>
          </w:tcPr>
          <w:p w14:paraId="72BB7D5D" w14:textId="2D98BD92" w:rsidR="00A40431" w:rsidRPr="00A40431" w:rsidRDefault="00E93663" w:rsidP="00A40431">
            <w:pPr>
              <w:rPr>
                <w:rFonts w:ascii="Arial" w:hAnsi="Arial" w:cs="Arial"/>
                <w:sz w:val="18"/>
                <w:szCs w:val="18"/>
              </w:rPr>
            </w:pPr>
            <w:r>
              <w:rPr>
                <w:rFonts w:ascii="Arial" w:hAnsi="Arial" w:cs="Arial"/>
                <w:sz w:val="18"/>
                <w:szCs w:val="18"/>
              </w:rPr>
              <w:t>6</w:t>
            </w:r>
          </w:p>
        </w:tc>
        <w:tc>
          <w:tcPr>
            <w:tcW w:w="0" w:type="auto"/>
            <w:tcMar>
              <w:top w:w="135" w:type="dxa"/>
              <w:bottom w:w="135" w:type="dxa"/>
            </w:tcMar>
            <w:vAlign w:val="center"/>
          </w:tcPr>
          <w:p w14:paraId="36C2D5EE" w14:textId="72EBCDA8" w:rsidR="00A40431" w:rsidRDefault="00A40431" w:rsidP="00A40431">
            <w:r>
              <w:rPr>
                <w:rFonts w:ascii="Arial" w:hAnsi="Arial" w:cs="Arial"/>
                <w:color w:val="000000"/>
                <w:position w:val="-2"/>
                <w:sz w:val="18"/>
                <w:szCs w:val="18"/>
              </w:rPr>
              <w:t>Potrdilo o dobro opravljenem delu</w:t>
            </w:r>
          </w:p>
        </w:tc>
        <w:tc>
          <w:tcPr>
            <w:tcW w:w="0" w:type="auto"/>
            <w:tcMar>
              <w:top w:w="135" w:type="dxa"/>
              <w:bottom w:w="135" w:type="dxa"/>
            </w:tcMar>
            <w:vAlign w:val="center"/>
          </w:tcPr>
          <w:p w14:paraId="6B95EC1E" w14:textId="77777777" w:rsidR="00A40431" w:rsidRDefault="00A40431" w:rsidP="00A40431">
            <w:pPr>
              <w:spacing w:before="135" w:after="135"/>
              <w:jc w:val="both"/>
              <w:textAlignment w:val="center"/>
            </w:pPr>
            <w:r>
              <w:rPr>
                <w:rFonts w:ascii="Arial" w:hAnsi="Arial" w:cs="Arial"/>
                <w:color w:val="000000"/>
                <w:position w:val="-2"/>
                <w:sz w:val="18"/>
                <w:szCs w:val="18"/>
              </w:rPr>
              <w:t>Izpolnjen, potrjen s strani naročnika posla.</w:t>
            </w:r>
          </w:p>
        </w:tc>
      </w:tr>
      <w:tr w:rsidR="00A40431" w14:paraId="3F137265" w14:textId="77777777" w:rsidTr="0085590E">
        <w:tc>
          <w:tcPr>
            <w:tcW w:w="0" w:type="auto"/>
            <w:tcMar>
              <w:top w:w="135" w:type="dxa"/>
              <w:bottom w:w="135" w:type="dxa"/>
            </w:tcMar>
            <w:vAlign w:val="center"/>
          </w:tcPr>
          <w:p w14:paraId="414A1375" w14:textId="30DACC0D" w:rsidR="00A40431" w:rsidRPr="00A40431" w:rsidRDefault="00E93663" w:rsidP="00A40431">
            <w:pPr>
              <w:rPr>
                <w:rFonts w:ascii="Arial" w:hAnsi="Arial" w:cs="Arial"/>
                <w:sz w:val="18"/>
                <w:szCs w:val="18"/>
              </w:rPr>
            </w:pPr>
            <w:r>
              <w:rPr>
                <w:rFonts w:ascii="Arial" w:hAnsi="Arial" w:cs="Arial"/>
                <w:sz w:val="18"/>
                <w:szCs w:val="18"/>
              </w:rPr>
              <w:t>7</w:t>
            </w:r>
          </w:p>
        </w:tc>
        <w:tc>
          <w:tcPr>
            <w:tcW w:w="0" w:type="auto"/>
            <w:tcMar>
              <w:top w:w="135" w:type="dxa"/>
              <w:bottom w:w="135" w:type="dxa"/>
            </w:tcMar>
            <w:vAlign w:val="center"/>
          </w:tcPr>
          <w:p w14:paraId="168C55E7" w14:textId="3168C524" w:rsidR="00A40431" w:rsidRDefault="00A40431" w:rsidP="00A40431">
            <w:r>
              <w:rPr>
                <w:rFonts w:ascii="Arial" w:hAnsi="Arial" w:cs="Arial"/>
                <w:color w:val="000000"/>
                <w:position w:val="-2"/>
                <w:sz w:val="18"/>
                <w:szCs w:val="18"/>
              </w:rPr>
              <w:t xml:space="preserve">Vodja gradnje </w:t>
            </w:r>
          </w:p>
        </w:tc>
        <w:tc>
          <w:tcPr>
            <w:tcW w:w="0" w:type="auto"/>
            <w:tcMar>
              <w:top w:w="135" w:type="dxa"/>
              <w:bottom w:w="135" w:type="dxa"/>
            </w:tcMar>
            <w:vAlign w:val="center"/>
          </w:tcPr>
          <w:p w14:paraId="0D9E9C37" w14:textId="77777777" w:rsidR="00A40431" w:rsidRDefault="00A40431" w:rsidP="00A40431">
            <w:pPr>
              <w:spacing w:before="135" w:after="135"/>
              <w:jc w:val="both"/>
              <w:textAlignment w:val="center"/>
              <w:rPr>
                <w:rFonts w:ascii="Arial" w:hAnsi="Arial" w:cs="Arial"/>
                <w:color w:val="000000"/>
                <w:position w:val="-2"/>
                <w:sz w:val="18"/>
                <w:szCs w:val="18"/>
              </w:rPr>
            </w:pPr>
            <w:r w:rsidRPr="0085590E">
              <w:rPr>
                <w:rFonts w:ascii="Arial" w:hAnsi="Arial" w:cs="Arial"/>
                <w:color w:val="000000"/>
                <w:position w:val="-2"/>
                <w:sz w:val="18"/>
                <w:szCs w:val="18"/>
              </w:rPr>
              <w:t>Izpolnjen, podpisan in žigosan.</w:t>
            </w:r>
          </w:p>
          <w:p w14:paraId="20C84BDF" w14:textId="2D82CA7B" w:rsidR="00A40431" w:rsidRPr="0085590E" w:rsidRDefault="00A40431" w:rsidP="00A40431">
            <w:pPr>
              <w:spacing w:before="135" w:after="135"/>
              <w:jc w:val="both"/>
              <w:textAlignment w:val="center"/>
              <w:rPr>
                <w:rFonts w:ascii="Arial" w:hAnsi="Arial" w:cs="Arial"/>
                <w:color w:val="000000"/>
                <w:position w:val="-2"/>
                <w:sz w:val="18"/>
                <w:szCs w:val="18"/>
              </w:rPr>
            </w:pPr>
            <w:r w:rsidRPr="0085590E">
              <w:rPr>
                <w:rFonts w:ascii="Arial" w:hAnsi="Arial" w:cs="Arial"/>
                <w:sz w:val="18"/>
                <w:szCs w:val="18"/>
              </w:rPr>
              <w:t>Priložene fotokopije potrdila inženirske zbornice in M1 obrazca ali adekvatna dokazila.</w:t>
            </w:r>
          </w:p>
        </w:tc>
      </w:tr>
      <w:tr w:rsidR="00A40431" w14:paraId="2A5A38A0" w14:textId="77777777" w:rsidTr="0085590E">
        <w:tc>
          <w:tcPr>
            <w:tcW w:w="0" w:type="auto"/>
            <w:tcMar>
              <w:top w:w="135" w:type="dxa"/>
              <w:bottom w:w="135" w:type="dxa"/>
            </w:tcMar>
            <w:vAlign w:val="center"/>
          </w:tcPr>
          <w:p w14:paraId="681851FF" w14:textId="3836C4BF" w:rsidR="00A40431" w:rsidRPr="00A40431" w:rsidRDefault="00E93663" w:rsidP="00A40431">
            <w:pPr>
              <w:rPr>
                <w:rFonts w:ascii="Arial" w:hAnsi="Arial" w:cs="Arial"/>
                <w:sz w:val="18"/>
                <w:szCs w:val="18"/>
              </w:rPr>
            </w:pPr>
            <w:r>
              <w:rPr>
                <w:rFonts w:ascii="Arial" w:hAnsi="Arial" w:cs="Arial"/>
                <w:sz w:val="18"/>
                <w:szCs w:val="18"/>
              </w:rPr>
              <w:lastRenderedPageBreak/>
              <w:t>8</w:t>
            </w:r>
          </w:p>
        </w:tc>
        <w:tc>
          <w:tcPr>
            <w:tcW w:w="0" w:type="auto"/>
            <w:tcMar>
              <w:top w:w="135" w:type="dxa"/>
              <w:bottom w:w="135" w:type="dxa"/>
            </w:tcMar>
            <w:vAlign w:val="center"/>
          </w:tcPr>
          <w:p w14:paraId="34CA1F9D" w14:textId="0267FA95" w:rsidR="00A40431" w:rsidRDefault="00A40431" w:rsidP="00A40431">
            <w:r>
              <w:rPr>
                <w:rFonts w:ascii="Arial" w:hAnsi="Arial" w:cs="Arial"/>
                <w:color w:val="000000"/>
                <w:position w:val="-2"/>
                <w:sz w:val="18"/>
                <w:szCs w:val="18"/>
              </w:rPr>
              <w:t>Referenčna lista vodje gradnje</w:t>
            </w:r>
          </w:p>
        </w:tc>
        <w:tc>
          <w:tcPr>
            <w:tcW w:w="0" w:type="auto"/>
            <w:tcMar>
              <w:top w:w="135" w:type="dxa"/>
              <w:bottom w:w="135" w:type="dxa"/>
            </w:tcMar>
            <w:vAlign w:val="center"/>
          </w:tcPr>
          <w:p w14:paraId="492BA4B3" w14:textId="7B0F945A"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33804AD2" w14:textId="77777777" w:rsidTr="0085590E">
        <w:tc>
          <w:tcPr>
            <w:tcW w:w="0" w:type="auto"/>
            <w:tcMar>
              <w:top w:w="135" w:type="dxa"/>
              <w:bottom w:w="135" w:type="dxa"/>
            </w:tcMar>
            <w:vAlign w:val="center"/>
          </w:tcPr>
          <w:p w14:paraId="623B248B" w14:textId="07820B52" w:rsidR="00A40431" w:rsidRPr="00A40431" w:rsidRDefault="00E93663" w:rsidP="00A40431">
            <w:pPr>
              <w:rPr>
                <w:rFonts w:ascii="Arial" w:hAnsi="Arial" w:cs="Arial"/>
                <w:sz w:val="18"/>
                <w:szCs w:val="18"/>
              </w:rPr>
            </w:pPr>
            <w:r>
              <w:rPr>
                <w:rFonts w:ascii="Arial" w:hAnsi="Arial" w:cs="Arial"/>
                <w:sz w:val="18"/>
                <w:szCs w:val="18"/>
              </w:rPr>
              <w:t>9</w:t>
            </w:r>
          </w:p>
        </w:tc>
        <w:tc>
          <w:tcPr>
            <w:tcW w:w="0" w:type="auto"/>
            <w:tcMar>
              <w:top w:w="135" w:type="dxa"/>
              <w:bottom w:w="135" w:type="dxa"/>
            </w:tcMar>
            <w:vAlign w:val="center"/>
          </w:tcPr>
          <w:p w14:paraId="20CD79A2" w14:textId="1FBB2A93" w:rsidR="00A40431" w:rsidRDefault="00A40431" w:rsidP="00A40431">
            <w:r>
              <w:rPr>
                <w:rFonts w:ascii="Arial" w:hAnsi="Arial" w:cs="Arial"/>
                <w:color w:val="000000"/>
                <w:position w:val="-2"/>
                <w:sz w:val="18"/>
                <w:szCs w:val="18"/>
              </w:rPr>
              <w:t>Potrdilo o dobro opravljenem delu nominiranih kadrov</w:t>
            </w:r>
          </w:p>
        </w:tc>
        <w:tc>
          <w:tcPr>
            <w:tcW w:w="0" w:type="auto"/>
            <w:tcMar>
              <w:top w:w="135" w:type="dxa"/>
              <w:bottom w:w="135" w:type="dxa"/>
            </w:tcMar>
            <w:vAlign w:val="center"/>
          </w:tcPr>
          <w:p w14:paraId="05C00B5B" w14:textId="77777777" w:rsidR="00A40431" w:rsidRDefault="00A40431" w:rsidP="00A40431">
            <w:pPr>
              <w:spacing w:before="135" w:after="135"/>
              <w:jc w:val="both"/>
              <w:textAlignment w:val="center"/>
            </w:pPr>
            <w:r>
              <w:rPr>
                <w:rFonts w:ascii="Arial" w:hAnsi="Arial" w:cs="Arial"/>
                <w:color w:val="000000"/>
                <w:position w:val="-2"/>
                <w:sz w:val="18"/>
                <w:szCs w:val="18"/>
              </w:rPr>
              <w:t>Izpolnjen, potrjen s strani naročnika posla.</w:t>
            </w:r>
          </w:p>
        </w:tc>
      </w:tr>
      <w:tr w:rsidR="00A40431" w14:paraId="21859EC9" w14:textId="77777777" w:rsidTr="0085590E">
        <w:tc>
          <w:tcPr>
            <w:tcW w:w="0" w:type="auto"/>
            <w:tcMar>
              <w:top w:w="135" w:type="dxa"/>
              <w:bottom w:w="135" w:type="dxa"/>
            </w:tcMar>
            <w:vAlign w:val="center"/>
          </w:tcPr>
          <w:p w14:paraId="759AE0A3" w14:textId="45EF82FF"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0</w:t>
            </w:r>
          </w:p>
        </w:tc>
        <w:tc>
          <w:tcPr>
            <w:tcW w:w="0" w:type="auto"/>
            <w:tcMar>
              <w:top w:w="135" w:type="dxa"/>
              <w:bottom w:w="135" w:type="dxa"/>
            </w:tcMar>
            <w:vAlign w:val="center"/>
          </w:tcPr>
          <w:p w14:paraId="536D3896" w14:textId="78DAB2F6" w:rsidR="00A40431" w:rsidRDefault="00A40431" w:rsidP="00A40431">
            <w:r>
              <w:rPr>
                <w:rFonts w:ascii="Arial" w:hAnsi="Arial" w:cs="Arial"/>
                <w:color w:val="000000"/>
                <w:position w:val="-2"/>
                <w:sz w:val="18"/>
                <w:szCs w:val="18"/>
              </w:rPr>
              <w:t>Vzorec menične izjave za dobro izvedbo</w:t>
            </w:r>
          </w:p>
        </w:tc>
        <w:tc>
          <w:tcPr>
            <w:tcW w:w="0" w:type="auto"/>
            <w:tcMar>
              <w:top w:w="135" w:type="dxa"/>
              <w:bottom w:w="135" w:type="dxa"/>
            </w:tcMar>
            <w:vAlign w:val="center"/>
          </w:tcPr>
          <w:p w14:paraId="2020B327" w14:textId="77777777" w:rsidR="00A40431" w:rsidRDefault="00A40431" w:rsidP="00A40431">
            <w:pPr>
              <w:spacing w:before="135" w:after="135"/>
              <w:jc w:val="both"/>
              <w:textAlignment w:val="center"/>
            </w:pPr>
            <w:r>
              <w:rPr>
                <w:rFonts w:ascii="Arial" w:hAnsi="Arial" w:cs="Arial"/>
                <w:color w:val="000000"/>
                <w:position w:val="-2"/>
                <w:sz w:val="18"/>
                <w:szCs w:val="18"/>
              </w:rPr>
              <w:t>Parafiran.</w:t>
            </w:r>
          </w:p>
        </w:tc>
      </w:tr>
      <w:tr w:rsidR="00A40431" w14:paraId="5F923A9A" w14:textId="77777777" w:rsidTr="0085590E">
        <w:tc>
          <w:tcPr>
            <w:tcW w:w="0" w:type="auto"/>
            <w:tcMar>
              <w:top w:w="135" w:type="dxa"/>
              <w:bottom w:w="135" w:type="dxa"/>
            </w:tcMar>
            <w:vAlign w:val="center"/>
          </w:tcPr>
          <w:p w14:paraId="1E2940AA" w14:textId="4866DAC6"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1</w:t>
            </w:r>
          </w:p>
        </w:tc>
        <w:tc>
          <w:tcPr>
            <w:tcW w:w="0" w:type="auto"/>
            <w:tcMar>
              <w:top w:w="135" w:type="dxa"/>
              <w:bottom w:w="135" w:type="dxa"/>
            </w:tcMar>
            <w:vAlign w:val="center"/>
          </w:tcPr>
          <w:p w14:paraId="08A3C1AD" w14:textId="2F2CE222" w:rsidR="00A40431" w:rsidRDefault="00A40431" w:rsidP="00A40431">
            <w:r>
              <w:rPr>
                <w:rFonts w:ascii="Arial" w:hAnsi="Arial" w:cs="Arial"/>
                <w:color w:val="000000"/>
                <w:position w:val="-2"/>
                <w:sz w:val="18"/>
                <w:szCs w:val="18"/>
              </w:rPr>
              <w:t>Vzorec menične izjave za odpravo napak</w:t>
            </w:r>
          </w:p>
        </w:tc>
        <w:tc>
          <w:tcPr>
            <w:tcW w:w="0" w:type="auto"/>
            <w:tcMar>
              <w:top w:w="135" w:type="dxa"/>
              <w:bottom w:w="135" w:type="dxa"/>
            </w:tcMar>
            <w:vAlign w:val="center"/>
          </w:tcPr>
          <w:p w14:paraId="0D49B430" w14:textId="77777777" w:rsidR="00A40431" w:rsidRDefault="00A40431" w:rsidP="00A40431">
            <w:pPr>
              <w:spacing w:before="135" w:after="135"/>
              <w:jc w:val="both"/>
              <w:textAlignment w:val="center"/>
            </w:pPr>
            <w:r>
              <w:rPr>
                <w:rFonts w:ascii="Arial" w:hAnsi="Arial" w:cs="Arial"/>
                <w:color w:val="000000"/>
                <w:position w:val="-2"/>
                <w:sz w:val="18"/>
                <w:szCs w:val="18"/>
              </w:rPr>
              <w:t>Parafiran.</w:t>
            </w:r>
          </w:p>
        </w:tc>
      </w:tr>
      <w:tr w:rsidR="00A40431" w14:paraId="3A156282" w14:textId="77777777" w:rsidTr="0085590E">
        <w:tc>
          <w:tcPr>
            <w:tcW w:w="0" w:type="auto"/>
            <w:tcMar>
              <w:top w:w="135" w:type="dxa"/>
              <w:bottom w:w="135" w:type="dxa"/>
            </w:tcMar>
            <w:vAlign w:val="center"/>
          </w:tcPr>
          <w:p w14:paraId="07DF0362" w14:textId="347E6FBA"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2</w:t>
            </w:r>
          </w:p>
        </w:tc>
        <w:tc>
          <w:tcPr>
            <w:tcW w:w="0" w:type="auto"/>
            <w:tcMar>
              <w:top w:w="135" w:type="dxa"/>
              <w:bottom w:w="135" w:type="dxa"/>
            </w:tcMar>
            <w:vAlign w:val="center"/>
          </w:tcPr>
          <w:p w14:paraId="17EDA172" w14:textId="3C5A4EC3" w:rsidR="00A40431" w:rsidRDefault="00A40431" w:rsidP="00A40431">
            <w:r>
              <w:rPr>
                <w:rFonts w:ascii="Arial" w:hAnsi="Arial" w:cs="Arial"/>
                <w:color w:val="000000"/>
                <w:position w:val="-2"/>
                <w:sz w:val="18"/>
                <w:szCs w:val="18"/>
              </w:rPr>
              <w:t>Izjava o nastopu s podizvajalci</w:t>
            </w:r>
          </w:p>
        </w:tc>
        <w:tc>
          <w:tcPr>
            <w:tcW w:w="0" w:type="auto"/>
            <w:tcMar>
              <w:top w:w="135" w:type="dxa"/>
              <w:bottom w:w="135" w:type="dxa"/>
            </w:tcMar>
            <w:vAlign w:val="center"/>
          </w:tcPr>
          <w:p w14:paraId="12574C43"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3C79E8B7" w14:textId="77777777" w:rsidTr="0085590E">
        <w:tc>
          <w:tcPr>
            <w:tcW w:w="0" w:type="auto"/>
            <w:tcMar>
              <w:top w:w="135" w:type="dxa"/>
              <w:bottom w:w="135" w:type="dxa"/>
            </w:tcMar>
            <w:vAlign w:val="center"/>
          </w:tcPr>
          <w:p w14:paraId="6170E998" w14:textId="61994C37"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3</w:t>
            </w:r>
          </w:p>
        </w:tc>
        <w:tc>
          <w:tcPr>
            <w:tcW w:w="0" w:type="auto"/>
            <w:tcMar>
              <w:top w:w="135" w:type="dxa"/>
              <w:bottom w:w="135" w:type="dxa"/>
            </w:tcMar>
            <w:vAlign w:val="center"/>
          </w:tcPr>
          <w:p w14:paraId="789A9C33" w14:textId="614D167B" w:rsidR="00A40431" w:rsidRDefault="00A40431" w:rsidP="00A40431">
            <w:r>
              <w:rPr>
                <w:rFonts w:ascii="Arial" w:hAnsi="Arial" w:cs="Arial"/>
                <w:color w:val="000000"/>
                <w:position w:val="-2"/>
                <w:sz w:val="18"/>
                <w:szCs w:val="18"/>
              </w:rPr>
              <w:t xml:space="preserve">Izjava </w:t>
            </w:r>
            <w:r w:rsidR="003A3C6D">
              <w:rPr>
                <w:rFonts w:ascii="Arial" w:hAnsi="Arial" w:cs="Arial"/>
                <w:color w:val="000000"/>
                <w:position w:val="-2"/>
                <w:sz w:val="18"/>
                <w:szCs w:val="18"/>
              </w:rPr>
              <w:t>pooblaščene osebe</w:t>
            </w:r>
            <w:r>
              <w:rPr>
                <w:rFonts w:ascii="Arial" w:hAnsi="Arial" w:cs="Arial"/>
                <w:color w:val="000000"/>
                <w:position w:val="-2"/>
                <w:sz w:val="18"/>
                <w:szCs w:val="18"/>
              </w:rPr>
              <w:t xml:space="preserve"> podizvajalca v zvezi z izpolnjevanjem obveznih pogojev za podizvajalce</w:t>
            </w:r>
          </w:p>
        </w:tc>
        <w:tc>
          <w:tcPr>
            <w:tcW w:w="0" w:type="auto"/>
            <w:tcMar>
              <w:top w:w="135" w:type="dxa"/>
              <w:bottom w:w="135" w:type="dxa"/>
            </w:tcMar>
            <w:vAlign w:val="center"/>
          </w:tcPr>
          <w:p w14:paraId="5E675021"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3A691C2E" w14:textId="77777777" w:rsidTr="0085590E">
        <w:tc>
          <w:tcPr>
            <w:tcW w:w="0" w:type="auto"/>
            <w:tcMar>
              <w:top w:w="135" w:type="dxa"/>
              <w:bottom w:w="135" w:type="dxa"/>
            </w:tcMar>
            <w:vAlign w:val="center"/>
          </w:tcPr>
          <w:p w14:paraId="2BE18F72" w14:textId="18F42BB8"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4</w:t>
            </w:r>
          </w:p>
        </w:tc>
        <w:tc>
          <w:tcPr>
            <w:tcW w:w="0" w:type="auto"/>
            <w:tcMar>
              <w:top w:w="135" w:type="dxa"/>
              <w:bottom w:w="135" w:type="dxa"/>
            </w:tcMar>
            <w:vAlign w:val="center"/>
          </w:tcPr>
          <w:p w14:paraId="0F4E099F" w14:textId="75CFCCF4" w:rsidR="00A40431" w:rsidRDefault="00A40431" w:rsidP="00A40431">
            <w:r>
              <w:rPr>
                <w:rFonts w:ascii="Arial" w:hAnsi="Arial" w:cs="Arial"/>
                <w:color w:val="000000"/>
                <w:position w:val="-2"/>
                <w:sz w:val="18"/>
                <w:szCs w:val="18"/>
              </w:rPr>
              <w:t>Izjava podizvajalca</w:t>
            </w:r>
          </w:p>
        </w:tc>
        <w:tc>
          <w:tcPr>
            <w:tcW w:w="0" w:type="auto"/>
            <w:tcMar>
              <w:top w:w="135" w:type="dxa"/>
              <w:bottom w:w="135" w:type="dxa"/>
            </w:tcMar>
            <w:vAlign w:val="center"/>
          </w:tcPr>
          <w:p w14:paraId="3FD3C63E"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3EA87DD9" w14:textId="77777777" w:rsidTr="0085590E">
        <w:tc>
          <w:tcPr>
            <w:tcW w:w="0" w:type="auto"/>
            <w:tcMar>
              <w:top w:w="135" w:type="dxa"/>
              <w:bottom w:w="135" w:type="dxa"/>
            </w:tcMar>
            <w:vAlign w:val="center"/>
          </w:tcPr>
          <w:p w14:paraId="6D6ADA83" w14:textId="63DE0919"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1</w:t>
            </w:r>
            <w:r w:rsidR="00E93663">
              <w:rPr>
                <w:rFonts w:ascii="Arial" w:hAnsi="Arial" w:cs="Arial"/>
                <w:color w:val="000000"/>
                <w:position w:val="-2"/>
                <w:sz w:val="18"/>
                <w:szCs w:val="18"/>
              </w:rPr>
              <w:t>5</w:t>
            </w:r>
          </w:p>
        </w:tc>
        <w:tc>
          <w:tcPr>
            <w:tcW w:w="0" w:type="auto"/>
            <w:tcMar>
              <w:top w:w="135" w:type="dxa"/>
              <w:bottom w:w="135" w:type="dxa"/>
            </w:tcMar>
            <w:vAlign w:val="center"/>
          </w:tcPr>
          <w:p w14:paraId="3F4749FB" w14:textId="3FF69EC2" w:rsidR="00A40431" w:rsidRDefault="00A40431" w:rsidP="00A40431">
            <w:r>
              <w:rPr>
                <w:rFonts w:ascii="Arial" w:hAnsi="Arial" w:cs="Arial"/>
                <w:color w:val="000000"/>
                <w:position w:val="-2"/>
                <w:sz w:val="18"/>
                <w:szCs w:val="18"/>
              </w:rPr>
              <w:t>Izjava o lastniških deležih</w:t>
            </w:r>
          </w:p>
        </w:tc>
        <w:tc>
          <w:tcPr>
            <w:tcW w:w="0" w:type="auto"/>
            <w:tcMar>
              <w:top w:w="135" w:type="dxa"/>
              <w:bottom w:w="135" w:type="dxa"/>
            </w:tcMar>
            <w:vAlign w:val="center"/>
          </w:tcPr>
          <w:p w14:paraId="2CEDECF7" w14:textId="77777777" w:rsidR="00A40431" w:rsidRDefault="00A40431" w:rsidP="00A40431">
            <w:pPr>
              <w:spacing w:before="135" w:after="135"/>
              <w:jc w:val="both"/>
              <w:textAlignment w:val="center"/>
            </w:pPr>
            <w:r>
              <w:rPr>
                <w:rFonts w:ascii="Arial" w:hAnsi="Arial" w:cs="Arial"/>
                <w:color w:val="000000"/>
                <w:position w:val="-2"/>
                <w:sz w:val="18"/>
                <w:szCs w:val="18"/>
              </w:rPr>
              <w:t>Izpolnjen, podpisan in žigosan</w:t>
            </w:r>
          </w:p>
        </w:tc>
      </w:tr>
      <w:tr w:rsidR="00A40431" w14:paraId="14EC6067" w14:textId="77777777" w:rsidTr="0085590E">
        <w:tc>
          <w:tcPr>
            <w:tcW w:w="0" w:type="auto"/>
            <w:tcMar>
              <w:top w:w="135" w:type="dxa"/>
              <w:bottom w:w="135" w:type="dxa"/>
            </w:tcMar>
            <w:vAlign w:val="center"/>
          </w:tcPr>
          <w:p w14:paraId="2A6F984F" w14:textId="178D74A0" w:rsidR="00A40431" w:rsidRPr="00A40431" w:rsidRDefault="00A40431" w:rsidP="00A40431">
            <w:pPr>
              <w:rPr>
                <w:rFonts w:ascii="Arial" w:hAnsi="Arial" w:cs="Arial"/>
                <w:color w:val="000000"/>
                <w:position w:val="-2"/>
                <w:sz w:val="18"/>
                <w:szCs w:val="18"/>
              </w:rPr>
            </w:pPr>
            <w:r w:rsidRPr="00A40431">
              <w:rPr>
                <w:rFonts w:ascii="Arial" w:hAnsi="Arial" w:cs="Arial"/>
                <w:color w:val="000000"/>
                <w:position w:val="-2"/>
                <w:sz w:val="18"/>
                <w:szCs w:val="18"/>
              </w:rPr>
              <w:t>Dokazilo</w:t>
            </w:r>
          </w:p>
        </w:tc>
        <w:tc>
          <w:tcPr>
            <w:tcW w:w="0" w:type="auto"/>
            <w:tcMar>
              <w:top w:w="135" w:type="dxa"/>
              <w:bottom w:w="135" w:type="dxa"/>
            </w:tcMar>
            <w:vAlign w:val="center"/>
          </w:tcPr>
          <w:p w14:paraId="1632CF11" w14:textId="28BFD892" w:rsidR="00A40431" w:rsidRDefault="00A40431" w:rsidP="00A40431">
            <w:pPr>
              <w:rPr>
                <w:rFonts w:ascii="Arial" w:hAnsi="Arial" w:cs="Arial"/>
                <w:color w:val="000000"/>
                <w:position w:val="-2"/>
                <w:sz w:val="18"/>
                <w:szCs w:val="18"/>
              </w:rPr>
            </w:pPr>
            <w:r>
              <w:rPr>
                <w:rFonts w:ascii="Arial" w:hAnsi="Arial" w:cs="Arial"/>
                <w:color w:val="000000"/>
                <w:position w:val="-2"/>
                <w:sz w:val="18"/>
                <w:szCs w:val="18"/>
              </w:rPr>
              <w:t>Letni promet oziroma čisti prihodki od prodaje</w:t>
            </w:r>
          </w:p>
        </w:tc>
        <w:tc>
          <w:tcPr>
            <w:tcW w:w="0" w:type="auto"/>
            <w:tcMar>
              <w:top w:w="135" w:type="dxa"/>
              <w:bottom w:w="135" w:type="dxa"/>
            </w:tcMar>
            <w:vAlign w:val="center"/>
          </w:tcPr>
          <w:p w14:paraId="363E73C7" w14:textId="62E42697" w:rsidR="00A40431" w:rsidRDefault="00A40431" w:rsidP="00A4043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A40431" w14:paraId="7FA8A5DB" w14:textId="77777777" w:rsidTr="0085590E">
        <w:tc>
          <w:tcPr>
            <w:tcW w:w="0" w:type="auto"/>
            <w:tcMar>
              <w:top w:w="135" w:type="dxa"/>
              <w:bottom w:w="135" w:type="dxa"/>
            </w:tcMar>
            <w:vAlign w:val="center"/>
          </w:tcPr>
          <w:p w14:paraId="60F0B78F" w14:textId="017EB54B" w:rsidR="00A40431" w:rsidRPr="00A40431" w:rsidRDefault="00A40431" w:rsidP="00A40431">
            <w:pPr>
              <w:rPr>
                <w:rFonts w:ascii="Arial" w:hAnsi="Arial" w:cs="Arial"/>
                <w:sz w:val="18"/>
                <w:szCs w:val="18"/>
              </w:rPr>
            </w:pPr>
            <w:r w:rsidRPr="00A40431">
              <w:rPr>
                <w:rFonts w:ascii="Arial" w:hAnsi="Arial" w:cs="Arial"/>
                <w:color w:val="000000"/>
                <w:position w:val="-2"/>
                <w:sz w:val="18"/>
                <w:szCs w:val="18"/>
              </w:rPr>
              <w:t>Priloga</w:t>
            </w:r>
          </w:p>
        </w:tc>
        <w:tc>
          <w:tcPr>
            <w:tcW w:w="0" w:type="auto"/>
            <w:tcMar>
              <w:top w:w="135" w:type="dxa"/>
              <w:bottom w:w="135" w:type="dxa"/>
            </w:tcMar>
            <w:vAlign w:val="center"/>
          </w:tcPr>
          <w:p w14:paraId="6E7C606D" w14:textId="04738289" w:rsidR="00A40431" w:rsidRPr="005B5C2F" w:rsidRDefault="00A40431" w:rsidP="00A40431">
            <w:pPr>
              <w:jc w:val="both"/>
              <w:rPr>
                <w:rFonts w:ascii="Arial" w:hAnsi="Arial" w:cs="Arial"/>
                <w:bCs/>
                <w:color w:val="000000"/>
                <w:position w:val="-2"/>
                <w:sz w:val="18"/>
                <w:szCs w:val="18"/>
              </w:rPr>
            </w:pPr>
            <w:r>
              <w:rPr>
                <w:rFonts w:ascii="Arial" w:hAnsi="Arial" w:cs="Arial"/>
                <w:color w:val="000000"/>
                <w:position w:val="-2"/>
                <w:sz w:val="18"/>
                <w:szCs w:val="18"/>
              </w:rPr>
              <w:t xml:space="preserve">Vzorec pogodbe: Gradbena pogodba – </w:t>
            </w:r>
            <w:r w:rsidR="00D31351">
              <w:rPr>
                <w:rFonts w:ascii="Arial" w:hAnsi="Arial" w:cs="Arial"/>
                <w:color w:val="000000"/>
                <w:position w:val="-2"/>
                <w:sz w:val="18"/>
                <w:szCs w:val="18"/>
              </w:rPr>
              <w:t xml:space="preserve">Modernizacija </w:t>
            </w:r>
            <w:r w:rsidR="00D3104B">
              <w:rPr>
                <w:rFonts w:ascii="Arial" w:hAnsi="Arial" w:cs="Arial"/>
                <w:color w:val="000000"/>
                <w:position w:val="-2"/>
                <w:sz w:val="18"/>
                <w:szCs w:val="18"/>
              </w:rPr>
              <w:t>dela JP 605551 Orehovci – Orehovski Vrh</w:t>
            </w:r>
            <w:r w:rsidR="00D31351">
              <w:rPr>
                <w:rFonts w:ascii="Arial" w:hAnsi="Arial" w:cs="Arial"/>
                <w:color w:val="000000"/>
                <w:position w:val="-2"/>
                <w:sz w:val="18"/>
                <w:szCs w:val="18"/>
              </w:rPr>
              <w:t xml:space="preserve"> </w:t>
            </w:r>
          </w:p>
        </w:tc>
        <w:tc>
          <w:tcPr>
            <w:tcW w:w="0" w:type="auto"/>
            <w:tcMar>
              <w:top w:w="135" w:type="dxa"/>
              <w:bottom w:w="135" w:type="dxa"/>
            </w:tcMar>
            <w:vAlign w:val="center"/>
          </w:tcPr>
          <w:p w14:paraId="348C265E" w14:textId="77777777" w:rsidR="00A40431" w:rsidRDefault="00A40431" w:rsidP="00A40431">
            <w:pPr>
              <w:spacing w:before="135" w:after="135"/>
              <w:jc w:val="both"/>
              <w:textAlignment w:val="center"/>
            </w:pPr>
            <w:r>
              <w:rPr>
                <w:rFonts w:ascii="Arial" w:hAnsi="Arial" w:cs="Arial"/>
                <w:color w:val="000000"/>
                <w:position w:val="-2"/>
                <w:sz w:val="18"/>
                <w:szCs w:val="18"/>
              </w:rPr>
              <w:t>Parafiran, podpisan in žigosan.</w:t>
            </w:r>
          </w:p>
        </w:tc>
      </w:tr>
      <w:tr w:rsidR="00A40431" w14:paraId="6604ED24" w14:textId="77777777" w:rsidTr="0085590E">
        <w:tc>
          <w:tcPr>
            <w:tcW w:w="0" w:type="auto"/>
            <w:tcMar>
              <w:top w:w="135" w:type="dxa"/>
              <w:bottom w:w="135" w:type="dxa"/>
            </w:tcMar>
            <w:vAlign w:val="center"/>
          </w:tcPr>
          <w:p w14:paraId="147D32C5" w14:textId="6B40F8AA" w:rsidR="00A40431" w:rsidRPr="00A40431" w:rsidRDefault="00A40431" w:rsidP="00A40431">
            <w:pPr>
              <w:rPr>
                <w:rFonts w:ascii="Arial" w:hAnsi="Arial" w:cs="Arial"/>
                <w:color w:val="000000"/>
                <w:position w:val="-2"/>
                <w:sz w:val="18"/>
                <w:szCs w:val="18"/>
              </w:rPr>
            </w:pPr>
            <w:r w:rsidRPr="00A40431">
              <w:rPr>
                <w:rFonts w:ascii="Arial" w:hAnsi="Arial" w:cs="Arial"/>
                <w:color w:val="000000"/>
                <w:position w:val="-2"/>
                <w:sz w:val="18"/>
                <w:szCs w:val="18"/>
              </w:rPr>
              <w:t>Priloga</w:t>
            </w:r>
          </w:p>
        </w:tc>
        <w:tc>
          <w:tcPr>
            <w:tcW w:w="0" w:type="auto"/>
            <w:tcMar>
              <w:top w:w="135" w:type="dxa"/>
              <w:bottom w:w="135" w:type="dxa"/>
            </w:tcMar>
            <w:vAlign w:val="center"/>
          </w:tcPr>
          <w:p w14:paraId="22116FA2" w14:textId="36909149" w:rsidR="00A40431" w:rsidRDefault="00A40431" w:rsidP="00A40431">
            <w:pPr>
              <w:rPr>
                <w:rFonts w:ascii="Arial" w:hAnsi="Arial" w:cs="Arial"/>
                <w:color w:val="000000"/>
                <w:position w:val="-2"/>
                <w:sz w:val="18"/>
                <w:szCs w:val="18"/>
              </w:rPr>
            </w:pPr>
            <w:r>
              <w:rPr>
                <w:rFonts w:ascii="Arial" w:hAnsi="Arial" w:cs="Arial"/>
                <w:color w:val="000000"/>
                <w:position w:val="-2"/>
                <w:sz w:val="18"/>
                <w:szCs w:val="18"/>
              </w:rPr>
              <w:t>Popis del s ponudbenim predračunom</w:t>
            </w:r>
          </w:p>
        </w:tc>
        <w:tc>
          <w:tcPr>
            <w:tcW w:w="0" w:type="auto"/>
            <w:tcMar>
              <w:top w:w="135" w:type="dxa"/>
              <w:bottom w:w="135" w:type="dxa"/>
            </w:tcMar>
            <w:vAlign w:val="center"/>
          </w:tcPr>
          <w:p w14:paraId="11F458F2" w14:textId="63227D5A" w:rsidR="00A40431" w:rsidRDefault="00A40431" w:rsidP="00A4043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tc>
      </w:tr>
    </w:tbl>
    <w:p w14:paraId="03EFCE3B" w14:textId="77777777" w:rsidR="00DA2C8C" w:rsidRDefault="00DA2C8C">
      <w:pPr>
        <w:sectPr w:rsidR="00DA2C8C" w:rsidSect="00D931BF">
          <w:headerReference w:type="default" r:id="rId10"/>
          <w:footerReference w:type="default" r:id="rId11"/>
          <w:pgSz w:w="11906" w:h="16838"/>
          <w:pgMar w:top="1418" w:right="1418" w:bottom="1418" w:left="1418" w:header="567" w:footer="680" w:gutter="0"/>
          <w:cols w:space="708"/>
          <w:docGrid w:linePitch="360"/>
        </w:sectPr>
      </w:pPr>
    </w:p>
    <w:p w14:paraId="21C750BA" w14:textId="77777777"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670B83F" w14:textId="77777777" w:rsidR="006C235A" w:rsidRPr="00252358" w:rsidRDefault="006C235A" w:rsidP="00252358"/>
    <w:p w14:paraId="5D59506E"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E055417" w14:textId="315E78D6" w:rsidR="00DA2C8C" w:rsidRDefault="000626DC">
      <w:pPr>
        <w:spacing w:before="225" w:after="225" w:line="240" w:lineRule="auto"/>
        <w:jc w:val="both"/>
      </w:pPr>
      <w:r>
        <w:rPr>
          <w:rFonts w:ascii="Arial" w:hAnsi="Arial" w:cs="Arial"/>
          <w:color w:val="000000"/>
          <w:sz w:val="18"/>
          <w:szCs w:val="18"/>
        </w:rPr>
        <w:t xml:space="preserve">Na osnovi povabila za </w:t>
      </w:r>
      <w:r w:rsidR="00355C38">
        <w:rPr>
          <w:rFonts w:ascii="Arial" w:hAnsi="Arial" w:cs="Arial"/>
          <w:color w:val="000000"/>
          <w:sz w:val="18"/>
          <w:szCs w:val="18"/>
        </w:rPr>
        <w:t xml:space="preserve">javno </w:t>
      </w:r>
      <w:r>
        <w:rPr>
          <w:rFonts w:ascii="Arial" w:hAnsi="Arial" w:cs="Arial"/>
          <w:color w:val="000000"/>
          <w:sz w:val="18"/>
          <w:szCs w:val="18"/>
        </w:rPr>
        <w:t xml:space="preserve">naročilo </w:t>
      </w:r>
      <w:r w:rsidR="000762C2">
        <w:rPr>
          <w:rFonts w:ascii="Arial" w:hAnsi="Arial" w:cs="Arial"/>
          <w:b/>
          <w:bCs/>
          <w:color w:val="000000"/>
          <w:sz w:val="18"/>
          <w:szCs w:val="18"/>
        </w:rPr>
        <w:t>»</w:t>
      </w:r>
      <w:r w:rsidR="00D3104B" w:rsidRPr="00D3104B">
        <w:rPr>
          <w:rFonts w:ascii="Arial" w:hAnsi="Arial" w:cs="Arial"/>
          <w:b/>
          <w:bCs/>
          <w:color w:val="000000"/>
          <w:sz w:val="18"/>
          <w:szCs w:val="18"/>
        </w:rPr>
        <w:t>Modernizacija dela JP 605551 Orehovci – Orehovski Vrh</w:t>
      </w:r>
      <w:r w:rsidR="000762C2">
        <w:rPr>
          <w:rFonts w:ascii="Arial" w:hAnsi="Arial" w:cs="Arial"/>
          <w:b/>
          <w:bCs/>
          <w:color w:val="000000"/>
          <w:sz w:val="18"/>
          <w:szCs w:val="18"/>
        </w:rPr>
        <w:t>«</w:t>
      </w:r>
      <w:r w:rsidR="005C7068">
        <w:rPr>
          <w:rFonts w:ascii="Arial" w:hAnsi="Arial" w:cs="Arial"/>
          <w:b/>
          <w:bCs/>
          <w:color w:val="000000"/>
          <w:sz w:val="18"/>
          <w:szCs w:val="18"/>
        </w:rPr>
        <w:t xml:space="preserve"> </w:t>
      </w:r>
      <w:r>
        <w:rPr>
          <w:rFonts w:ascii="Arial" w:hAnsi="Arial" w:cs="Arial"/>
          <w:color w:val="000000"/>
          <w:sz w:val="18"/>
          <w:szCs w:val="18"/>
        </w:rPr>
        <w:t>dajemo ponudbo, kot sledi:</w:t>
      </w:r>
    </w:p>
    <w:p w14:paraId="6D77BECF" w14:textId="77777777" w:rsidR="00DA2C8C" w:rsidRDefault="000626D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C0234" w14:paraId="7911F9AA" w14:textId="77777777" w:rsidTr="009C023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D223" w14:textId="77777777" w:rsidR="009C0234" w:rsidRDefault="009C0234" w:rsidP="0084521B">
            <w:pPr>
              <w:jc w:val="right"/>
            </w:pPr>
            <w:r>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E4C4E" w14:textId="77777777" w:rsidR="009C0234" w:rsidRDefault="009C0234" w:rsidP="0084521B">
            <w:r>
              <w:rPr>
                <w:rFonts w:ascii="Arial" w:hAnsi="Arial" w:cs="Arial"/>
                <w:color w:val="000000"/>
                <w:position w:val="-2"/>
                <w:sz w:val="18"/>
                <w:szCs w:val="18"/>
              </w:rPr>
              <w:t> </w:t>
            </w:r>
          </w:p>
        </w:tc>
      </w:tr>
      <w:tr w:rsidR="009C0234" w14:paraId="4D600A09" w14:textId="77777777" w:rsidTr="009C023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A3EAD7" w14:textId="77777777" w:rsidR="009C0234" w:rsidRDefault="009C0234" w:rsidP="0084521B">
            <w:pPr>
              <w:jc w:val="right"/>
            </w:pPr>
            <w:r>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50C27" w14:textId="77777777" w:rsidR="009C0234" w:rsidRDefault="009C0234" w:rsidP="0084521B">
            <w:r>
              <w:rPr>
                <w:rFonts w:ascii="Arial" w:hAnsi="Arial" w:cs="Arial"/>
                <w:color w:val="000000"/>
                <w:position w:val="-2"/>
                <w:sz w:val="18"/>
                <w:szCs w:val="18"/>
              </w:rPr>
              <w:t> </w:t>
            </w:r>
          </w:p>
        </w:tc>
      </w:tr>
      <w:tr w:rsidR="009C0234" w14:paraId="58D876E4" w14:textId="77777777" w:rsidTr="009C023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6DDB40" w14:textId="77777777" w:rsidR="009C0234" w:rsidRDefault="009C0234" w:rsidP="0084521B">
            <w:pPr>
              <w:jc w:val="right"/>
            </w:pPr>
            <w:r>
              <w:rPr>
                <w:rFonts w:ascii="Arial" w:hAnsi="Arial" w:cs="Arial"/>
                <w:color w:val="000000"/>
                <w:position w:val="-2"/>
                <w:sz w:val="18"/>
                <w:szCs w:val="18"/>
                <w:shd w:val="clear" w:color="auto" w:fill="CCCCCC"/>
              </w:rPr>
              <w:t>SPLOŠNI ELEKTRONSKI 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1A3E" w14:textId="77777777" w:rsidR="009C0234" w:rsidRDefault="009C0234" w:rsidP="0084521B">
            <w:r>
              <w:rPr>
                <w:rFonts w:ascii="Arial" w:hAnsi="Arial" w:cs="Arial"/>
                <w:color w:val="000000"/>
                <w:position w:val="-2"/>
                <w:sz w:val="18"/>
                <w:szCs w:val="18"/>
              </w:rPr>
              <w:t> </w:t>
            </w:r>
          </w:p>
        </w:tc>
      </w:tr>
      <w:tr w:rsidR="009C0234" w14:paraId="29543E42" w14:textId="77777777" w:rsidTr="009C0234">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55F5C7" w14:textId="77777777" w:rsidR="009C0234" w:rsidRDefault="009C0234" w:rsidP="0084521B">
            <w:pPr>
              <w:jc w:val="right"/>
            </w:pPr>
            <w:r>
              <w:rPr>
                <w:rFonts w:ascii="Arial" w:hAnsi="Arial" w:cs="Arial"/>
                <w:color w:val="000000"/>
                <w:position w:val="-2"/>
                <w:sz w:val="18"/>
                <w:szCs w:val="18"/>
                <w:shd w:val="clear" w:color="auto" w:fill="CCCCCC"/>
              </w:rPr>
              <w:t>SPLOŠNA TELEFONSKA ŠTEVILKA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28AD1" w14:textId="77777777" w:rsidR="009C0234" w:rsidRDefault="009C0234" w:rsidP="0084521B">
            <w:r>
              <w:rPr>
                <w:rFonts w:ascii="Arial" w:hAnsi="Arial" w:cs="Arial"/>
                <w:color w:val="000000"/>
                <w:position w:val="-2"/>
                <w:sz w:val="18"/>
                <w:szCs w:val="18"/>
              </w:rPr>
              <w:t> </w:t>
            </w:r>
          </w:p>
        </w:tc>
      </w:tr>
    </w:tbl>
    <w:p w14:paraId="409B6A37" w14:textId="771F7C71" w:rsidR="009C0234" w:rsidRPr="009C0234" w:rsidRDefault="009C0234" w:rsidP="009C0234">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39B7F28" w14:textId="63D6C048" w:rsidR="00DA2C8C" w:rsidRDefault="000626DC">
      <w:pPr>
        <w:spacing w:before="225" w:after="225" w:line="240" w:lineRule="auto"/>
        <w:jc w:val="both"/>
      </w:pPr>
      <w:r>
        <w:rPr>
          <w:rFonts w:ascii="Arial" w:hAnsi="Arial" w:cs="Arial"/>
          <w:color w:val="000000"/>
          <w:sz w:val="18"/>
          <w:szCs w:val="18"/>
        </w:rPr>
        <w:t>Ponudbo oddajamo (ustrezno označite):</w:t>
      </w:r>
    </w:p>
    <w:p w14:paraId="2F6A2315" w14:textId="77777777" w:rsidR="00DA2C8C" w:rsidRDefault="000626DC">
      <w:pPr>
        <w:spacing w:before="225" w:after="225" w:line="240" w:lineRule="auto"/>
        <w:jc w:val="both"/>
      </w:pPr>
      <w:r>
        <w:fldChar w:fldCharType="begin">
          <w:ffData>
            <w:name w:val="cbox162d51c7682c23"/>
            <w:enabled/>
            <w:calcOnExit w:val="0"/>
            <w:checkBox>
              <w:sizeAuto/>
              <w:default w:val="0"/>
            </w:checkBox>
          </w:ffData>
        </w:fldChar>
      </w:r>
      <w:bookmarkStart w:id="1" w:name="cbox162d51c7682c23"/>
      <w:r>
        <w:instrText xml:space="preserve"> FORMCHECKBOX </w:instrText>
      </w:r>
      <w:r>
        <w:fldChar w:fldCharType="separate"/>
      </w:r>
      <w:r>
        <w:fldChar w:fldCharType="end"/>
      </w:r>
      <w:bookmarkEnd w:id="1"/>
      <w:r>
        <w:rPr>
          <w:rFonts w:ascii="Arial" w:hAnsi="Arial" w:cs="Arial"/>
          <w:color w:val="000000"/>
          <w:sz w:val="18"/>
          <w:szCs w:val="18"/>
        </w:rPr>
        <w:t> samostojno</w:t>
      </w:r>
    </w:p>
    <w:p w14:paraId="15D0B8B8" w14:textId="63689D0E" w:rsidR="00DA2C8C" w:rsidRDefault="000626DC">
      <w:pPr>
        <w:spacing w:before="225" w:after="225" w:line="240" w:lineRule="auto"/>
        <w:jc w:val="both"/>
      </w:pPr>
      <w:r>
        <w:fldChar w:fldCharType="begin">
          <w:ffData>
            <w:name w:val="cbox162d51c768306d"/>
            <w:enabled/>
            <w:calcOnExit w:val="0"/>
            <w:checkBox>
              <w:sizeAuto/>
              <w:default w:val="0"/>
            </w:checkBox>
          </w:ffData>
        </w:fldChar>
      </w:r>
      <w:bookmarkStart w:id="2" w:name="cbox162d51c768306d"/>
      <w:r>
        <w:instrText xml:space="preserve"> FORMCHECKBOX </w:instrText>
      </w:r>
      <w:r>
        <w:fldChar w:fldCharType="separate"/>
      </w:r>
      <w:r>
        <w:fldChar w:fldCharType="end"/>
      </w:r>
      <w:bookmarkEnd w:id="2"/>
      <w:r>
        <w:rPr>
          <w:rFonts w:ascii="Arial" w:hAnsi="Arial" w:cs="Arial"/>
          <w:color w:val="000000"/>
          <w:sz w:val="18"/>
          <w:szCs w:val="18"/>
        </w:rPr>
        <w:t xml:space="preserve"> z naslednjimi partnerji (navedite samo </w:t>
      </w:r>
      <w:r w:rsidR="0022726A">
        <w:rPr>
          <w:rFonts w:ascii="Arial" w:hAnsi="Arial" w:cs="Arial"/>
          <w:color w:val="000000"/>
          <w:sz w:val="18"/>
          <w:szCs w:val="18"/>
        </w:rPr>
        <w:t xml:space="preserve">ime </w:t>
      </w:r>
      <w:r>
        <w:rPr>
          <w:rFonts w:ascii="Arial" w:hAnsi="Arial" w:cs="Arial"/>
          <w:color w:val="000000"/>
          <w:sz w:val="18"/>
          <w:szCs w:val="18"/>
        </w:rPr>
        <w:t>firme): ___________________________________</w:t>
      </w:r>
    </w:p>
    <w:p w14:paraId="034B2764" w14:textId="5E4F204C" w:rsidR="00DA2C8C" w:rsidRDefault="000626DC">
      <w:pPr>
        <w:spacing w:before="225" w:after="225" w:line="240" w:lineRule="auto"/>
        <w:jc w:val="both"/>
      </w:pPr>
      <w:r>
        <w:fldChar w:fldCharType="begin">
          <w:ffData>
            <w:name w:val="cbox162d51c768350e"/>
            <w:enabled/>
            <w:calcOnExit w:val="0"/>
            <w:checkBox>
              <w:sizeAuto/>
              <w:default w:val="0"/>
            </w:checkBox>
          </w:ffData>
        </w:fldChar>
      </w:r>
      <w:bookmarkStart w:id="3" w:name="cbox162d51c768350e"/>
      <w:r>
        <w:instrText xml:space="preserve"> FORMCHECKBOX </w:instrText>
      </w:r>
      <w:r>
        <w:fldChar w:fldCharType="separate"/>
      </w:r>
      <w:r>
        <w:fldChar w:fldCharType="end"/>
      </w:r>
      <w:bookmarkEnd w:id="3"/>
      <w:r>
        <w:rPr>
          <w:rFonts w:ascii="Arial" w:hAnsi="Arial" w:cs="Arial"/>
          <w:color w:val="000000"/>
          <w:sz w:val="18"/>
          <w:szCs w:val="18"/>
        </w:rPr>
        <w:t xml:space="preserve"> z naslednjimi podizvajalci (navedite samo </w:t>
      </w:r>
      <w:r w:rsidR="0022726A">
        <w:rPr>
          <w:rFonts w:ascii="Arial" w:hAnsi="Arial" w:cs="Arial"/>
          <w:color w:val="000000"/>
          <w:sz w:val="18"/>
          <w:szCs w:val="18"/>
        </w:rPr>
        <w:t xml:space="preserve">ime </w:t>
      </w:r>
      <w:r>
        <w:rPr>
          <w:rFonts w:ascii="Arial" w:hAnsi="Arial" w:cs="Arial"/>
          <w:color w:val="000000"/>
          <w:sz w:val="18"/>
          <w:szCs w:val="18"/>
        </w:rPr>
        <w:t>firme): ________________________________</w:t>
      </w:r>
    </w:p>
    <w:p w14:paraId="7532D1CF" w14:textId="6DB5723C" w:rsidR="00DA2C8C" w:rsidRDefault="000626DC">
      <w:pPr>
        <w:spacing w:before="225" w:after="225" w:line="240" w:lineRule="auto"/>
        <w:jc w:val="both"/>
      </w:pPr>
      <w:r>
        <w:fldChar w:fldCharType="begin">
          <w:ffData>
            <w:name w:val="cbox162d51c7683a15"/>
            <w:enabled/>
            <w:calcOnExit w:val="0"/>
            <w:checkBox>
              <w:sizeAuto/>
              <w:default w:val="0"/>
            </w:checkBox>
          </w:ffData>
        </w:fldChar>
      </w:r>
      <w:bookmarkStart w:id="4" w:name="cbox162d51c7683a15"/>
      <w:r>
        <w:instrText xml:space="preserve"> FORMCHECKBOX </w:instrText>
      </w:r>
      <w:r>
        <w:fldChar w:fldCharType="separate"/>
      </w:r>
      <w:r>
        <w:fldChar w:fldCharType="end"/>
      </w:r>
      <w:bookmarkEnd w:id="4"/>
      <w:r>
        <w:rPr>
          <w:rFonts w:ascii="Arial" w:hAnsi="Arial" w:cs="Arial"/>
          <w:color w:val="000000"/>
          <w:sz w:val="18"/>
          <w:szCs w:val="18"/>
        </w:rPr>
        <w:t xml:space="preserve">  z uporabo zmogljivosti naslednjih subjektov (navedite samo </w:t>
      </w:r>
      <w:r w:rsidR="0022726A">
        <w:rPr>
          <w:rFonts w:ascii="Arial" w:hAnsi="Arial" w:cs="Arial"/>
          <w:color w:val="000000"/>
          <w:sz w:val="18"/>
          <w:szCs w:val="18"/>
        </w:rPr>
        <w:t xml:space="preserve">ime </w:t>
      </w:r>
      <w:r>
        <w:rPr>
          <w:rFonts w:ascii="Arial" w:hAnsi="Arial" w:cs="Arial"/>
          <w:color w:val="000000"/>
          <w:sz w:val="18"/>
          <w:szCs w:val="18"/>
        </w:rPr>
        <w:t>firme): _____________________________</w:t>
      </w:r>
    </w:p>
    <w:p w14:paraId="677376F4" w14:textId="27A39C2C" w:rsidR="00D722BE" w:rsidRPr="00C44EEB" w:rsidRDefault="00D722BE" w:rsidP="00D722BE">
      <w:pPr>
        <w:spacing w:before="225" w:after="225" w:line="240" w:lineRule="auto"/>
        <w:jc w:val="both"/>
      </w:pPr>
      <w:r w:rsidRPr="00C44EEB">
        <w:rPr>
          <w:rFonts w:ascii="Arial" w:hAnsi="Arial" w:cs="Arial"/>
          <w:b/>
          <w:bCs/>
          <w:color w:val="000000"/>
          <w:sz w:val="18"/>
          <w:szCs w:val="18"/>
        </w:rPr>
        <w:t>II. Ponudbena cena </w:t>
      </w:r>
    </w:p>
    <w:tbl>
      <w:tblPr>
        <w:tblStyle w:val="NormalTablePHPDOCX2"/>
        <w:tblW w:w="4476" w:type="pct"/>
        <w:tblInd w:w="108" w:type="dxa"/>
        <w:tblLook w:val="04A0" w:firstRow="1" w:lastRow="0" w:firstColumn="1" w:lastColumn="0" w:noHBand="0" w:noVBand="1"/>
      </w:tblPr>
      <w:tblGrid>
        <w:gridCol w:w="4282"/>
        <w:gridCol w:w="3827"/>
      </w:tblGrid>
      <w:tr w:rsidR="00D722BE" w:rsidRPr="00C44EEB" w14:paraId="24CE54BC" w14:textId="77777777" w:rsidTr="00AE6E00">
        <w:trPr>
          <w:trHeight w:val="454"/>
        </w:trPr>
        <w:tc>
          <w:tcPr>
            <w:tcW w:w="264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3A74B07" w14:textId="77777777" w:rsidR="00D722BE" w:rsidRPr="00C44EEB" w:rsidRDefault="00D722BE" w:rsidP="00AE6E00">
            <w:pPr>
              <w:rPr>
                <w:rFonts w:ascii="Arial" w:hAnsi="Arial" w:cs="Arial"/>
                <w:sz w:val="18"/>
                <w:szCs w:val="18"/>
              </w:rPr>
            </w:pPr>
            <w:r w:rsidRPr="00C44EEB">
              <w:rPr>
                <w:rFonts w:ascii="Arial" w:hAnsi="Arial" w:cs="Arial"/>
                <w:sz w:val="18"/>
                <w:szCs w:val="18"/>
              </w:rPr>
              <w:t>Ponudbena vrednost brez DDV</w:t>
            </w:r>
          </w:p>
        </w:tc>
        <w:tc>
          <w:tcPr>
            <w:tcW w:w="2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623F5" w14:textId="77777777" w:rsidR="00D722BE" w:rsidRPr="00C44EEB" w:rsidRDefault="00D722BE" w:rsidP="00AE6E00">
            <w:pPr>
              <w:rPr>
                <w:rFonts w:ascii="Arial" w:hAnsi="Arial" w:cs="Arial"/>
                <w:sz w:val="18"/>
                <w:szCs w:val="18"/>
              </w:rPr>
            </w:pPr>
            <w:r w:rsidRPr="00C44EEB">
              <w:rPr>
                <w:rFonts w:ascii="Arial" w:hAnsi="Arial" w:cs="Arial"/>
                <w:sz w:val="18"/>
                <w:szCs w:val="18"/>
              </w:rPr>
              <w:t>_____________________ EUR</w:t>
            </w:r>
          </w:p>
        </w:tc>
      </w:tr>
      <w:tr w:rsidR="00D722BE" w:rsidRPr="00C44EEB" w14:paraId="49750AFD" w14:textId="77777777" w:rsidTr="00AE6E00">
        <w:trPr>
          <w:trHeight w:val="454"/>
        </w:trPr>
        <w:tc>
          <w:tcPr>
            <w:tcW w:w="264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98FE8E5" w14:textId="77777777" w:rsidR="00D722BE" w:rsidRPr="00C44EEB" w:rsidRDefault="00D722BE" w:rsidP="00AE6E00">
            <w:r w:rsidRPr="00C44EEB">
              <w:rPr>
                <w:rFonts w:ascii="Arial" w:hAnsi="Arial" w:cs="Arial"/>
                <w:color w:val="000000"/>
                <w:position w:val="-2"/>
                <w:sz w:val="18"/>
                <w:szCs w:val="18"/>
              </w:rPr>
              <w:t>DDV</w:t>
            </w:r>
          </w:p>
        </w:tc>
        <w:tc>
          <w:tcPr>
            <w:tcW w:w="2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6987F" w14:textId="77777777" w:rsidR="00D722BE" w:rsidRPr="00C44EEB" w:rsidRDefault="00D722BE" w:rsidP="00AE6E00">
            <w:r w:rsidRPr="00C44EEB">
              <w:rPr>
                <w:rFonts w:ascii="Arial" w:hAnsi="Arial" w:cs="Arial"/>
                <w:sz w:val="18"/>
                <w:szCs w:val="18"/>
              </w:rPr>
              <w:t>_____________________ EUR ( _____ %)</w:t>
            </w:r>
          </w:p>
        </w:tc>
      </w:tr>
      <w:tr w:rsidR="00D722BE" w:rsidRPr="00C44EEB" w14:paraId="4F3164EE" w14:textId="77777777" w:rsidTr="00AE6E00">
        <w:trPr>
          <w:trHeight w:val="454"/>
        </w:trPr>
        <w:tc>
          <w:tcPr>
            <w:tcW w:w="2640"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2A33775C" w14:textId="77777777" w:rsidR="00D722BE" w:rsidRPr="00C44EEB" w:rsidRDefault="00D722BE" w:rsidP="00AE6E00">
            <w:pPr>
              <w:rPr>
                <w:rFonts w:ascii="Arial" w:hAnsi="Arial" w:cs="Arial"/>
                <w:sz w:val="18"/>
                <w:szCs w:val="18"/>
              </w:rPr>
            </w:pPr>
            <w:r w:rsidRPr="00C44EEB">
              <w:rPr>
                <w:rFonts w:ascii="Arial" w:hAnsi="Arial" w:cs="Arial"/>
                <w:sz w:val="18"/>
                <w:szCs w:val="18"/>
              </w:rPr>
              <w:t>Ponudbena vrednost z DDV</w:t>
            </w:r>
          </w:p>
        </w:tc>
        <w:tc>
          <w:tcPr>
            <w:tcW w:w="23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6CA09" w14:textId="77777777" w:rsidR="00D722BE" w:rsidRPr="00C44EEB" w:rsidRDefault="00D722BE" w:rsidP="00AE6E00">
            <w:r w:rsidRPr="00C44EEB">
              <w:rPr>
                <w:rFonts w:ascii="Arial" w:hAnsi="Arial" w:cs="Arial"/>
                <w:sz w:val="18"/>
                <w:szCs w:val="18"/>
              </w:rPr>
              <w:t>_____________________ EUR</w:t>
            </w:r>
          </w:p>
        </w:tc>
      </w:tr>
    </w:tbl>
    <w:p w14:paraId="34F9D800" w14:textId="77777777" w:rsidR="00D722BE" w:rsidRDefault="00D722BE" w:rsidP="00D722BE">
      <w:pPr>
        <w:spacing w:before="225" w:after="225" w:line="240" w:lineRule="auto"/>
        <w:jc w:val="both"/>
        <w:rPr>
          <w:rFonts w:ascii="Arial" w:hAnsi="Arial" w:cs="Arial"/>
          <w:color w:val="000000"/>
          <w:sz w:val="18"/>
          <w:szCs w:val="18"/>
        </w:rPr>
      </w:pPr>
      <w:r w:rsidRPr="00C44EEB">
        <w:rPr>
          <w:rFonts w:ascii="Arial" w:hAnsi="Arial" w:cs="Arial"/>
          <w:color w:val="000000"/>
          <w:sz w:val="18"/>
          <w:szCs w:val="18"/>
        </w:rPr>
        <w:t>Zavezujemo se, da bomo vsa dela izvršili skladno z zahtevami naročnika, najkasneje v roku določenem v razpisni dokumentaciji.  </w:t>
      </w:r>
    </w:p>
    <w:p w14:paraId="59363444" w14:textId="46AAFDCF" w:rsidR="00D722BE" w:rsidRDefault="000626DC">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D722BE">
        <w:rPr>
          <w:rFonts w:ascii="Arial" w:hAnsi="Arial" w:cs="Arial"/>
          <w:b/>
          <w:bCs/>
          <w:color w:val="000000"/>
          <w:sz w:val="18"/>
          <w:szCs w:val="18"/>
        </w:rPr>
        <w:t>e</w:t>
      </w:r>
      <w:r>
        <w:rPr>
          <w:rFonts w:ascii="Arial" w:hAnsi="Arial" w:cs="Arial"/>
          <w:color w:val="000000"/>
          <w:sz w:val="18"/>
          <w:szCs w:val="18"/>
        </w:rPr>
        <w:t> </w:t>
      </w:r>
    </w:p>
    <w:p w14:paraId="716D5D0B" w14:textId="542637C4" w:rsidR="00DA2C8C" w:rsidRDefault="000626DC">
      <w:pPr>
        <w:spacing w:before="225" w:after="225" w:line="240" w:lineRule="auto"/>
        <w:jc w:val="both"/>
      </w:pPr>
      <w:r>
        <w:rPr>
          <w:rFonts w:ascii="Arial" w:hAnsi="Arial" w:cs="Arial"/>
          <w:color w:val="000000"/>
          <w:sz w:val="18"/>
          <w:szCs w:val="18"/>
        </w:rPr>
        <w:t>Ponudba velja najmanj 90 dni od roka za predložitev ponudb.</w:t>
      </w:r>
    </w:p>
    <w:p w14:paraId="0B976071" w14:textId="77777777" w:rsidR="00DA2C8C" w:rsidRDefault="000626DC">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495B82D3" w14:textId="77777777" w:rsidR="00DA2C8C" w:rsidRDefault="000626D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56B6C632" w14:textId="5FDAC86C" w:rsidR="00DA2C8C" w:rsidRDefault="000626DC">
      <w:pPr>
        <w:spacing w:before="225" w:after="225" w:line="240" w:lineRule="auto"/>
        <w:jc w:val="both"/>
      </w:pPr>
      <w:r>
        <w:rPr>
          <w:rFonts w:ascii="Arial" w:hAnsi="Arial" w:cs="Arial"/>
          <w:color w:val="000000"/>
          <w:sz w:val="18"/>
          <w:szCs w:val="18"/>
        </w:rPr>
        <w:t>Plačila se opravijo na podlagi izdelanih in potrjenih mesečnih situacij. Če ni z zakonom ali drugim predpisom določeno drugače, je rok plačila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2C718D64" w14:textId="0F20DE15" w:rsidR="00DA2C8C" w:rsidRDefault="000626DC" w:rsidP="00D722BE">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4A1916A" w14:textId="0687B84E" w:rsidR="00F622CF" w:rsidRPr="00575542" w:rsidRDefault="000626DC">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046780D" w14:textId="77777777" w:rsidR="00DA2C8C" w:rsidRDefault="000626DC">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DA2C8C" w14:paraId="74C978E1"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783F2D" w14:textId="77777777" w:rsidR="00DA2C8C" w:rsidRDefault="000626DC">
            <w:pPr>
              <w:jc w:val="right"/>
            </w:pPr>
            <w:r>
              <w:rPr>
                <w:rFonts w:ascii="Arial" w:hAnsi="Arial" w:cs="Arial"/>
                <w:b/>
                <w:bCs/>
                <w:color w:val="000000"/>
                <w:position w:val="-2"/>
                <w:sz w:val="18"/>
                <w:szCs w:val="18"/>
                <w:shd w:val="clear" w:color="auto" w:fill="CCCCCC"/>
              </w:rPr>
              <w:t>KONTAKTNA OSEBA:</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C5A85" w14:textId="77777777" w:rsidR="00DA2C8C" w:rsidRDefault="000626DC">
            <w:r>
              <w:rPr>
                <w:rFonts w:ascii="Arial" w:hAnsi="Arial" w:cs="Arial"/>
                <w:color w:val="000000"/>
                <w:position w:val="-2"/>
                <w:sz w:val="18"/>
                <w:szCs w:val="18"/>
              </w:rPr>
              <w:t> </w:t>
            </w:r>
          </w:p>
        </w:tc>
      </w:tr>
      <w:tr w:rsidR="00DA2C8C" w14:paraId="5C756AE1"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2F4466" w14:textId="77777777" w:rsidR="00DA2C8C" w:rsidRDefault="000626DC">
            <w:pPr>
              <w:jc w:val="right"/>
            </w:pPr>
            <w:r>
              <w:rPr>
                <w:rFonts w:ascii="Arial" w:hAnsi="Arial" w:cs="Arial"/>
                <w:b/>
                <w:bCs/>
                <w:color w:val="000000"/>
                <w:position w:val="-2"/>
                <w:sz w:val="18"/>
                <w:szCs w:val="18"/>
                <w:shd w:val="clear" w:color="auto" w:fill="CCCCCC"/>
              </w:rPr>
              <w:t>E-POŠTA KONTAKTNE OSEBE:</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FF636" w14:textId="77777777" w:rsidR="00DA2C8C" w:rsidRDefault="000626DC">
            <w:r>
              <w:rPr>
                <w:rFonts w:ascii="Arial" w:hAnsi="Arial" w:cs="Arial"/>
                <w:color w:val="000000"/>
                <w:position w:val="-2"/>
                <w:sz w:val="18"/>
                <w:szCs w:val="18"/>
              </w:rPr>
              <w:t> </w:t>
            </w:r>
          </w:p>
        </w:tc>
      </w:tr>
      <w:tr w:rsidR="00DA2C8C" w14:paraId="7B14DB18"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921DD8" w14:textId="77777777" w:rsidR="00DA2C8C" w:rsidRDefault="000626DC">
            <w:pPr>
              <w:jc w:val="right"/>
            </w:pPr>
            <w:r>
              <w:rPr>
                <w:rFonts w:ascii="Arial" w:hAnsi="Arial" w:cs="Arial"/>
                <w:b/>
                <w:bCs/>
                <w:color w:val="000000"/>
                <w:position w:val="-2"/>
                <w:sz w:val="18"/>
                <w:szCs w:val="18"/>
                <w:shd w:val="clear" w:color="auto" w:fill="CCCCCC"/>
              </w:rPr>
              <w:t>TELEFON:</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FB4B8" w14:textId="77777777" w:rsidR="00DA2C8C" w:rsidRDefault="000626DC">
            <w:r>
              <w:rPr>
                <w:rFonts w:ascii="Arial" w:hAnsi="Arial" w:cs="Arial"/>
                <w:color w:val="000000"/>
                <w:position w:val="-2"/>
                <w:sz w:val="18"/>
                <w:szCs w:val="18"/>
              </w:rPr>
              <w:t> </w:t>
            </w:r>
          </w:p>
        </w:tc>
      </w:tr>
      <w:tr w:rsidR="00DA2C8C" w14:paraId="7F4D7312"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262944" w14:textId="77777777" w:rsidR="00DA2C8C" w:rsidRDefault="000626DC">
            <w:pPr>
              <w:jc w:val="right"/>
            </w:pPr>
            <w:r>
              <w:rPr>
                <w:rFonts w:ascii="Arial" w:hAnsi="Arial" w:cs="Arial"/>
                <w:b/>
                <w:bCs/>
                <w:color w:val="000000"/>
                <w:position w:val="-2"/>
                <w:sz w:val="18"/>
                <w:szCs w:val="18"/>
                <w:shd w:val="clear" w:color="auto" w:fill="CCCCCC"/>
              </w:rPr>
              <w:t>ID ZA DDV:</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0A1827" w14:textId="77777777" w:rsidR="00DA2C8C" w:rsidRDefault="000626DC">
            <w:r>
              <w:rPr>
                <w:rFonts w:ascii="Arial" w:hAnsi="Arial" w:cs="Arial"/>
                <w:color w:val="000000"/>
                <w:position w:val="-2"/>
                <w:sz w:val="18"/>
                <w:szCs w:val="18"/>
              </w:rPr>
              <w:t> </w:t>
            </w:r>
          </w:p>
        </w:tc>
      </w:tr>
      <w:tr w:rsidR="00DA2C8C" w14:paraId="543CA60B"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4470C0" w14:textId="77777777" w:rsidR="00DA2C8C" w:rsidRDefault="000626DC">
            <w:pPr>
              <w:jc w:val="right"/>
            </w:pPr>
            <w:r>
              <w:rPr>
                <w:rFonts w:ascii="Arial" w:hAnsi="Arial" w:cs="Arial"/>
                <w:b/>
                <w:bCs/>
                <w:color w:val="000000"/>
                <w:position w:val="-2"/>
                <w:sz w:val="18"/>
                <w:szCs w:val="18"/>
                <w:shd w:val="clear" w:color="auto" w:fill="CCCCCC"/>
              </w:rPr>
              <w:t>PRISTOJNI FINANČNI URAD:</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64F4A" w14:textId="77777777" w:rsidR="00DA2C8C" w:rsidRDefault="000626DC">
            <w:r>
              <w:rPr>
                <w:rFonts w:ascii="Arial" w:hAnsi="Arial" w:cs="Arial"/>
                <w:color w:val="000000"/>
                <w:position w:val="-2"/>
                <w:sz w:val="18"/>
                <w:szCs w:val="18"/>
              </w:rPr>
              <w:t> </w:t>
            </w:r>
          </w:p>
        </w:tc>
      </w:tr>
      <w:tr w:rsidR="00DA2C8C" w14:paraId="5EFDAC7F"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BADDDF" w14:textId="77777777" w:rsidR="00DA2C8C" w:rsidRDefault="000626DC">
            <w:pPr>
              <w:jc w:val="right"/>
            </w:pPr>
            <w:r>
              <w:rPr>
                <w:rFonts w:ascii="Arial" w:hAnsi="Arial" w:cs="Arial"/>
                <w:b/>
                <w:bCs/>
                <w:color w:val="000000"/>
                <w:position w:val="-2"/>
                <w:sz w:val="18"/>
                <w:szCs w:val="18"/>
                <w:shd w:val="clear" w:color="auto" w:fill="CCCCCC"/>
              </w:rPr>
              <w:t>MATIČNA ŠTEVILKA:</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E80BD" w14:textId="77777777" w:rsidR="00DA2C8C" w:rsidRDefault="000626DC">
            <w:r>
              <w:rPr>
                <w:rFonts w:ascii="Arial" w:hAnsi="Arial" w:cs="Arial"/>
                <w:color w:val="000000"/>
                <w:position w:val="-2"/>
                <w:sz w:val="18"/>
                <w:szCs w:val="18"/>
              </w:rPr>
              <w:t> </w:t>
            </w:r>
          </w:p>
        </w:tc>
      </w:tr>
      <w:tr w:rsidR="00DA2C8C" w14:paraId="0D659A1B"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CF7C2C" w14:textId="77777777" w:rsidR="00DA2C8C" w:rsidRDefault="000626DC">
            <w:pPr>
              <w:jc w:val="right"/>
            </w:pPr>
            <w:r>
              <w:rPr>
                <w:rFonts w:ascii="Arial" w:hAnsi="Arial" w:cs="Arial"/>
                <w:b/>
                <w:bCs/>
                <w:color w:val="000000"/>
                <w:position w:val="-2"/>
                <w:sz w:val="18"/>
                <w:szCs w:val="18"/>
                <w:shd w:val="clear" w:color="auto" w:fill="CCCCCC"/>
              </w:rPr>
              <w:t>ŠTEVILKE TRANSAKCIJSKIH RAČUNOV:</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B7D5F" w14:textId="77777777" w:rsidR="00DA2C8C" w:rsidRDefault="000626DC">
            <w:r>
              <w:rPr>
                <w:rFonts w:ascii="Arial" w:hAnsi="Arial" w:cs="Arial"/>
                <w:color w:val="000000"/>
                <w:position w:val="-2"/>
                <w:sz w:val="18"/>
                <w:szCs w:val="18"/>
              </w:rPr>
              <w:t> </w:t>
            </w:r>
          </w:p>
        </w:tc>
      </w:tr>
      <w:tr w:rsidR="00DA2C8C" w14:paraId="2D40E0BF"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D5A334" w14:textId="77777777" w:rsidR="00DA2C8C" w:rsidRDefault="000626DC">
            <w:pPr>
              <w:jc w:val="right"/>
            </w:pPr>
            <w:r>
              <w:rPr>
                <w:rFonts w:ascii="Arial" w:hAnsi="Arial" w:cs="Arial"/>
                <w:b/>
                <w:bCs/>
                <w:color w:val="000000"/>
                <w:position w:val="-2"/>
                <w:sz w:val="18"/>
                <w:szCs w:val="18"/>
                <w:shd w:val="clear" w:color="auto" w:fill="CCCCCC"/>
              </w:rPr>
              <w:t>POOBLAŠČENA OSEBA ZA PODPIS PONUDBE IN POGODBE:</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2A781" w14:textId="77777777" w:rsidR="00DA2C8C" w:rsidRDefault="000626DC">
            <w:r>
              <w:rPr>
                <w:rFonts w:ascii="Arial" w:hAnsi="Arial" w:cs="Arial"/>
                <w:color w:val="000000"/>
                <w:position w:val="-2"/>
                <w:sz w:val="18"/>
                <w:szCs w:val="18"/>
              </w:rPr>
              <w:t> </w:t>
            </w:r>
          </w:p>
        </w:tc>
      </w:tr>
      <w:tr w:rsidR="00DA2C8C" w14:paraId="77E78F2C"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AD3E8" w14:textId="77777777" w:rsidR="00DA2C8C" w:rsidRDefault="000626D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040ED" w14:textId="77777777" w:rsidR="00DA2C8C" w:rsidRDefault="000626DC">
            <w:r>
              <w:rPr>
                <w:rFonts w:ascii="Arial" w:hAnsi="Arial" w:cs="Arial"/>
                <w:color w:val="000000"/>
                <w:position w:val="-2"/>
                <w:sz w:val="18"/>
                <w:szCs w:val="18"/>
              </w:rPr>
              <w:t> </w:t>
            </w:r>
          </w:p>
        </w:tc>
      </w:tr>
      <w:tr w:rsidR="00DA2C8C" w14:paraId="46A7D0B6" w14:textId="77777777" w:rsidTr="009C0234">
        <w:trPr>
          <w:gridBefore w:val="1"/>
          <w:wBefore w:w="6" w:type="dxa"/>
        </w:trPr>
        <w:tc>
          <w:tcPr>
            <w:tcW w:w="334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E74A03" w14:textId="77777777" w:rsidR="00DA2C8C" w:rsidRDefault="000626D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398"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F2FC1" w14:textId="77777777" w:rsidR="00DA2C8C" w:rsidRDefault="000626DC">
            <w:r>
              <w:rPr>
                <w:rFonts w:ascii="Arial" w:hAnsi="Arial" w:cs="Arial"/>
                <w:color w:val="000000"/>
                <w:position w:val="-2"/>
                <w:sz w:val="18"/>
                <w:szCs w:val="18"/>
              </w:rPr>
              <w:t> </w:t>
            </w:r>
          </w:p>
        </w:tc>
      </w:tr>
      <w:tr w:rsidR="00DA2C8C" w14:paraId="12E3BB05" w14:textId="77777777" w:rsidTr="009C0234">
        <w:tblPrEx>
          <w:shd w:val="clear" w:color="auto" w:fill="auto"/>
        </w:tblPrEx>
        <w:tc>
          <w:tcPr>
            <w:tcW w:w="4267" w:type="dxa"/>
            <w:gridSpan w:val="3"/>
            <w:tcMar>
              <w:top w:w="75" w:type="dxa"/>
              <w:bottom w:w="75" w:type="dxa"/>
            </w:tcMar>
            <w:vAlign w:val="center"/>
          </w:tcPr>
          <w:p w14:paraId="00EECA62" w14:textId="77777777" w:rsidR="009C0234" w:rsidRDefault="009C0234">
            <w:pPr>
              <w:rPr>
                <w:rFonts w:ascii="Arial" w:hAnsi="Arial" w:cs="Arial"/>
                <w:color w:val="000000"/>
                <w:position w:val="-2"/>
                <w:sz w:val="18"/>
                <w:szCs w:val="18"/>
              </w:rPr>
            </w:pPr>
          </w:p>
          <w:p w14:paraId="2D7EA359" w14:textId="77777777" w:rsidR="009C0234" w:rsidRDefault="009C0234">
            <w:pPr>
              <w:rPr>
                <w:rFonts w:ascii="Arial" w:hAnsi="Arial" w:cs="Arial"/>
                <w:color w:val="000000"/>
                <w:position w:val="-2"/>
                <w:sz w:val="18"/>
                <w:szCs w:val="18"/>
              </w:rPr>
            </w:pPr>
          </w:p>
          <w:p w14:paraId="29DDBBC5" w14:textId="77777777" w:rsidR="009C0234" w:rsidRDefault="009C0234">
            <w:pPr>
              <w:rPr>
                <w:rFonts w:ascii="Arial" w:hAnsi="Arial" w:cs="Arial"/>
                <w:color w:val="000000"/>
                <w:position w:val="-2"/>
                <w:sz w:val="18"/>
                <w:szCs w:val="18"/>
              </w:rPr>
            </w:pPr>
          </w:p>
          <w:p w14:paraId="5A2C442D" w14:textId="77777777" w:rsidR="009C0234" w:rsidRDefault="009C0234">
            <w:pPr>
              <w:rPr>
                <w:rFonts w:ascii="Arial" w:hAnsi="Arial" w:cs="Arial"/>
                <w:color w:val="000000"/>
                <w:position w:val="-2"/>
                <w:sz w:val="18"/>
                <w:szCs w:val="18"/>
              </w:rPr>
            </w:pPr>
          </w:p>
          <w:p w14:paraId="770A0F75" w14:textId="3A794A83"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57FFFEED" w14:textId="77777777" w:rsidR="00DA2C8C" w:rsidRDefault="000626DC">
            <w:pPr>
              <w:jc w:val="center"/>
            </w:pPr>
            <w:r>
              <w:rPr>
                <w:rFonts w:ascii="Arial" w:hAnsi="Arial" w:cs="Arial"/>
                <w:color w:val="000000"/>
                <w:position w:val="-2"/>
                <w:sz w:val="18"/>
                <w:szCs w:val="18"/>
              </w:rPr>
              <w:t>Ime in priimek: _____________________</w:t>
            </w:r>
          </w:p>
        </w:tc>
      </w:tr>
      <w:tr w:rsidR="00DA2C8C" w14:paraId="12A5D34A" w14:textId="77777777" w:rsidTr="009C0234">
        <w:tblPrEx>
          <w:shd w:val="clear" w:color="auto" w:fill="auto"/>
        </w:tblPrEx>
        <w:tc>
          <w:tcPr>
            <w:tcW w:w="4267" w:type="dxa"/>
            <w:gridSpan w:val="3"/>
            <w:tcMar>
              <w:top w:w="75" w:type="dxa"/>
              <w:bottom w:w="75" w:type="dxa"/>
            </w:tcMar>
            <w:vAlign w:val="center"/>
          </w:tcPr>
          <w:p w14:paraId="458A5807"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675FDAA2" w14:textId="77777777" w:rsidR="00DA2C8C" w:rsidRDefault="00DA2C8C"/>
          <w:p w14:paraId="63536DBD" w14:textId="77777777" w:rsidR="00DA2C8C" w:rsidRDefault="000626D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EA7795F" w14:textId="77777777" w:rsidR="00DA2C8C" w:rsidRDefault="00DA2C8C">
      <w:pPr>
        <w:sectPr w:rsidR="00DA2C8C" w:rsidSect="006E7A2B">
          <w:footerReference w:type="default" r:id="rId12"/>
          <w:pgSz w:w="11906" w:h="16838"/>
          <w:pgMar w:top="1418" w:right="1418" w:bottom="1418" w:left="1418" w:header="567" w:footer="596" w:gutter="0"/>
          <w:cols w:space="708"/>
          <w:docGrid w:linePitch="360"/>
        </w:sectPr>
      </w:pPr>
    </w:p>
    <w:p w14:paraId="46F3CD43" w14:textId="77777777" w:rsidR="009C0234" w:rsidRDefault="009C0234" w:rsidP="009C0234">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2</w:t>
      </w:r>
    </w:p>
    <w:p w14:paraId="1216565D" w14:textId="77777777" w:rsidR="009C0234" w:rsidRPr="00590863" w:rsidRDefault="009C0234" w:rsidP="009C0234">
      <w:pPr>
        <w:spacing w:after="0"/>
        <w:jc w:val="right"/>
        <w:rPr>
          <w:rFonts w:ascii="Arial" w:hAnsi="Arial" w:cs="Arial"/>
          <w:sz w:val="18"/>
          <w:szCs w:val="18"/>
        </w:rPr>
      </w:pPr>
    </w:p>
    <w:p w14:paraId="7DFBEB26" w14:textId="77777777" w:rsidR="009C0234" w:rsidRDefault="009C0234" w:rsidP="009C02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14:paraId="72327B32" w14:textId="6980C001" w:rsidR="009C0234" w:rsidRDefault="009C0234" w:rsidP="00D3104B">
      <w:pPr>
        <w:spacing w:before="225" w:after="225"/>
        <w:jc w:val="both"/>
      </w:pPr>
      <w:r>
        <w:rPr>
          <w:rFonts w:ascii="Arial" w:hAnsi="Arial" w:cs="Arial"/>
          <w:color w:val="000000"/>
          <w:sz w:val="18"/>
          <w:szCs w:val="18"/>
        </w:rPr>
        <w:t xml:space="preserve">Na osnovi povabila za naročilo </w:t>
      </w:r>
      <w:r w:rsidR="000762C2" w:rsidRPr="000762C2">
        <w:rPr>
          <w:rFonts w:ascii="Arial" w:hAnsi="Arial" w:cs="Arial"/>
          <w:b/>
          <w:bCs/>
          <w:color w:val="000000"/>
          <w:sz w:val="18"/>
          <w:szCs w:val="18"/>
        </w:rPr>
        <w:t>»</w:t>
      </w:r>
      <w:r w:rsidR="00D3104B" w:rsidRPr="00D3104B">
        <w:rPr>
          <w:rFonts w:ascii="Arial" w:hAnsi="Arial" w:cs="Arial"/>
          <w:b/>
          <w:bCs/>
          <w:color w:val="000000"/>
          <w:sz w:val="18"/>
          <w:szCs w:val="18"/>
        </w:rPr>
        <w:t>Modernizacija dela JP 605551 Orehovci – Orehovski Vrh</w:t>
      </w:r>
      <w:r w:rsidRPr="000762C2">
        <w:rPr>
          <w:rFonts w:ascii="Arial" w:hAnsi="Arial" w:cs="Arial"/>
          <w:b/>
          <w:bCs/>
          <w:color w:val="000000"/>
          <w:sz w:val="18"/>
          <w:szCs w:val="18"/>
        </w:rPr>
        <w:t>«</w:t>
      </w:r>
      <w:r w:rsidR="00D3104B">
        <w:rPr>
          <w:rFonts w:ascii="Arial" w:hAnsi="Arial" w:cs="Arial"/>
          <w:b/>
          <w:bCs/>
          <w:color w:val="000000"/>
          <w:sz w:val="18"/>
          <w:szCs w:val="18"/>
        </w:rPr>
        <w:t xml:space="preserve"> </w:t>
      </w:r>
      <w:r>
        <w:rPr>
          <w:rFonts w:ascii="Arial" w:hAnsi="Arial" w:cs="Arial"/>
          <w:color w:val="000000"/>
          <w:sz w:val="18"/>
          <w:szCs w:val="18"/>
        </w:rPr>
        <w:t>dajemo ponudbo, kot sledi:</w:t>
      </w:r>
    </w:p>
    <w:p w14:paraId="15AD146B" w14:textId="72152E3C" w:rsidR="009C0234" w:rsidRDefault="009C0234" w:rsidP="009C023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         ____________</w:t>
      </w:r>
    </w:p>
    <w:tbl>
      <w:tblPr>
        <w:tblStyle w:val="NormalTablePHPDOCX"/>
        <w:tblW w:w="8670" w:type="dxa"/>
        <w:tblInd w:w="108" w:type="dxa"/>
        <w:tblLook w:val="04A0" w:firstRow="1" w:lastRow="0" w:firstColumn="1" w:lastColumn="0" w:noHBand="0" w:noVBand="1"/>
      </w:tblPr>
      <w:tblGrid>
        <w:gridCol w:w="2385"/>
        <w:gridCol w:w="6285"/>
      </w:tblGrid>
      <w:tr w:rsidR="009C0234" w14:paraId="6CC30EB2" w14:textId="77777777" w:rsidTr="0084521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F50C0A" w14:textId="77777777" w:rsidR="009C0234" w:rsidRDefault="009C0234" w:rsidP="0084521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B93D4" w14:textId="77777777" w:rsidR="009C0234" w:rsidRDefault="009C0234" w:rsidP="0084521B">
            <w:r>
              <w:rPr>
                <w:rFonts w:ascii="Arial" w:hAnsi="Arial" w:cs="Arial"/>
                <w:color w:val="000000"/>
                <w:position w:val="-2"/>
                <w:sz w:val="18"/>
                <w:szCs w:val="18"/>
              </w:rPr>
              <w:t> </w:t>
            </w:r>
          </w:p>
        </w:tc>
      </w:tr>
      <w:tr w:rsidR="009C0234" w14:paraId="5D86B290" w14:textId="77777777" w:rsidTr="0084521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17A50C" w14:textId="77777777" w:rsidR="009C0234" w:rsidRDefault="009C0234" w:rsidP="0084521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383DE" w14:textId="77777777" w:rsidR="009C0234" w:rsidRDefault="009C0234" w:rsidP="0084521B">
            <w:r>
              <w:rPr>
                <w:rFonts w:ascii="Arial" w:hAnsi="Arial" w:cs="Arial"/>
                <w:color w:val="000000"/>
                <w:position w:val="-2"/>
                <w:sz w:val="18"/>
                <w:szCs w:val="18"/>
              </w:rPr>
              <w:t> </w:t>
            </w:r>
          </w:p>
        </w:tc>
      </w:tr>
    </w:tbl>
    <w:p w14:paraId="137D3321" w14:textId="77777777" w:rsidR="009C0234" w:rsidRDefault="009C0234" w:rsidP="009C0234">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2"/>
        <w:tblW w:w="44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3"/>
        <w:gridCol w:w="3828"/>
      </w:tblGrid>
      <w:tr w:rsidR="009C0234" w:rsidRPr="00C44EEB" w14:paraId="78B41225" w14:textId="77777777" w:rsidTr="005C7068">
        <w:trPr>
          <w:trHeight w:val="454"/>
        </w:trPr>
        <w:tc>
          <w:tcPr>
            <w:tcW w:w="2640" w:type="pct"/>
            <w:shd w:val="clear" w:color="auto" w:fill="D9D9D9" w:themeFill="background1" w:themeFillShade="D9"/>
            <w:tcMar>
              <w:top w:w="135" w:type="dxa"/>
              <w:bottom w:w="135" w:type="dxa"/>
            </w:tcMar>
            <w:vAlign w:val="center"/>
          </w:tcPr>
          <w:p w14:paraId="5210A25B" w14:textId="77777777" w:rsidR="009C0234" w:rsidRPr="00C44EEB" w:rsidRDefault="009C0234" w:rsidP="0084521B">
            <w:pPr>
              <w:rPr>
                <w:rFonts w:ascii="Arial" w:hAnsi="Arial" w:cs="Arial"/>
                <w:sz w:val="18"/>
                <w:szCs w:val="18"/>
              </w:rPr>
            </w:pPr>
            <w:r w:rsidRPr="00C44EEB">
              <w:rPr>
                <w:rFonts w:ascii="Arial" w:hAnsi="Arial" w:cs="Arial"/>
                <w:sz w:val="18"/>
                <w:szCs w:val="18"/>
              </w:rPr>
              <w:t>Ponudbena vrednost brez DDV</w:t>
            </w:r>
          </w:p>
        </w:tc>
        <w:tc>
          <w:tcPr>
            <w:tcW w:w="2360" w:type="pct"/>
            <w:tcMar>
              <w:top w:w="135" w:type="dxa"/>
              <w:bottom w:w="135" w:type="dxa"/>
            </w:tcMar>
            <w:vAlign w:val="center"/>
          </w:tcPr>
          <w:p w14:paraId="6331631C" w14:textId="77777777" w:rsidR="009C0234" w:rsidRPr="00C44EEB" w:rsidRDefault="009C0234" w:rsidP="0084521B">
            <w:pPr>
              <w:rPr>
                <w:rFonts w:ascii="Arial" w:hAnsi="Arial" w:cs="Arial"/>
                <w:sz w:val="18"/>
                <w:szCs w:val="18"/>
              </w:rPr>
            </w:pPr>
            <w:r w:rsidRPr="00C44EEB">
              <w:rPr>
                <w:rFonts w:ascii="Arial" w:hAnsi="Arial" w:cs="Arial"/>
                <w:sz w:val="18"/>
                <w:szCs w:val="18"/>
              </w:rPr>
              <w:t>_____________________ EUR</w:t>
            </w:r>
          </w:p>
        </w:tc>
      </w:tr>
      <w:tr w:rsidR="009C0234" w:rsidRPr="00C44EEB" w14:paraId="0DBBEB9F" w14:textId="77777777" w:rsidTr="005C7068">
        <w:trPr>
          <w:trHeight w:val="454"/>
        </w:trPr>
        <w:tc>
          <w:tcPr>
            <w:tcW w:w="2640" w:type="pct"/>
            <w:shd w:val="clear" w:color="auto" w:fill="D9D9D9" w:themeFill="background1" w:themeFillShade="D9"/>
            <w:tcMar>
              <w:top w:w="135" w:type="dxa"/>
              <w:bottom w:w="135" w:type="dxa"/>
            </w:tcMar>
            <w:vAlign w:val="center"/>
          </w:tcPr>
          <w:p w14:paraId="2F2901A4" w14:textId="77777777" w:rsidR="009C0234" w:rsidRPr="00C44EEB" w:rsidRDefault="009C0234" w:rsidP="0084521B">
            <w:r w:rsidRPr="00C44EEB">
              <w:rPr>
                <w:rFonts w:ascii="Arial" w:hAnsi="Arial" w:cs="Arial"/>
                <w:color w:val="000000"/>
                <w:position w:val="-2"/>
                <w:sz w:val="18"/>
                <w:szCs w:val="18"/>
              </w:rPr>
              <w:t>DDV</w:t>
            </w:r>
          </w:p>
        </w:tc>
        <w:tc>
          <w:tcPr>
            <w:tcW w:w="2360" w:type="pct"/>
            <w:tcMar>
              <w:top w:w="135" w:type="dxa"/>
              <w:bottom w:w="135" w:type="dxa"/>
            </w:tcMar>
            <w:vAlign w:val="center"/>
          </w:tcPr>
          <w:p w14:paraId="5330AF24" w14:textId="77777777" w:rsidR="009C0234" w:rsidRPr="00C44EEB" w:rsidRDefault="009C0234" w:rsidP="0084521B">
            <w:r w:rsidRPr="00C44EEB">
              <w:rPr>
                <w:rFonts w:ascii="Arial" w:hAnsi="Arial" w:cs="Arial"/>
                <w:sz w:val="18"/>
                <w:szCs w:val="18"/>
              </w:rPr>
              <w:t>_____________________ EUR ( _____ %)</w:t>
            </w:r>
          </w:p>
        </w:tc>
      </w:tr>
      <w:tr w:rsidR="009C0234" w:rsidRPr="00C44EEB" w14:paraId="4AC862BD" w14:textId="77777777" w:rsidTr="005C7068">
        <w:trPr>
          <w:trHeight w:val="454"/>
        </w:trPr>
        <w:tc>
          <w:tcPr>
            <w:tcW w:w="2640" w:type="pct"/>
            <w:shd w:val="clear" w:color="auto" w:fill="D9D9D9" w:themeFill="background1" w:themeFillShade="D9"/>
            <w:tcMar>
              <w:top w:w="135" w:type="dxa"/>
              <w:bottom w:w="135" w:type="dxa"/>
            </w:tcMar>
            <w:vAlign w:val="center"/>
          </w:tcPr>
          <w:p w14:paraId="7D4AE9AE" w14:textId="77777777" w:rsidR="009C0234" w:rsidRPr="00C44EEB" w:rsidRDefault="009C0234" w:rsidP="0084521B">
            <w:pPr>
              <w:rPr>
                <w:rFonts w:ascii="Arial" w:hAnsi="Arial" w:cs="Arial"/>
                <w:sz w:val="18"/>
                <w:szCs w:val="18"/>
              </w:rPr>
            </w:pPr>
            <w:r w:rsidRPr="00C44EEB">
              <w:rPr>
                <w:rFonts w:ascii="Arial" w:hAnsi="Arial" w:cs="Arial"/>
                <w:sz w:val="18"/>
                <w:szCs w:val="18"/>
              </w:rPr>
              <w:t>Ponudbena vrednost z DDV</w:t>
            </w:r>
          </w:p>
        </w:tc>
        <w:tc>
          <w:tcPr>
            <w:tcW w:w="2360" w:type="pct"/>
            <w:tcMar>
              <w:top w:w="135" w:type="dxa"/>
              <w:bottom w:w="135" w:type="dxa"/>
            </w:tcMar>
            <w:vAlign w:val="center"/>
          </w:tcPr>
          <w:p w14:paraId="3DF3BDE2" w14:textId="77777777" w:rsidR="009C0234" w:rsidRPr="00C44EEB" w:rsidRDefault="009C0234" w:rsidP="0084521B">
            <w:r w:rsidRPr="00C44EEB">
              <w:rPr>
                <w:rFonts w:ascii="Arial" w:hAnsi="Arial" w:cs="Arial"/>
                <w:sz w:val="18"/>
                <w:szCs w:val="18"/>
              </w:rPr>
              <w:t>_____________________ EUR</w:t>
            </w:r>
          </w:p>
        </w:tc>
      </w:tr>
    </w:tbl>
    <w:p w14:paraId="117B21B3" w14:textId="77777777" w:rsidR="009C0234" w:rsidRDefault="009C0234" w:rsidP="009C0234">
      <w:pPr>
        <w:spacing w:after="0" w:line="240" w:lineRule="auto"/>
        <w:jc w:val="both"/>
      </w:pPr>
    </w:p>
    <w:p w14:paraId="3BC88D8B" w14:textId="77777777" w:rsidR="009C0234"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17EAEC35" w14:textId="77777777" w:rsidR="009C0234"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Ponudba velja najmanj 90 dni od roka za predložitev ponudb.</w:t>
      </w:r>
    </w:p>
    <w:p w14:paraId="2A747782" w14:textId="77777777" w:rsidR="009C0234"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Strinjamo se, da naročnik ni zavezan sprejeti nobene od ponudb, ki jih je prejel, ter da v primeru odstopa naročnika od oddaje javnega naročila </w:t>
      </w:r>
      <w:r w:rsidRPr="009B317E">
        <w:rPr>
          <w:rFonts w:ascii="Arial" w:hAnsi="Arial" w:cs="Arial"/>
          <w:color w:val="000000"/>
          <w:sz w:val="18"/>
          <w:szCs w:val="18"/>
        </w:rPr>
        <w:t>ne bodo povrnjeni ponudniku nobeni stroški v zvezi z izdelavo ponudb</w:t>
      </w:r>
      <w:r>
        <w:rPr>
          <w:rFonts w:ascii="Arial" w:hAnsi="Arial" w:cs="Arial"/>
          <w:color w:val="000000"/>
          <w:sz w:val="18"/>
          <w:szCs w:val="18"/>
        </w:rPr>
        <w:t>.</w:t>
      </w:r>
    </w:p>
    <w:p w14:paraId="5119904A" w14:textId="77777777" w:rsidR="009C0234" w:rsidRPr="00F06DB9"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Predmetni obrazec predstavlja javni del elektronske ponudbe, vidne preko spletne aplikacije e-Oddaja po poteku roka za predložitve ponudb vsem ponudnikom, ki so oddali ponudbe.</w:t>
      </w:r>
    </w:p>
    <w:p w14:paraId="5CC14D75" w14:textId="77777777" w:rsidR="009C0234"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Ponudnike opozarjamo, da poskrbijo za pravilno umestitev dokumentov pri oddaji ponudbe. Predračun je javno viden po preteku roka za predložitev ponudb, ostala dokumentacija (»Druge priloge«) pa je vidna samo naročniku.</w:t>
      </w:r>
    </w:p>
    <w:tbl>
      <w:tblPr>
        <w:tblStyle w:val="NormalTablePHPDOCX"/>
        <w:tblW w:w="8745" w:type="dxa"/>
        <w:tblInd w:w="102" w:type="dxa"/>
        <w:tblLook w:val="04A0" w:firstRow="1" w:lastRow="0" w:firstColumn="1" w:lastColumn="0" w:noHBand="0" w:noVBand="1"/>
      </w:tblPr>
      <w:tblGrid>
        <w:gridCol w:w="4080"/>
        <w:gridCol w:w="4665"/>
      </w:tblGrid>
      <w:tr w:rsidR="009C0234" w14:paraId="55AC49C2" w14:textId="77777777" w:rsidTr="0084521B">
        <w:tc>
          <w:tcPr>
            <w:tcW w:w="4080" w:type="dxa"/>
            <w:tcMar>
              <w:top w:w="75" w:type="dxa"/>
              <w:bottom w:w="75" w:type="dxa"/>
            </w:tcMar>
            <w:vAlign w:val="center"/>
          </w:tcPr>
          <w:p w14:paraId="5C238479" w14:textId="77777777" w:rsidR="009C0234" w:rsidRDefault="009C0234" w:rsidP="0084521B">
            <w:pPr>
              <w:rPr>
                <w:rFonts w:ascii="Arial" w:hAnsi="Arial" w:cs="Arial"/>
                <w:color w:val="000000"/>
                <w:position w:val="-2"/>
                <w:sz w:val="18"/>
                <w:szCs w:val="18"/>
              </w:rPr>
            </w:pPr>
          </w:p>
          <w:p w14:paraId="1AA09B4F" w14:textId="77777777" w:rsidR="009C0234" w:rsidRDefault="009C0234" w:rsidP="0084521B">
            <w:pPr>
              <w:rPr>
                <w:rFonts w:ascii="Arial" w:hAnsi="Arial" w:cs="Arial"/>
                <w:color w:val="000000"/>
                <w:position w:val="-2"/>
                <w:sz w:val="18"/>
                <w:szCs w:val="18"/>
              </w:rPr>
            </w:pPr>
          </w:p>
          <w:p w14:paraId="3B4F537D" w14:textId="77777777" w:rsidR="009C0234" w:rsidRDefault="009C0234" w:rsidP="0084521B">
            <w:pPr>
              <w:rPr>
                <w:rFonts w:ascii="Arial" w:hAnsi="Arial" w:cs="Arial"/>
                <w:color w:val="000000"/>
                <w:position w:val="-2"/>
                <w:sz w:val="18"/>
                <w:szCs w:val="18"/>
              </w:rPr>
            </w:pPr>
          </w:p>
          <w:p w14:paraId="7EC574E4" w14:textId="1E72F5E0" w:rsidR="009C0234" w:rsidRDefault="009C0234" w:rsidP="0084521B">
            <w:r>
              <w:rPr>
                <w:rFonts w:ascii="Arial" w:hAnsi="Arial" w:cs="Arial"/>
                <w:color w:val="000000"/>
                <w:position w:val="-2"/>
                <w:sz w:val="18"/>
                <w:szCs w:val="18"/>
              </w:rPr>
              <w:t>Kraj in datum:</w:t>
            </w:r>
          </w:p>
        </w:tc>
        <w:tc>
          <w:tcPr>
            <w:tcW w:w="0" w:type="auto"/>
            <w:tcMar>
              <w:top w:w="75" w:type="dxa"/>
              <w:bottom w:w="75" w:type="dxa"/>
            </w:tcMar>
            <w:vAlign w:val="center"/>
          </w:tcPr>
          <w:p w14:paraId="7822448A" w14:textId="77777777" w:rsidR="009C0234" w:rsidRDefault="009C0234" w:rsidP="0084521B">
            <w:pPr>
              <w:jc w:val="center"/>
            </w:pPr>
            <w:r>
              <w:rPr>
                <w:rFonts w:ascii="Arial" w:hAnsi="Arial" w:cs="Arial"/>
                <w:color w:val="000000"/>
                <w:position w:val="-2"/>
                <w:sz w:val="18"/>
                <w:szCs w:val="18"/>
              </w:rPr>
              <w:t>Ime in priimek: _____________________</w:t>
            </w:r>
          </w:p>
        </w:tc>
      </w:tr>
      <w:tr w:rsidR="009C0234" w14:paraId="78999014" w14:textId="77777777" w:rsidTr="0084521B">
        <w:tc>
          <w:tcPr>
            <w:tcW w:w="4080" w:type="dxa"/>
            <w:tcMar>
              <w:top w:w="75" w:type="dxa"/>
              <w:bottom w:w="75" w:type="dxa"/>
            </w:tcMar>
            <w:vAlign w:val="center"/>
          </w:tcPr>
          <w:p w14:paraId="4D967968" w14:textId="77777777" w:rsidR="009C0234" w:rsidRDefault="009C0234" w:rsidP="0084521B">
            <w:r>
              <w:rPr>
                <w:rFonts w:ascii="Arial" w:hAnsi="Arial" w:cs="Arial"/>
                <w:color w:val="000000"/>
                <w:position w:val="-2"/>
                <w:sz w:val="18"/>
                <w:szCs w:val="18"/>
              </w:rPr>
              <w:t> </w:t>
            </w:r>
          </w:p>
        </w:tc>
        <w:tc>
          <w:tcPr>
            <w:tcW w:w="0" w:type="auto"/>
            <w:tcMar>
              <w:top w:w="75" w:type="dxa"/>
              <w:bottom w:w="75" w:type="dxa"/>
            </w:tcMar>
            <w:vAlign w:val="center"/>
          </w:tcPr>
          <w:p w14:paraId="20BC7422" w14:textId="77777777" w:rsidR="009C0234" w:rsidRDefault="009C0234" w:rsidP="0084521B"/>
          <w:p w14:paraId="78BFFEA9" w14:textId="77777777" w:rsidR="009C0234" w:rsidRDefault="009C0234" w:rsidP="0084521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404B917" w14:textId="77777777" w:rsidR="009C0234" w:rsidRDefault="009C0234" w:rsidP="00252358">
      <w:pPr>
        <w:spacing w:after="0"/>
        <w:jc w:val="right"/>
        <w:rPr>
          <w:rFonts w:ascii="Arial" w:hAnsi="Arial" w:cs="Arial"/>
          <w:sz w:val="18"/>
          <w:szCs w:val="18"/>
        </w:rPr>
      </w:pPr>
    </w:p>
    <w:p w14:paraId="13285427" w14:textId="77777777" w:rsidR="009C0234" w:rsidRDefault="009C0234" w:rsidP="00252358">
      <w:pPr>
        <w:spacing w:after="0"/>
        <w:jc w:val="right"/>
        <w:rPr>
          <w:rFonts w:ascii="Arial" w:hAnsi="Arial" w:cs="Arial"/>
          <w:sz w:val="18"/>
          <w:szCs w:val="18"/>
        </w:rPr>
      </w:pPr>
    </w:p>
    <w:p w14:paraId="33599F24" w14:textId="77777777" w:rsidR="009C0234" w:rsidRDefault="009C0234" w:rsidP="00252358">
      <w:pPr>
        <w:spacing w:after="0"/>
        <w:jc w:val="right"/>
        <w:rPr>
          <w:rFonts w:ascii="Arial" w:hAnsi="Arial" w:cs="Arial"/>
          <w:sz w:val="18"/>
          <w:szCs w:val="18"/>
        </w:rPr>
      </w:pPr>
    </w:p>
    <w:p w14:paraId="3FC308B4" w14:textId="77777777" w:rsidR="009C0234" w:rsidRDefault="009C0234" w:rsidP="00252358">
      <w:pPr>
        <w:spacing w:after="0"/>
        <w:jc w:val="right"/>
        <w:rPr>
          <w:rFonts w:ascii="Arial" w:hAnsi="Arial" w:cs="Arial"/>
          <w:sz w:val="18"/>
          <w:szCs w:val="18"/>
        </w:rPr>
      </w:pPr>
    </w:p>
    <w:p w14:paraId="65A0E6D9" w14:textId="77777777" w:rsidR="009C0234" w:rsidRDefault="009C0234" w:rsidP="00252358">
      <w:pPr>
        <w:spacing w:after="0"/>
        <w:jc w:val="right"/>
        <w:rPr>
          <w:rFonts w:ascii="Arial" w:hAnsi="Arial" w:cs="Arial"/>
          <w:sz w:val="18"/>
          <w:szCs w:val="18"/>
        </w:rPr>
      </w:pPr>
    </w:p>
    <w:p w14:paraId="671144A3" w14:textId="77777777" w:rsidR="009C0234" w:rsidRDefault="009C0234" w:rsidP="00252358">
      <w:pPr>
        <w:spacing w:after="0"/>
        <w:jc w:val="right"/>
        <w:rPr>
          <w:rFonts w:ascii="Arial" w:hAnsi="Arial" w:cs="Arial"/>
          <w:sz w:val="18"/>
          <w:szCs w:val="18"/>
        </w:rPr>
      </w:pPr>
    </w:p>
    <w:p w14:paraId="79E83A41" w14:textId="6875D34A"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t xml:space="preserve">Obrazec št: </w:t>
      </w:r>
      <w:r w:rsidR="009C0234">
        <w:rPr>
          <w:rFonts w:ascii="Arial" w:hAnsi="Arial" w:cs="Arial"/>
          <w:sz w:val="18"/>
          <w:szCs w:val="18"/>
        </w:rPr>
        <w:t>3</w:t>
      </w:r>
    </w:p>
    <w:p w14:paraId="5D0FBC7C" w14:textId="77777777" w:rsidR="006C235A" w:rsidRPr="00252358" w:rsidRDefault="006C235A" w:rsidP="00252358"/>
    <w:p w14:paraId="3FBEB80A"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2A72D0E" w14:textId="77777777" w:rsidR="006C235A" w:rsidRDefault="006C235A" w:rsidP="00EB2A75">
      <w:pPr>
        <w:spacing w:after="120"/>
        <w:rPr>
          <w:rFonts w:ascii="Arial" w:hAnsi="Arial" w:cs="Arial"/>
        </w:rPr>
      </w:pPr>
    </w:p>
    <w:p w14:paraId="32782843" w14:textId="02FD218A" w:rsidR="00DA2C8C" w:rsidRDefault="000626DC">
      <w:pPr>
        <w:spacing w:before="225" w:after="225" w:line="240" w:lineRule="auto"/>
        <w:jc w:val="both"/>
      </w:pPr>
      <w:r>
        <w:rPr>
          <w:rFonts w:ascii="Arial" w:hAnsi="Arial" w:cs="Arial"/>
          <w:color w:val="000000"/>
          <w:sz w:val="18"/>
          <w:szCs w:val="18"/>
        </w:rPr>
        <w:t>V zvezi z javnim naročilom »</w:t>
      </w:r>
      <w:r w:rsidR="00D3104B" w:rsidRPr="00D3104B">
        <w:rPr>
          <w:rFonts w:ascii="Arial" w:hAnsi="Arial" w:cs="Arial"/>
          <w:b/>
          <w:bCs/>
          <w:color w:val="000000"/>
          <w:sz w:val="18"/>
          <w:szCs w:val="18"/>
        </w:rPr>
        <w:t>Modernizacija dela JP 605551 Orehovci – Orehovski Vrh</w:t>
      </w:r>
      <w:r>
        <w:rPr>
          <w:rFonts w:ascii="Arial" w:hAnsi="Arial" w:cs="Arial"/>
          <w:color w:val="000000"/>
          <w:sz w:val="18"/>
          <w:szCs w:val="18"/>
        </w:rPr>
        <w:t>«,</w:t>
      </w:r>
    </w:p>
    <w:p w14:paraId="46AD5254" w14:textId="77777777" w:rsidR="00DA2C8C" w:rsidRDefault="000626D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23C3F01" w14:textId="77777777" w:rsidR="00DA2C8C" w:rsidRDefault="000626DC">
      <w:pPr>
        <w:spacing w:before="225" w:after="225" w:line="240" w:lineRule="auto"/>
        <w:jc w:val="both"/>
      </w:pPr>
      <w:r>
        <w:rPr>
          <w:rFonts w:ascii="Arial" w:hAnsi="Arial" w:cs="Arial"/>
          <w:i/>
          <w:iCs/>
          <w:color w:val="000000"/>
          <w:sz w:val="18"/>
          <w:szCs w:val="18"/>
        </w:rPr>
        <w:t>(naziv ponudnika, partnerja v skupni ponudbi)</w:t>
      </w:r>
    </w:p>
    <w:p w14:paraId="5C49BEB6" w14:textId="77777777" w:rsidR="00DA2C8C" w:rsidRDefault="000626D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A2C8C" w14:paraId="28D7AEF8" w14:textId="77777777">
        <w:tc>
          <w:tcPr>
            <w:tcW w:w="0" w:type="auto"/>
            <w:tcMar>
              <w:top w:w="0" w:type="auto"/>
              <w:bottom w:w="0" w:type="auto"/>
            </w:tcMar>
          </w:tcPr>
          <w:p w14:paraId="1426328D"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86DFAF4"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E41312A"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607FFE2"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BF062F5"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0113364"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EED2379"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A76AFE0"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6460077"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68C91C6"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9C129C7"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26C90C1"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9FA37AB"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F368931"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A39F020"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6BBDAE80"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6DC4B26"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C3BEB50"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1BF353B"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F69D1C0"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9A0B13B"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34BBEF4A" w14:textId="77777777" w:rsidR="00DA2C8C" w:rsidRDefault="000626DC" w:rsidP="006A0D94">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4121938" w14:textId="77777777" w:rsidR="00F622CF" w:rsidRDefault="00F622CF">
      <w:pPr>
        <w:spacing w:before="225" w:after="225" w:line="240" w:lineRule="auto"/>
        <w:jc w:val="both"/>
        <w:rPr>
          <w:rFonts w:ascii="Arial" w:hAnsi="Arial" w:cs="Arial"/>
          <w:color w:val="000000"/>
          <w:sz w:val="18"/>
          <w:szCs w:val="18"/>
        </w:rPr>
      </w:pPr>
    </w:p>
    <w:p w14:paraId="756025B3" w14:textId="755474CF" w:rsidR="00DA2C8C" w:rsidRDefault="000626DC">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A2C8C" w14:paraId="44CD48C3" w14:textId="77777777">
        <w:tc>
          <w:tcPr>
            <w:tcW w:w="0" w:type="auto"/>
            <w:tcMar>
              <w:top w:w="0" w:type="auto"/>
              <w:bottom w:w="0" w:type="auto"/>
            </w:tcMar>
          </w:tcPr>
          <w:p w14:paraId="04933A6B"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F34CE0D"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7D17E85"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AEF9E31"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5948A86"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FF938F" w14:textId="77777777" w:rsidR="00C26BB5" w:rsidRDefault="00C26BB5" w:rsidP="006A0D94">
            <w:pPr>
              <w:numPr>
                <w:ilvl w:val="0"/>
                <w:numId w:val="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2CCC531" w14:textId="77777777" w:rsidR="00C26BB5" w:rsidRDefault="00C26BB5" w:rsidP="006A0D94">
            <w:pPr>
              <w:numPr>
                <w:ilvl w:val="0"/>
                <w:numId w:val="9"/>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38D7E51"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633DE03"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ED90B35"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78FBC4F"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037E430"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B39D5D7" w14:textId="77777777" w:rsidR="00DA2C8C" w:rsidRDefault="000626DC" w:rsidP="006A0D94">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26D2866" w14:textId="77777777" w:rsidR="00DA2C8C" w:rsidRDefault="000626D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0B39671" w14:textId="21CA506F" w:rsidR="00DA2C8C" w:rsidRDefault="000626D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GORNJA RADGONA, Partizanska cesta 13, 9250 Gornja Radgona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 </w:t>
      </w:r>
      <w:r w:rsidR="002F7233" w:rsidRPr="002F7233">
        <w:rPr>
          <w:rFonts w:ascii="Arial" w:hAnsi="Arial" w:cs="Arial"/>
          <w:b/>
          <w:bCs/>
          <w:color w:val="000000"/>
          <w:sz w:val="18"/>
          <w:szCs w:val="18"/>
        </w:rPr>
        <w:t>Modernizacija dela JP 605551 Orehovci – Orehovski Vrh</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049F282C" w14:textId="77777777" w:rsidR="00DA2C8C" w:rsidRDefault="000626D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A2C8C" w14:paraId="3418591A" w14:textId="77777777">
        <w:tc>
          <w:tcPr>
            <w:tcW w:w="2500" w:type="pct"/>
            <w:tcMar>
              <w:top w:w="75" w:type="dxa"/>
              <w:bottom w:w="75" w:type="dxa"/>
            </w:tcMar>
            <w:vAlign w:val="center"/>
          </w:tcPr>
          <w:p w14:paraId="68D4DF86" w14:textId="77777777"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498FFE37" w14:textId="77777777" w:rsidR="00DA2C8C" w:rsidRDefault="000626DC">
            <w:r>
              <w:rPr>
                <w:rFonts w:ascii="Arial" w:hAnsi="Arial" w:cs="Arial"/>
                <w:color w:val="000000"/>
                <w:position w:val="-2"/>
                <w:sz w:val="18"/>
                <w:szCs w:val="18"/>
              </w:rPr>
              <w:t>Ime in priimek: _____________________</w:t>
            </w:r>
          </w:p>
        </w:tc>
      </w:tr>
      <w:tr w:rsidR="00DA2C8C" w14:paraId="27A364E6" w14:textId="77777777">
        <w:tc>
          <w:tcPr>
            <w:tcW w:w="2500" w:type="pct"/>
            <w:tcMar>
              <w:top w:w="75" w:type="dxa"/>
              <w:bottom w:w="75" w:type="dxa"/>
            </w:tcMar>
            <w:vAlign w:val="center"/>
          </w:tcPr>
          <w:p w14:paraId="251EFB1C"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309431A5" w14:textId="77777777" w:rsidR="00DA2C8C" w:rsidRDefault="00DA2C8C"/>
          <w:p w14:paraId="404163ED" w14:textId="77777777" w:rsidR="00DA2C8C" w:rsidRDefault="000626DC">
            <w:pPr>
              <w:jc w:val="center"/>
            </w:pPr>
            <w:r>
              <w:rPr>
                <w:rFonts w:ascii="Arial" w:hAnsi="Arial" w:cs="Arial"/>
                <w:color w:val="A9A9A9"/>
                <w:position w:val="-2"/>
                <w:sz w:val="18"/>
                <w:szCs w:val="18"/>
              </w:rPr>
              <w:t>(žig in podpis)</w:t>
            </w:r>
          </w:p>
        </w:tc>
      </w:tr>
    </w:tbl>
    <w:p w14:paraId="42629150" w14:textId="77777777" w:rsidR="00DA2C8C" w:rsidRDefault="000626DC">
      <w:pPr>
        <w:spacing w:before="225" w:after="225" w:line="240" w:lineRule="auto"/>
        <w:jc w:val="both"/>
      </w:pPr>
      <w:r>
        <w:rPr>
          <w:rFonts w:ascii="Arial" w:hAnsi="Arial" w:cs="Arial"/>
          <w:color w:val="000000"/>
          <w:sz w:val="18"/>
          <w:szCs w:val="18"/>
        </w:rPr>
        <w:t> </w:t>
      </w:r>
    </w:p>
    <w:p w14:paraId="5A6D8805" w14:textId="77777777" w:rsidR="00DA2C8C" w:rsidRDefault="00DA2C8C">
      <w:pPr>
        <w:sectPr w:rsidR="00DA2C8C" w:rsidSect="006E7A2B">
          <w:footerReference w:type="default" r:id="rId13"/>
          <w:pgSz w:w="11906" w:h="16838"/>
          <w:pgMar w:top="1418" w:right="1418" w:bottom="1418" w:left="1418" w:header="567" w:footer="596" w:gutter="0"/>
          <w:cols w:space="708"/>
          <w:docGrid w:linePitch="360"/>
        </w:sectPr>
      </w:pPr>
    </w:p>
    <w:p w14:paraId="2051A13F" w14:textId="697100E8"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4</w:t>
      </w:r>
    </w:p>
    <w:p w14:paraId="76A3A901" w14:textId="77777777" w:rsidR="006C235A" w:rsidRPr="00252358" w:rsidRDefault="006C235A" w:rsidP="00252358"/>
    <w:p w14:paraId="7F977143" w14:textId="3F471FD2" w:rsidR="006C235A" w:rsidRDefault="009C023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Seznam članov organov in zastopnikov gospodarskega subjekta </w:t>
      </w:r>
    </w:p>
    <w:p w14:paraId="6FE118BD" w14:textId="77777777" w:rsidR="006C235A" w:rsidRDefault="006C235A" w:rsidP="00EB2A75">
      <w:pPr>
        <w:spacing w:after="120"/>
        <w:rPr>
          <w:rFonts w:ascii="Arial" w:hAnsi="Arial" w:cs="Arial"/>
        </w:rPr>
      </w:pPr>
    </w:p>
    <w:p w14:paraId="395883D0" w14:textId="77777777" w:rsidR="00815101" w:rsidRDefault="00815101" w:rsidP="00815101">
      <w:pPr>
        <w:spacing w:before="225" w:after="225" w:line="240" w:lineRule="auto"/>
        <w:jc w:val="center"/>
      </w:pPr>
      <w:r>
        <w:rPr>
          <w:rFonts w:ascii="Arial" w:hAnsi="Arial" w:cs="Arial"/>
          <w:b/>
          <w:bCs/>
          <w:color w:val="000000"/>
          <w:sz w:val="18"/>
          <w:szCs w:val="18"/>
        </w:rPr>
        <w:t>SEZNAM ČLANOV ORGANOV IN ZASTOPNIKOV GOSPODARSKEGA SUBJEKTA</w:t>
      </w:r>
    </w:p>
    <w:p w14:paraId="13C59968" w14:textId="77777777" w:rsidR="00815101" w:rsidRDefault="00815101" w:rsidP="0081510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815101" w14:paraId="54323980" w14:textId="77777777" w:rsidTr="00E778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AF244" w14:textId="77777777" w:rsidR="00815101" w:rsidRDefault="00815101" w:rsidP="00E7781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CD91E" w14:textId="77777777" w:rsidR="00815101" w:rsidRDefault="00815101" w:rsidP="00E7781E">
            <w:r>
              <w:rPr>
                <w:rFonts w:ascii="Arial" w:hAnsi="Arial" w:cs="Arial"/>
                <w:color w:val="000000"/>
                <w:position w:val="-2"/>
                <w:sz w:val="18"/>
                <w:szCs w:val="18"/>
              </w:rPr>
              <w:t> </w:t>
            </w:r>
          </w:p>
        </w:tc>
      </w:tr>
      <w:tr w:rsidR="00815101" w14:paraId="4377F820" w14:textId="77777777" w:rsidTr="00E778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4C908" w14:textId="77777777" w:rsidR="00815101" w:rsidRDefault="00815101" w:rsidP="00E7781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0F01A" w14:textId="77777777" w:rsidR="00815101" w:rsidRDefault="00815101" w:rsidP="00E7781E">
            <w:r>
              <w:rPr>
                <w:rFonts w:ascii="Arial" w:hAnsi="Arial" w:cs="Arial"/>
                <w:color w:val="000000"/>
                <w:position w:val="-2"/>
                <w:sz w:val="18"/>
                <w:szCs w:val="18"/>
              </w:rPr>
              <w:t> </w:t>
            </w:r>
          </w:p>
        </w:tc>
      </w:tr>
      <w:tr w:rsidR="00815101" w14:paraId="731451D7" w14:textId="77777777" w:rsidTr="00E778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76C601" w14:textId="77777777" w:rsidR="00815101" w:rsidRDefault="00815101" w:rsidP="00E7781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70129" w14:textId="77777777" w:rsidR="00815101" w:rsidRDefault="00815101" w:rsidP="00E7781E">
            <w:r>
              <w:rPr>
                <w:rFonts w:ascii="Arial" w:hAnsi="Arial" w:cs="Arial"/>
                <w:color w:val="000000"/>
                <w:position w:val="-2"/>
                <w:sz w:val="18"/>
                <w:szCs w:val="18"/>
              </w:rPr>
              <w:t> </w:t>
            </w:r>
          </w:p>
        </w:tc>
      </w:tr>
      <w:tr w:rsidR="00815101" w14:paraId="35DE4B53" w14:textId="77777777" w:rsidTr="00E778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49E0A" w14:textId="77777777" w:rsidR="00815101" w:rsidRDefault="00815101" w:rsidP="00E7781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FC610" w14:textId="77777777" w:rsidR="00815101" w:rsidRDefault="00815101" w:rsidP="00E7781E">
            <w:r>
              <w:rPr>
                <w:rFonts w:ascii="Arial" w:hAnsi="Arial" w:cs="Arial"/>
                <w:color w:val="000000"/>
                <w:position w:val="-2"/>
                <w:sz w:val="18"/>
                <w:szCs w:val="18"/>
              </w:rPr>
              <w:t> </w:t>
            </w:r>
          </w:p>
        </w:tc>
      </w:tr>
    </w:tbl>
    <w:p w14:paraId="2BFC7E34" w14:textId="77777777" w:rsidR="00815101" w:rsidRDefault="00815101" w:rsidP="00815101">
      <w:pPr>
        <w:spacing w:before="225" w:after="225" w:line="240" w:lineRule="auto"/>
        <w:jc w:val="both"/>
      </w:pPr>
      <w:r>
        <w:rPr>
          <w:rFonts w:ascii="Arial" w:hAnsi="Arial" w:cs="Arial"/>
          <w:color w:val="000000"/>
          <w:sz w:val="18"/>
          <w:szCs w:val="18"/>
        </w:rPr>
        <w:t> </w:t>
      </w:r>
    </w:p>
    <w:p w14:paraId="10825C92" w14:textId="77777777" w:rsidR="00815101" w:rsidRDefault="00815101" w:rsidP="0081510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815101" w14:paraId="6BDFADB3"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26120C" w14:textId="77777777" w:rsidR="00815101" w:rsidRDefault="00815101" w:rsidP="00E7781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F3B5C" w14:textId="77777777" w:rsidR="00815101" w:rsidRDefault="00815101" w:rsidP="00E7781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532EE" w14:textId="77777777" w:rsidR="00815101" w:rsidRDefault="00815101" w:rsidP="00E7781E">
            <w:r>
              <w:rPr>
                <w:rFonts w:ascii="Arial" w:hAnsi="Arial" w:cs="Arial"/>
                <w:color w:val="000000"/>
                <w:position w:val="-2"/>
                <w:sz w:val="18"/>
                <w:szCs w:val="18"/>
              </w:rPr>
              <w:t>EMŠO*</w:t>
            </w:r>
          </w:p>
        </w:tc>
      </w:tr>
      <w:tr w:rsidR="00815101" w14:paraId="00BB8F44"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1792AD"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62F15B"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D2094C" w14:textId="77777777" w:rsidR="00815101" w:rsidRDefault="00815101" w:rsidP="00E7781E">
            <w:r>
              <w:rPr>
                <w:rFonts w:ascii="Arial" w:hAnsi="Arial" w:cs="Arial"/>
                <w:color w:val="000000"/>
                <w:position w:val="-2"/>
                <w:sz w:val="18"/>
                <w:szCs w:val="18"/>
              </w:rPr>
              <w:t> </w:t>
            </w:r>
          </w:p>
        </w:tc>
      </w:tr>
      <w:tr w:rsidR="00815101" w14:paraId="69EDBBE5"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73D156"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29B79"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833DFB" w14:textId="77777777" w:rsidR="00815101" w:rsidRDefault="00815101" w:rsidP="00E7781E">
            <w:r>
              <w:rPr>
                <w:rFonts w:ascii="Arial" w:hAnsi="Arial" w:cs="Arial"/>
                <w:color w:val="000000"/>
                <w:position w:val="-2"/>
                <w:sz w:val="18"/>
                <w:szCs w:val="18"/>
              </w:rPr>
              <w:t> </w:t>
            </w:r>
          </w:p>
        </w:tc>
      </w:tr>
      <w:tr w:rsidR="00815101" w14:paraId="6F7BA310"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E27D1"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A5EC9"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30109" w14:textId="77777777" w:rsidR="00815101" w:rsidRDefault="00815101" w:rsidP="00E7781E">
            <w:r>
              <w:rPr>
                <w:rFonts w:ascii="Arial" w:hAnsi="Arial" w:cs="Arial"/>
                <w:color w:val="000000"/>
                <w:position w:val="-2"/>
                <w:sz w:val="18"/>
                <w:szCs w:val="18"/>
              </w:rPr>
              <w:t> </w:t>
            </w:r>
          </w:p>
        </w:tc>
      </w:tr>
      <w:tr w:rsidR="00815101" w14:paraId="07EE5BAE"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2B931F"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B80546"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F0F64" w14:textId="77777777" w:rsidR="00815101" w:rsidRDefault="00815101" w:rsidP="00E7781E">
            <w:r>
              <w:rPr>
                <w:rFonts w:ascii="Arial" w:hAnsi="Arial" w:cs="Arial"/>
                <w:color w:val="000000"/>
                <w:position w:val="-2"/>
                <w:sz w:val="18"/>
                <w:szCs w:val="18"/>
              </w:rPr>
              <w:t> </w:t>
            </w:r>
          </w:p>
        </w:tc>
      </w:tr>
      <w:tr w:rsidR="00815101" w14:paraId="215E23F3"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3FC859"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5E9A1"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10A386" w14:textId="77777777" w:rsidR="00815101" w:rsidRDefault="00815101" w:rsidP="00E7781E">
            <w:r>
              <w:rPr>
                <w:rFonts w:ascii="Arial" w:hAnsi="Arial" w:cs="Arial"/>
                <w:color w:val="000000"/>
                <w:position w:val="-2"/>
                <w:sz w:val="18"/>
                <w:szCs w:val="18"/>
              </w:rPr>
              <w:t> </w:t>
            </w:r>
          </w:p>
        </w:tc>
      </w:tr>
      <w:tr w:rsidR="00815101" w14:paraId="1F37C889"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95D3B5"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78399"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B04AF0" w14:textId="77777777" w:rsidR="00815101" w:rsidRDefault="00815101" w:rsidP="00E7781E">
            <w:r>
              <w:rPr>
                <w:rFonts w:ascii="Arial" w:hAnsi="Arial" w:cs="Arial"/>
                <w:color w:val="000000"/>
                <w:position w:val="-2"/>
                <w:sz w:val="18"/>
                <w:szCs w:val="18"/>
              </w:rPr>
              <w:t> </w:t>
            </w:r>
          </w:p>
        </w:tc>
      </w:tr>
      <w:tr w:rsidR="00815101" w14:paraId="071F5BB9"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14E040"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EBBEBB"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0F0B6" w14:textId="77777777" w:rsidR="00815101" w:rsidRDefault="00815101" w:rsidP="00E7781E">
            <w:r>
              <w:rPr>
                <w:rFonts w:ascii="Arial" w:hAnsi="Arial" w:cs="Arial"/>
                <w:color w:val="000000"/>
                <w:position w:val="-2"/>
                <w:sz w:val="18"/>
                <w:szCs w:val="18"/>
              </w:rPr>
              <w:t> </w:t>
            </w:r>
          </w:p>
        </w:tc>
      </w:tr>
      <w:tr w:rsidR="00815101" w14:paraId="0BD43DA7"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E875F"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6C2613"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D6338" w14:textId="77777777" w:rsidR="00815101" w:rsidRDefault="00815101" w:rsidP="00E7781E">
            <w:r>
              <w:rPr>
                <w:rFonts w:ascii="Arial" w:hAnsi="Arial" w:cs="Arial"/>
                <w:color w:val="000000"/>
                <w:position w:val="-2"/>
                <w:sz w:val="18"/>
                <w:szCs w:val="18"/>
              </w:rPr>
              <w:t> </w:t>
            </w:r>
          </w:p>
        </w:tc>
      </w:tr>
      <w:tr w:rsidR="00815101" w14:paraId="3C58B3C4" w14:textId="77777777" w:rsidTr="00E7781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DEF21" w14:textId="77777777" w:rsidR="00815101" w:rsidRDefault="00815101" w:rsidP="00E778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DBBF6D" w14:textId="77777777" w:rsidR="00815101" w:rsidRDefault="00815101" w:rsidP="00E778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4B646E" w14:textId="77777777" w:rsidR="00815101" w:rsidRDefault="00815101" w:rsidP="00E7781E">
            <w:r>
              <w:rPr>
                <w:rFonts w:ascii="Arial" w:hAnsi="Arial" w:cs="Arial"/>
                <w:color w:val="000000"/>
                <w:position w:val="-2"/>
                <w:sz w:val="18"/>
                <w:szCs w:val="18"/>
              </w:rPr>
              <w:t> </w:t>
            </w:r>
          </w:p>
        </w:tc>
      </w:tr>
    </w:tbl>
    <w:p w14:paraId="31F53DF2" w14:textId="77777777" w:rsidR="00815101" w:rsidRDefault="00815101" w:rsidP="00815101">
      <w:pPr>
        <w:spacing w:before="225" w:after="225" w:line="240" w:lineRule="auto"/>
        <w:jc w:val="both"/>
      </w:pPr>
      <w:r>
        <w:rPr>
          <w:rFonts w:ascii="Arial" w:hAnsi="Arial" w:cs="Arial"/>
          <w:color w:val="000000"/>
          <w:sz w:val="18"/>
          <w:szCs w:val="18"/>
        </w:rPr>
        <w:t>* podatek je potreben za preverbo v e-Dosje</w:t>
      </w:r>
    </w:p>
    <w:p w14:paraId="28563B4A" w14:textId="77777777" w:rsidR="00815101" w:rsidRDefault="00815101" w:rsidP="0081510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815101" w14:paraId="6B9A7658" w14:textId="77777777" w:rsidTr="00E7781E">
        <w:tc>
          <w:tcPr>
            <w:tcW w:w="2500" w:type="pct"/>
            <w:tcMar>
              <w:top w:w="75" w:type="dxa"/>
              <w:bottom w:w="75" w:type="dxa"/>
            </w:tcMar>
            <w:vAlign w:val="center"/>
          </w:tcPr>
          <w:p w14:paraId="0F2D5F93" w14:textId="77777777" w:rsidR="00815101" w:rsidRDefault="00815101" w:rsidP="00E7781E">
            <w:r>
              <w:rPr>
                <w:rFonts w:ascii="Arial" w:hAnsi="Arial" w:cs="Arial"/>
                <w:color w:val="000000"/>
                <w:position w:val="-2"/>
                <w:sz w:val="18"/>
                <w:szCs w:val="18"/>
              </w:rPr>
              <w:t>Kraj in datum:</w:t>
            </w:r>
          </w:p>
        </w:tc>
        <w:tc>
          <w:tcPr>
            <w:tcW w:w="0" w:type="auto"/>
            <w:tcMar>
              <w:top w:w="75" w:type="dxa"/>
              <w:bottom w:w="75" w:type="dxa"/>
            </w:tcMar>
            <w:vAlign w:val="center"/>
          </w:tcPr>
          <w:p w14:paraId="5AB84E23" w14:textId="77777777" w:rsidR="00815101" w:rsidRDefault="00815101" w:rsidP="00E7781E">
            <w:r>
              <w:rPr>
                <w:rFonts w:ascii="Arial" w:hAnsi="Arial" w:cs="Arial"/>
                <w:color w:val="000000"/>
                <w:position w:val="-2"/>
                <w:sz w:val="18"/>
                <w:szCs w:val="18"/>
              </w:rPr>
              <w:t>Ime in priimek: _____________________</w:t>
            </w:r>
          </w:p>
        </w:tc>
      </w:tr>
      <w:tr w:rsidR="00815101" w14:paraId="34A0A934" w14:textId="77777777" w:rsidTr="00E7781E">
        <w:tc>
          <w:tcPr>
            <w:tcW w:w="2500" w:type="pct"/>
            <w:tcMar>
              <w:top w:w="75" w:type="dxa"/>
              <w:bottom w:w="75" w:type="dxa"/>
            </w:tcMar>
            <w:vAlign w:val="center"/>
          </w:tcPr>
          <w:p w14:paraId="1FBB01CF" w14:textId="77777777" w:rsidR="00815101" w:rsidRDefault="00815101" w:rsidP="00E7781E">
            <w:r>
              <w:rPr>
                <w:rFonts w:ascii="Arial" w:hAnsi="Arial" w:cs="Arial"/>
                <w:color w:val="000000"/>
                <w:position w:val="-2"/>
                <w:sz w:val="18"/>
                <w:szCs w:val="18"/>
              </w:rPr>
              <w:t> </w:t>
            </w:r>
          </w:p>
        </w:tc>
        <w:tc>
          <w:tcPr>
            <w:tcW w:w="0" w:type="auto"/>
            <w:tcMar>
              <w:top w:w="75" w:type="dxa"/>
              <w:bottom w:w="75" w:type="dxa"/>
            </w:tcMar>
            <w:vAlign w:val="center"/>
          </w:tcPr>
          <w:p w14:paraId="64413525" w14:textId="77777777" w:rsidR="00815101" w:rsidRDefault="00815101" w:rsidP="00E7781E">
            <w:pPr>
              <w:jc w:val="center"/>
            </w:pPr>
            <w:r>
              <w:rPr>
                <w:rFonts w:ascii="Arial" w:hAnsi="Arial" w:cs="Arial"/>
                <w:color w:val="A9A9A9"/>
                <w:position w:val="-2"/>
                <w:sz w:val="18"/>
                <w:szCs w:val="18"/>
              </w:rPr>
              <w:t>(podpis)</w:t>
            </w:r>
          </w:p>
        </w:tc>
      </w:tr>
    </w:tbl>
    <w:p w14:paraId="128804CA" w14:textId="77777777" w:rsidR="00815101" w:rsidRDefault="00815101" w:rsidP="00815101">
      <w:pPr>
        <w:spacing w:before="225" w:after="225" w:line="240" w:lineRule="auto"/>
        <w:jc w:val="both"/>
      </w:pPr>
      <w:r>
        <w:rPr>
          <w:rFonts w:ascii="Arial" w:hAnsi="Arial" w:cs="Arial"/>
          <w:color w:val="000000"/>
          <w:sz w:val="18"/>
          <w:szCs w:val="18"/>
        </w:rPr>
        <w:t> </w:t>
      </w:r>
    </w:p>
    <w:p w14:paraId="072C6525" w14:textId="77777777" w:rsidR="00815101" w:rsidRDefault="00815101" w:rsidP="0081510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4D407D6F" w14:textId="77777777" w:rsidR="00DA2C8C" w:rsidRDefault="000626DC">
      <w:pPr>
        <w:spacing w:before="225" w:after="225" w:line="240" w:lineRule="auto"/>
        <w:jc w:val="both"/>
      </w:pPr>
      <w:r>
        <w:rPr>
          <w:rFonts w:ascii="Arial" w:hAnsi="Arial" w:cs="Arial"/>
          <w:color w:val="000000"/>
          <w:sz w:val="18"/>
          <w:szCs w:val="18"/>
        </w:rPr>
        <w:t> </w:t>
      </w:r>
    </w:p>
    <w:p w14:paraId="3E18E131" w14:textId="77777777" w:rsidR="00DA2C8C" w:rsidRDefault="00DA2C8C">
      <w:pPr>
        <w:sectPr w:rsidR="00DA2C8C" w:rsidSect="006E7A2B">
          <w:footerReference w:type="default" r:id="rId14"/>
          <w:pgSz w:w="11906" w:h="16838"/>
          <w:pgMar w:top="1418" w:right="1418" w:bottom="1418" w:left="1418" w:header="567" w:footer="596" w:gutter="0"/>
          <w:cols w:space="708"/>
          <w:docGrid w:linePitch="360"/>
        </w:sectPr>
      </w:pPr>
    </w:p>
    <w:p w14:paraId="5B83F4C8" w14:textId="45DB024B"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5</w:t>
      </w:r>
    </w:p>
    <w:p w14:paraId="705290A5" w14:textId="77777777" w:rsidR="006C235A" w:rsidRPr="00252358" w:rsidRDefault="006C235A" w:rsidP="00252358"/>
    <w:p w14:paraId="2A83EAAD"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21CEB582" w14:textId="77777777" w:rsidR="006C235A" w:rsidRDefault="006C235A" w:rsidP="00EB2A75">
      <w:pPr>
        <w:spacing w:after="120"/>
        <w:rPr>
          <w:rFonts w:ascii="Arial" w:hAnsi="Arial" w:cs="Arial"/>
        </w:rPr>
      </w:pPr>
    </w:p>
    <w:p w14:paraId="457D78CA" w14:textId="77777777" w:rsidR="00D232A5" w:rsidRPr="00D232A5" w:rsidRDefault="00D232A5" w:rsidP="00D232A5">
      <w:pPr>
        <w:spacing w:before="225" w:after="225" w:line="240" w:lineRule="auto"/>
        <w:jc w:val="both"/>
        <w:rPr>
          <w:rFonts w:ascii="Arial" w:hAnsi="Arial" w:cs="Arial"/>
          <w:color w:val="000000"/>
          <w:sz w:val="18"/>
          <w:szCs w:val="18"/>
        </w:rPr>
      </w:pPr>
      <w:r w:rsidRPr="00D232A5">
        <w:rPr>
          <w:rFonts w:ascii="Arial" w:hAnsi="Arial" w:cs="Arial"/>
          <w:color w:val="000000"/>
          <w:sz w:val="18"/>
          <w:szCs w:val="18"/>
        </w:rPr>
        <w:t>Naziv gospodarskega subjekta: _________________________</w:t>
      </w:r>
    </w:p>
    <w:p w14:paraId="68C07321" w14:textId="77777777" w:rsidR="00DA2C8C" w:rsidRDefault="000626DC">
      <w:pPr>
        <w:spacing w:before="225" w:after="225" w:line="240" w:lineRule="auto"/>
        <w:jc w:val="both"/>
      </w:pPr>
      <w:r>
        <w:rPr>
          <w:rFonts w:ascii="Arial" w:hAnsi="Arial" w:cs="Arial"/>
          <w:color w:val="000000"/>
          <w:sz w:val="18"/>
          <w:szCs w:val="18"/>
        </w:rPr>
        <w:t> </w:t>
      </w:r>
    </w:p>
    <w:tbl>
      <w:tblPr>
        <w:tblStyle w:val="TableGridPHPDOCX"/>
        <w:tblW w:w="4663"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63"/>
        <w:gridCol w:w="1655"/>
        <w:gridCol w:w="1461"/>
        <w:gridCol w:w="1600"/>
        <w:gridCol w:w="1221"/>
        <w:gridCol w:w="1442"/>
      </w:tblGrid>
      <w:tr w:rsidR="00F622CF" w14:paraId="1B8693A5" w14:textId="77777777" w:rsidTr="00F622CF">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8A17E5" w14:textId="77777777" w:rsidR="00F622CF" w:rsidRDefault="00F622CF">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C379E4" w14:textId="49C00C02" w:rsidR="00F622CF" w:rsidRDefault="00345F25">
            <w:pPr>
              <w:jc w:val="center"/>
            </w:pPr>
            <w:r>
              <w:rPr>
                <w:rFonts w:ascii="Arial" w:hAnsi="Arial" w:cs="Arial"/>
                <w:b/>
                <w:bCs/>
                <w:color w:val="000000"/>
                <w:position w:val="-2"/>
                <w:sz w:val="18"/>
                <w:szCs w:val="18"/>
                <w:shd w:val="clear" w:color="auto" w:fill="CCCCCC"/>
              </w:rPr>
              <w:t>Predmet pogodbe in vrsta objekta</w:t>
            </w:r>
            <w:r w:rsidR="00F622CF">
              <w:rPr>
                <w:rFonts w:ascii="Arial" w:hAnsi="Arial" w:cs="Arial"/>
                <w:b/>
                <w:bCs/>
                <w:color w:val="000000"/>
                <w:position w:val="-2"/>
                <w:sz w:val="18"/>
                <w:szCs w:val="18"/>
                <w:shd w:val="clear" w:color="auto" w:fill="CCCCCC"/>
              </w:rPr>
              <w:br/>
              <w:t xml:space="preserve">(podroben opis </w:t>
            </w:r>
            <w:r w:rsidR="00F622CF">
              <w:rPr>
                <w:rFonts w:ascii="Arial" w:hAnsi="Arial" w:cs="Arial"/>
                <w:b/>
                <w:bCs/>
                <w:color w:val="000000"/>
                <w:position w:val="-2"/>
                <w:sz w:val="18"/>
                <w:szCs w:val="18"/>
                <w:u w:val="single"/>
                <w:shd w:val="clear" w:color="auto" w:fill="CCCCCC"/>
              </w:rPr>
              <w:t>vrste del</w:t>
            </w:r>
            <w:r w:rsidR="00F622CF">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280787" w14:textId="77777777" w:rsidR="00F622CF" w:rsidRDefault="00F622CF">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2B5AEDE" w14:textId="60FADCE7" w:rsidR="00F622CF" w:rsidRDefault="00F622CF">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w:t>
            </w:r>
            <w:r w:rsidR="00602EA6">
              <w:rPr>
                <w:rFonts w:ascii="Arial" w:hAnsi="Arial" w:cs="Arial"/>
                <w:b/>
                <w:bCs/>
                <w:color w:val="000000"/>
                <w:position w:val="-2"/>
                <w:sz w:val="18"/>
                <w:szCs w:val="18"/>
                <w:shd w:val="clear" w:color="auto" w:fill="CCCCCC"/>
              </w:rPr>
              <w:t>bre</w:t>
            </w:r>
            <w:r>
              <w:rPr>
                <w:rFonts w:ascii="Arial" w:hAnsi="Arial" w:cs="Arial"/>
                <w:b/>
                <w:bCs/>
                <w:color w:val="000000"/>
                <w:position w:val="-2"/>
                <w:sz w:val="18"/>
                <w:szCs w:val="18"/>
                <w:shd w:val="clear" w:color="auto" w:fill="CCCCCC"/>
              </w:rPr>
              <w:t xml:space="preserv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2BC88F" w14:textId="77777777" w:rsidR="00F622CF" w:rsidRDefault="00F622CF">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Celotna vrednost pogodbe </w:t>
            </w:r>
          </w:p>
          <w:p w14:paraId="6F0258E8" w14:textId="34C097C6" w:rsidR="00F622CF" w:rsidRDefault="00F622CF">
            <w:pPr>
              <w:jc w:val="center"/>
            </w:pPr>
            <w:r>
              <w:rPr>
                <w:rFonts w:ascii="Arial" w:hAnsi="Arial" w:cs="Arial"/>
                <w:b/>
                <w:bCs/>
                <w:color w:val="000000"/>
                <w:position w:val="-2"/>
                <w:sz w:val="18"/>
                <w:szCs w:val="18"/>
                <w:shd w:val="clear" w:color="auto" w:fill="CCCCCC"/>
              </w:rPr>
              <w:t>(</w:t>
            </w:r>
            <w:r w:rsidR="00602EA6">
              <w:rPr>
                <w:rFonts w:ascii="Arial" w:hAnsi="Arial" w:cs="Arial"/>
                <w:b/>
                <w:bCs/>
                <w:color w:val="000000"/>
                <w:position w:val="-2"/>
                <w:sz w:val="18"/>
                <w:szCs w:val="18"/>
                <w:shd w:val="clear" w:color="auto" w:fill="CCCCCC"/>
              </w:rPr>
              <w:t>bre</w:t>
            </w:r>
            <w:r>
              <w:rPr>
                <w:rFonts w:ascii="Arial" w:hAnsi="Arial" w:cs="Arial"/>
                <w:b/>
                <w:bCs/>
                <w:color w:val="000000"/>
                <w:position w:val="-2"/>
                <w:sz w:val="18"/>
                <w:szCs w:val="18"/>
                <w:shd w:val="clear" w:color="auto" w:fill="CCCCCC"/>
              </w:rPr>
              <w:t>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19A974" w14:textId="77777777" w:rsidR="00F622CF" w:rsidRDefault="00F622CF">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622CF" w14:paraId="41350244" w14:textId="77777777" w:rsidTr="00F622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1A069"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3B469"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CF8EF"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6CC08"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E1543"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29AAF" w14:textId="77777777" w:rsidR="00F622CF" w:rsidRDefault="00F622CF">
            <w:r>
              <w:rPr>
                <w:rFonts w:ascii="Arial" w:hAnsi="Arial" w:cs="Arial"/>
                <w:color w:val="000000"/>
                <w:position w:val="-2"/>
                <w:sz w:val="18"/>
                <w:szCs w:val="18"/>
              </w:rPr>
              <w:t> </w:t>
            </w:r>
          </w:p>
        </w:tc>
      </w:tr>
      <w:tr w:rsidR="00F622CF" w14:paraId="5723A2AC" w14:textId="77777777" w:rsidTr="00F622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DAFB2"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9FE27"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80ABD"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0D624"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14090E"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C4017" w14:textId="77777777" w:rsidR="00F622CF" w:rsidRDefault="00F622CF">
            <w:r>
              <w:rPr>
                <w:rFonts w:ascii="Arial" w:hAnsi="Arial" w:cs="Arial"/>
                <w:color w:val="000000"/>
                <w:position w:val="-2"/>
                <w:sz w:val="18"/>
                <w:szCs w:val="18"/>
              </w:rPr>
              <w:t> </w:t>
            </w:r>
          </w:p>
        </w:tc>
      </w:tr>
      <w:tr w:rsidR="00F622CF" w14:paraId="11F24B2B" w14:textId="77777777" w:rsidTr="00F622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0A155"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0569"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E4438"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0BDF39"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F8776"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CC084" w14:textId="77777777" w:rsidR="00F622CF" w:rsidRDefault="00F622CF">
            <w:r>
              <w:rPr>
                <w:rFonts w:ascii="Arial" w:hAnsi="Arial" w:cs="Arial"/>
                <w:color w:val="000000"/>
                <w:position w:val="-2"/>
                <w:sz w:val="18"/>
                <w:szCs w:val="18"/>
              </w:rPr>
              <w:t> </w:t>
            </w:r>
          </w:p>
        </w:tc>
      </w:tr>
      <w:tr w:rsidR="00F622CF" w14:paraId="10F97627" w14:textId="77777777" w:rsidTr="00F622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A4948"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9A1F54"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0C0FE"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8A432"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FD66D"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1D947" w14:textId="77777777" w:rsidR="00F622CF" w:rsidRDefault="00F622CF">
            <w:r>
              <w:rPr>
                <w:rFonts w:ascii="Arial" w:hAnsi="Arial" w:cs="Arial"/>
                <w:color w:val="000000"/>
                <w:position w:val="-2"/>
                <w:sz w:val="18"/>
                <w:szCs w:val="18"/>
              </w:rPr>
              <w:t> </w:t>
            </w:r>
          </w:p>
        </w:tc>
      </w:tr>
      <w:tr w:rsidR="00F622CF" w14:paraId="37F39567" w14:textId="77777777" w:rsidTr="00F622C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D8F81D"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352C4"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B080F"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12602"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BC630" w14:textId="77777777" w:rsidR="00F622CF" w:rsidRDefault="00F622CF">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EE066" w14:textId="77777777" w:rsidR="00F622CF" w:rsidRDefault="00F622CF">
            <w:r>
              <w:rPr>
                <w:rFonts w:ascii="Arial" w:hAnsi="Arial" w:cs="Arial"/>
                <w:color w:val="000000"/>
                <w:position w:val="-2"/>
                <w:sz w:val="18"/>
                <w:szCs w:val="18"/>
              </w:rPr>
              <w:t> </w:t>
            </w:r>
          </w:p>
        </w:tc>
      </w:tr>
    </w:tbl>
    <w:p w14:paraId="16B75CEC" w14:textId="77777777" w:rsidR="00DA2C8C" w:rsidRDefault="000626DC">
      <w:pPr>
        <w:spacing w:before="225" w:after="225" w:line="240" w:lineRule="auto"/>
        <w:jc w:val="both"/>
      </w:pPr>
      <w:r>
        <w:rPr>
          <w:rFonts w:ascii="Arial" w:hAnsi="Arial" w:cs="Arial"/>
          <w:color w:val="000000"/>
          <w:sz w:val="18"/>
          <w:szCs w:val="18"/>
        </w:rPr>
        <w:t> </w:t>
      </w:r>
    </w:p>
    <w:p w14:paraId="13748EAC" w14:textId="2C3C3B3B" w:rsidR="00DA2C8C" w:rsidRDefault="000626D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 xml:space="preserve">V primeru več referenc se obrazec </w:t>
      </w:r>
      <w:r w:rsidR="00F426A2">
        <w:rPr>
          <w:rFonts w:ascii="Arial" w:hAnsi="Arial" w:cs="Arial"/>
          <w:i/>
          <w:iCs/>
          <w:color w:val="000000"/>
          <w:sz w:val="18"/>
          <w:szCs w:val="18"/>
        </w:rPr>
        <w:t>razmnoži</w:t>
      </w:r>
      <w:r>
        <w:rPr>
          <w:rFonts w:ascii="Arial" w:hAnsi="Arial" w:cs="Arial"/>
          <w:i/>
          <w:iCs/>
          <w:color w:val="000000"/>
          <w:sz w:val="18"/>
          <w:szCs w:val="18"/>
        </w:rPr>
        <w:t>.</w:t>
      </w:r>
    </w:p>
    <w:p w14:paraId="031EB94E" w14:textId="77777777" w:rsidR="00F426A2" w:rsidRDefault="00F426A2"/>
    <w:tbl>
      <w:tblPr>
        <w:tblStyle w:val="NormalTablePHPDOCX"/>
        <w:tblW w:w="5000" w:type="pct"/>
        <w:tblInd w:w="108" w:type="dxa"/>
        <w:tblLook w:val="04A0" w:firstRow="1" w:lastRow="0" w:firstColumn="1" w:lastColumn="0" w:noHBand="0" w:noVBand="1"/>
      </w:tblPr>
      <w:tblGrid>
        <w:gridCol w:w="4535"/>
        <w:gridCol w:w="4147"/>
        <w:gridCol w:w="388"/>
      </w:tblGrid>
      <w:tr w:rsidR="00F426A2" w14:paraId="5CC69A4E" w14:textId="77777777" w:rsidTr="00A31C81">
        <w:tc>
          <w:tcPr>
            <w:tcW w:w="2500" w:type="pct"/>
            <w:tcMar>
              <w:top w:w="75" w:type="dxa"/>
              <w:bottom w:w="75" w:type="dxa"/>
            </w:tcMar>
            <w:vAlign w:val="center"/>
          </w:tcPr>
          <w:p w14:paraId="4CB7863B" w14:textId="77777777" w:rsidR="00F426A2" w:rsidRDefault="00F426A2" w:rsidP="00A31C81">
            <w:r>
              <w:rPr>
                <w:rFonts w:ascii="Arial" w:hAnsi="Arial" w:cs="Arial"/>
                <w:color w:val="000000"/>
                <w:position w:val="-2"/>
                <w:sz w:val="18"/>
                <w:szCs w:val="18"/>
              </w:rPr>
              <w:t>Kraj in datum:</w:t>
            </w:r>
          </w:p>
        </w:tc>
        <w:tc>
          <w:tcPr>
            <w:tcW w:w="0" w:type="auto"/>
            <w:gridSpan w:val="2"/>
            <w:tcMar>
              <w:top w:w="75" w:type="dxa"/>
              <w:bottom w:w="75" w:type="dxa"/>
            </w:tcMar>
            <w:vAlign w:val="center"/>
          </w:tcPr>
          <w:p w14:paraId="37A5554F" w14:textId="08F312AC" w:rsidR="00F426A2" w:rsidRDefault="00F426A2" w:rsidP="00A31C81">
            <w:r>
              <w:rPr>
                <w:rFonts w:ascii="Arial" w:hAnsi="Arial" w:cs="Arial"/>
                <w:color w:val="000000"/>
                <w:position w:val="-2"/>
                <w:sz w:val="18"/>
                <w:szCs w:val="18"/>
              </w:rPr>
              <w:t>Ime in priimek: _____________________</w:t>
            </w:r>
          </w:p>
        </w:tc>
      </w:tr>
      <w:tr w:rsidR="00F426A2" w14:paraId="36608B05" w14:textId="77777777" w:rsidTr="00A31C81">
        <w:tc>
          <w:tcPr>
            <w:tcW w:w="2500" w:type="pct"/>
            <w:tcMar>
              <w:top w:w="75" w:type="dxa"/>
              <w:bottom w:w="75" w:type="dxa"/>
            </w:tcMar>
            <w:vAlign w:val="center"/>
          </w:tcPr>
          <w:p w14:paraId="4A1A7DAC" w14:textId="77777777" w:rsidR="00F426A2" w:rsidRDefault="00F426A2" w:rsidP="00A31C81"/>
        </w:tc>
        <w:tc>
          <w:tcPr>
            <w:tcW w:w="0" w:type="auto"/>
            <w:gridSpan w:val="2"/>
            <w:tcMar>
              <w:top w:w="75" w:type="dxa"/>
              <w:bottom w:w="75" w:type="dxa"/>
            </w:tcMar>
            <w:vAlign w:val="center"/>
          </w:tcPr>
          <w:p w14:paraId="7554196E" w14:textId="6EA0249A" w:rsidR="00F426A2" w:rsidRDefault="00F426A2" w:rsidP="00A31C81">
            <w:pPr>
              <w:jc w:val="center"/>
            </w:pPr>
            <w:r>
              <w:rPr>
                <w:rFonts w:ascii="Arial" w:hAnsi="Arial" w:cs="Arial"/>
                <w:color w:val="A9A9A9"/>
                <w:position w:val="-2"/>
                <w:sz w:val="18"/>
                <w:szCs w:val="18"/>
              </w:rPr>
              <w:t>(podpis)</w:t>
            </w:r>
          </w:p>
        </w:tc>
      </w:tr>
      <w:tr w:rsidR="00F426A2" w14:paraId="1F3461EA" w14:textId="77777777" w:rsidTr="00F426A2">
        <w:tc>
          <w:tcPr>
            <w:tcW w:w="4786" w:type="pct"/>
            <w:gridSpan w:val="2"/>
            <w:tcMar>
              <w:top w:w="75" w:type="dxa"/>
              <w:bottom w:w="75" w:type="dxa"/>
            </w:tcMar>
            <w:vAlign w:val="center"/>
          </w:tcPr>
          <w:p w14:paraId="1E6E36CA" w14:textId="77777777" w:rsidR="00F426A2" w:rsidRDefault="00F426A2" w:rsidP="00A31C81"/>
          <w:p w14:paraId="686A774C" w14:textId="5A5C506B" w:rsidR="00F426A2" w:rsidRDefault="00F426A2" w:rsidP="00A31C81"/>
          <w:p w14:paraId="2285F4E3" w14:textId="08105E0B" w:rsidR="00B82234" w:rsidRDefault="00B82234" w:rsidP="00A31C81"/>
          <w:p w14:paraId="76F47A99" w14:textId="1C103F0A" w:rsidR="00B82234" w:rsidRDefault="00B82234" w:rsidP="00A31C81"/>
          <w:p w14:paraId="364F150F" w14:textId="12E7C3A8" w:rsidR="00B82234" w:rsidRDefault="00B82234" w:rsidP="00A31C81"/>
          <w:p w14:paraId="6049CA63" w14:textId="09E62750" w:rsidR="00B82234" w:rsidRDefault="00B82234" w:rsidP="00A31C81"/>
          <w:p w14:paraId="5D7ED864" w14:textId="77777777" w:rsidR="00B82234" w:rsidRDefault="00B82234" w:rsidP="00A31C81"/>
          <w:p w14:paraId="6D078771" w14:textId="77777777" w:rsidR="00F426A2" w:rsidRDefault="00F426A2" w:rsidP="00A31C81"/>
          <w:p w14:paraId="42FCCB1B" w14:textId="73524CD0" w:rsidR="00F426A2" w:rsidRDefault="00F426A2" w:rsidP="00F426A2">
            <w:pPr>
              <w:jc w:val="both"/>
            </w:pPr>
          </w:p>
        </w:tc>
        <w:tc>
          <w:tcPr>
            <w:tcW w:w="214" w:type="pct"/>
            <w:tcMar>
              <w:top w:w="75" w:type="dxa"/>
              <w:bottom w:w="75" w:type="dxa"/>
            </w:tcMar>
            <w:vAlign w:val="center"/>
          </w:tcPr>
          <w:p w14:paraId="77089476" w14:textId="77777777" w:rsidR="00F426A2" w:rsidRDefault="00F426A2" w:rsidP="00A31C81">
            <w:pPr>
              <w:jc w:val="center"/>
              <w:rPr>
                <w:rFonts w:ascii="Arial" w:hAnsi="Arial" w:cs="Arial"/>
                <w:color w:val="A9A9A9"/>
                <w:position w:val="-2"/>
                <w:sz w:val="18"/>
                <w:szCs w:val="18"/>
              </w:rPr>
            </w:pPr>
          </w:p>
        </w:tc>
      </w:tr>
    </w:tbl>
    <w:p w14:paraId="79921427" w14:textId="74C9F73C" w:rsidR="00F426A2" w:rsidRDefault="00F426A2">
      <w:pPr>
        <w:sectPr w:rsidR="00F426A2" w:rsidSect="006E7A2B">
          <w:footerReference w:type="default" r:id="rId15"/>
          <w:pgSz w:w="11906" w:h="16838"/>
          <w:pgMar w:top="1418" w:right="1418" w:bottom="1418" w:left="1418" w:header="567" w:footer="596" w:gutter="0"/>
          <w:cols w:space="708"/>
          <w:docGrid w:linePitch="360"/>
        </w:sectPr>
      </w:pPr>
    </w:p>
    <w:p w14:paraId="741C1ACB" w14:textId="0CDA13FB"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6</w:t>
      </w:r>
    </w:p>
    <w:p w14:paraId="753CDD0C" w14:textId="77777777" w:rsidR="006C235A" w:rsidRPr="00252358" w:rsidRDefault="006C235A" w:rsidP="00252358"/>
    <w:p w14:paraId="3AF90694"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7C1F0AD" w14:textId="77777777" w:rsidR="00DA2C8C" w:rsidRDefault="000626DC">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763AE8E6" w14:textId="77777777" w:rsidR="00DA2C8C" w:rsidRDefault="000626D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D05A768" w14:textId="77777777" w:rsidR="00DA2C8C" w:rsidRDefault="000626DC">
      <w:pPr>
        <w:shd w:val="clear" w:color="auto" w:fill="FFFFFF"/>
        <w:spacing w:before="225" w:after="375"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F3084E" w14:paraId="63E8EFDC"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CE7D2B" w14:textId="77777777" w:rsidR="00F3084E" w:rsidRDefault="00F3084E" w:rsidP="00E2011A">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A49B5C" w14:textId="77777777" w:rsidR="00F3084E" w:rsidRDefault="00F3084E" w:rsidP="00E2011A">
            <w:r>
              <w:rPr>
                <w:rFonts w:ascii="Arial" w:hAnsi="Arial" w:cs="Arial"/>
                <w:color w:val="000000"/>
                <w:position w:val="-2"/>
                <w:sz w:val="18"/>
                <w:szCs w:val="18"/>
                <w:shd w:val="clear" w:color="auto" w:fill="FFFFFF"/>
              </w:rPr>
              <w:t> </w:t>
            </w:r>
          </w:p>
        </w:tc>
      </w:tr>
      <w:tr w:rsidR="00F3084E" w14:paraId="2EAD487F"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46CA26" w14:textId="2191D7E0" w:rsidR="00F3084E" w:rsidRDefault="006E6823" w:rsidP="00E2011A">
            <w:pPr>
              <w:jc w:val="right"/>
            </w:pPr>
            <w:r w:rsidRPr="006E6823">
              <w:rPr>
                <w:rFonts w:ascii="Arial" w:hAnsi="Arial" w:cs="Arial"/>
                <w:color w:val="000000"/>
                <w:position w:val="-2"/>
                <w:sz w:val="18"/>
                <w:szCs w:val="18"/>
                <w:shd w:val="clear" w:color="auto" w:fill="FFFFFF"/>
              </w:rPr>
              <w:t>na projektu/investiciji (navedba projekta/investicije)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C5FDFB" w14:textId="77777777" w:rsidR="00F3084E" w:rsidRDefault="00F3084E" w:rsidP="00E2011A">
            <w:r>
              <w:rPr>
                <w:rFonts w:ascii="Arial" w:hAnsi="Arial" w:cs="Arial"/>
                <w:color w:val="000000"/>
                <w:position w:val="-2"/>
                <w:sz w:val="18"/>
                <w:szCs w:val="18"/>
                <w:shd w:val="clear" w:color="auto" w:fill="FFFFFF"/>
              </w:rPr>
              <w:t> </w:t>
            </w:r>
          </w:p>
        </w:tc>
      </w:tr>
      <w:tr w:rsidR="00F3084E" w14:paraId="13EC6C0D"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C30076" w14:textId="77777777" w:rsidR="00F3084E" w:rsidRDefault="00F3084E" w:rsidP="00E2011A">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F57DEA" w14:textId="77777777" w:rsidR="00F3084E" w:rsidRDefault="00F3084E" w:rsidP="00E2011A">
            <w:r>
              <w:rPr>
                <w:rFonts w:ascii="Arial" w:hAnsi="Arial" w:cs="Arial"/>
                <w:color w:val="000000"/>
                <w:position w:val="-2"/>
                <w:sz w:val="18"/>
                <w:szCs w:val="18"/>
                <w:shd w:val="clear" w:color="auto" w:fill="FFFFFF"/>
              </w:rPr>
              <w:t> </w:t>
            </w:r>
          </w:p>
        </w:tc>
      </w:tr>
      <w:tr w:rsidR="00F3084E" w14:paraId="28FD6C44"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F9F3E1" w14:textId="77777777" w:rsidR="00F3084E" w:rsidRDefault="00F3084E" w:rsidP="00E2011A">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0DF1AD" w14:textId="77777777" w:rsidR="00F3084E" w:rsidRDefault="00F3084E" w:rsidP="00E2011A">
            <w:r>
              <w:rPr>
                <w:rFonts w:ascii="Arial" w:hAnsi="Arial" w:cs="Arial"/>
                <w:color w:val="000000"/>
                <w:position w:val="-2"/>
                <w:sz w:val="18"/>
                <w:szCs w:val="18"/>
                <w:shd w:val="clear" w:color="auto" w:fill="FFFFFF"/>
              </w:rPr>
              <w:t> </w:t>
            </w:r>
          </w:p>
        </w:tc>
      </w:tr>
      <w:tr w:rsidR="006E6823" w14:paraId="6DD1B6DD"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D50C0B" w14:textId="1FC91581" w:rsidR="006E6823" w:rsidRDefault="006E6823" w:rsidP="00E2011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 naslednjo vrsto del</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3BEBCC" w14:textId="77777777" w:rsidR="006E6823" w:rsidRDefault="006E6823" w:rsidP="00E2011A">
            <w:pPr>
              <w:rPr>
                <w:rFonts w:ascii="Arial" w:hAnsi="Arial" w:cs="Arial"/>
                <w:color w:val="000000"/>
                <w:position w:val="-2"/>
                <w:sz w:val="18"/>
                <w:szCs w:val="18"/>
                <w:shd w:val="clear" w:color="auto" w:fill="FFFFFF"/>
              </w:rPr>
            </w:pPr>
          </w:p>
        </w:tc>
      </w:tr>
      <w:tr w:rsidR="00F3084E" w14:paraId="0058208D"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2F2E31" w14:textId="5E592F4E" w:rsidR="00F3084E" w:rsidRDefault="00F3084E" w:rsidP="00E2011A">
            <w:pPr>
              <w:jc w:val="right"/>
            </w:pPr>
            <w:r>
              <w:rPr>
                <w:rFonts w:ascii="Arial" w:hAnsi="Arial" w:cs="Arial"/>
                <w:color w:val="000000"/>
                <w:position w:val="-2"/>
                <w:sz w:val="18"/>
                <w:szCs w:val="18"/>
                <w:shd w:val="clear" w:color="auto" w:fill="FFFFFF"/>
              </w:rPr>
              <w:t xml:space="preserve">v vrednosti (vrednost del, ki jih je izvedel ponudnik </w:t>
            </w:r>
            <w:r w:rsidR="00602EA6">
              <w:rPr>
                <w:rFonts w:ascii="Arial" w:hAnsi="Arial" w:cs="Arial"/>
                <w:color w:val="000000"/>
                <w:position w:val="-2"/>
                <w:sz w:val="18"/>
                <w:szCs w:val="18"/>
                <w:shd w:val="clear" w:color="auto" w:fill="FFFFFF"/>
              </w:rPr>
              <w:t>bre</w:t>
            </w:r>
            <w:r>
              <w:rPr>
                <w:rFonts w:ascii="Arial" w:hAnsi="Arial" w:cs="Arial"/>
                <w:color w:val="000000"/>
                <w:position w:val="-2"/>
                <w:sz w:val="18"/>
                <w:szCs w:val="18"/>
                <w:shd w:val="clear" w:color="auto" w:fill="FFFFFF"/>
              </w:rPr>
              <w:t>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0BDE33" w14:textId="77777777" w:rsidR="00F3084E" w:rsidRDefault="00F3084E" w:rsidP="00E2011A">
            <w:r>
              <w:rPr>
                <w:rFonts w:ascii="Arial" w:hAnsi="Arial" w:cs="Arial"/>
                <w:color w:val="000000"/>
                <w:position w:val="-2"/>
                <w:sz w:val="18"/>
                <w:szCs w:val="18"/>
                <w:shd w:val="clear" w:color="auto" w:fill="FFFFFF"/>
              </w:rPr>
              <w:t> </w:t>
            </w:r>
          </w:p>
        </w:tc>
      </w:tr>
      <w:tr w:rsidR="00F3084E" w14:paraId="6D95757B"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FE5626A" w14:textId="77777777" w:rsidR="00F3084E" w:rsidRDefault="00F3084E" w:rsidP="00E2011A">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FD6842" w14:textId="77777777" w:rsidR="00F3084E" w:rsidRDefault="00F3084E" w:rsidP="00E2011A">
            <w:r>
              <w:rPr>
                <w:rFonts w:ascii="Arial" w:hAnsi="Arial" w:cs="Arial"/>
                <w:color w:val="000000"/>
                <w:position w:val="-2"/>
                <w:sz w:val="18"/>
                <w:szCs w:val="18"/>
                <w:shd w:val="clear" w:color="auto" w:fill="FFFFFF"/>
              </w:rPr>
              <w:t> </w:t>
            </w:r>
          </w:p>
        </w:tc>
      </w:tr>
      <w:tr w:rsidR="00F3084E" w14:paraId="12EAD47B"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C8D0CB" w14:textId="77777777" w:rsidR="00F3084E" w:rsidRDefault="00F3084E" w:rsidP="00E2011A">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FEBECF" w14:textId="77777777" w:rsidR="00F3084E" w:rsidRDefault="00F3084E" w:rsidP="00E2011A">
            <w:r>
              <w:rPr>
                <w:rFonts w:ascii="Arial" w:hAnsi="Arial" w:cs="Arial"/>
                <w:color w:val="000000"/>
                <w:position w:val="-2"/>
                <w:sz w:val="18"/>
                <w:szCs w:val="18"/>
                <w:shd w:val="clear" w:color="auto" w:fill="FFFFFF"/>
              </w:rPr>
              <w:t> </w:t>
            </w:r>
          </w:p>
        </w:tc>
      </w:tr>
      <w:tr w:rsidR="005C7068" w14:paraId="4CF25715" w14:textId="77777777" w:rsidTr="00E2011A">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428156" w14:textId="3F02A2F7" w:rsidR="005C7068" w:rsidRDefault="005C7068" w:rsidP="00E2011A">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Datum pridobitve uporabnega dovoljenja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D687F8F" w14:textId="77777777" w:rsidR="005C7068" w:rsidRDefault="005C7068" w:rsidP="00E2011A">
            <w:pPr>
              <w:rPr>
                <w:rFonts w:ascii="Arial" w:hAnsi="Arial" w:cs="Arial"/>
                <w:color w:val="000000"/>
                <w:position w:val="-2"/>
                <w:sz w:val="18"/>
                <w:szCs w:val="18"/>
                <w:shd w:val="clear" w:color="auto" w:fill="FFFFFF"/>
              </w:rPr>
            </w:pPr>
          </w:p>
        </w:tc>
      </w:tr>
    </w:tbl>
    <w:p w14:paraId="49E31F3B" w14:textId="7E6CE7E1" w:rsidR="00DA2C8C" w:rsidRDefault="000626DC">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A2C8C" w14:paraId="15F68E1D" w14:textId="77777777">
        <w:tc>
          <w:tcPr>
            <w:tcW w:w="3195" w:type="dxa"/>
            <w:shd w:val="clear" w:color="auto" w:fill="FFFFFF"/>
            <w:tcMar>
              <w:top w:w="75" w:type="dxa"/>
              <w:bottom w:w="75" w:type="dxa"/>
            </w:tcMar>
            <w:vAlign w:val="center"/>
          </w:tcPr>
          <w:p w14:paraId="2931ED4E" w14:textId="77777777" w:rsidR="00DA2C8C" w:rsidRDefault="000626DC">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B699F20" w14:textId="77777777" w:rsidR="00DA2C8C" w:rsidRDefault="000626D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1E0A8E01" w14:textId="77777777" w:rsidR="00DA2C8C" w:rsidRDefault="000626DC">
            <w:r>
              <w:rPr>
                <w:rFonts w:ascii="Arial" w:hAnsi="Arial" w:cs="Arial"/>
                <w:color w:val="000000"/>
                <w:position w:val="-2"/>
                <w:sz w:val="18"/>
                <w:szCs w:val="18"/>
                <w:shd w:val="clear" w:color="auto" w:fill="FFFFFF"/>
              </w:rPr>
              <w:t> </w:t>
            </w:r>
          </w:p>
        </w:tc>
      </w:tr>
      <w:tr w:rsidR="00DA2C8C" w14:paraId="0926F941" w14:textId="77777777">
        <w:tc>
          <w:tcPr>
            <w:tcW w:w="3195" w:type="dxa"/>
            <w:shd w:val="clear" w:color="auto" w:fill="FFFFFF"/>
            <w:tcMar>
              <w:top w:w="75" w:type="dxa"/>
              <w:bottom w:w="75" w:type="dxa"/>
            </w:tcMar>
            <w:vAlign w:val="center"/>
          </w:tcPr>
          <w:p w14:paraId="2EB6A888" w14:textId="77777777" w:rsidR="00DA2C8C" w:rsidRDefault="000626DC">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306C3383" w14:textId="77777777" w:rsidR="00DA2C8C" w:rsidRDefault="000626DC">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200F4B8" w14:textId="77777777" w:rsidR="00DA2C8C" w:rsidRDefault="00DA2C8C"/>
          <w:p w14:paraId="39B8FF4D" w14:textId="77777777" w:rsidR="00DA2C8C" w:rsidRDefault="000626DC">
            <w:pPr>
              <w:jc w:val="center"/>
            </w:pPr>
            <w:r>
              <w:rPr>
                <w:rFonts w:ascii="Arial" w:hAnsi="Arial" w:cs="Arial"/>
                <w:color w:val="A9A9A9"/>
                <w:position w:val="-2"/>
                <w:sz w:val="18"/>
                <w:szCs w:val="18"/>
                <w:shd w:val="clear" w:color="auto" w:fill="FFFFFF"/>
              </w:rPr>
              <w:t>(žig in podpis)</w:t>
            </w:r>
          </w:p>
        </w:tc>
      </w:tr>
    </w:tbl>
    <w:p w14:paraId="3734E2A5" w14:textId="77777777" w:rsidR="00DA2C8C" w:rsidRDefault="000626DC">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A2C8C" w14:paraId="4090CC7F" w14:textId="77777777">
        <w:tc>
          <w:tcPr>
            <w:tcW w:w="0" w:type="auto"/>
            <w:tcMar>
              <w:top w:w="0" w:type="auto"/>
              <w:bottom w:w="0" w:type="auto"/>
            </w:tcMar>
          </w:tcPr>
          <w:p w14:paraId="02E797FB" w14:textId="77777777" w:rsidR="00DA2C8C" w:rsidRDefault="000626DC" w:rsidP="006A0D94">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9BE28F7" w14:textId="77777777" w:rsidR="00DA2C8C" w:rsidRDefault="000626DC" w:rsidP="006A0D94">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F3648B9" w14:textId="77777777" w:rsidR="00DA2C8C" w:rsidRDefault="000626DC" w:rsidP="006A0D94">
            <w:pPr>
              <w:numPr>
                <w:ilvl w:val="0"/>
                <w:numId w:val="1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0E01F2E4" w14:textId="77777777" w:rsidR="00DA2C8C" w:rsidRDefault="00DA2C8C">
      <w:pPr>
        <w:sectPr w:rsidR="00DA2C8C" w:rsidSect="006E7A2B">
          <w:footerReference w:type="default" r:id="rId16"/>
          <w:pgSz w:w="11906" w:h="16838"/>
          <w:pgMar w:top="1418" w:right="1418" w:bottom="1418" w:left="1418" w:header="567" w:footer="596" w:gutter="0"/>
          <w:cols w:space="708"/>
          <w:docGrid w:linePitch="360"/>
        </w:sectPr>
      </w:pPr>
    </w:p>
    <w:p w14:paraId="7BCFC4A1" w14:textId="36FAB22C"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7</w:t>
      </w:r>
    </w:p>
    <w:p w14:paraId="6CB75058" w14:textId="77777777" w:rsidR="006C235A" w:rsidRPr="00252358" w:rsidRDefault="006C235A" w:rsidP="00252358"/>
    <w:p w14:paraId="4F92238C" w14:textId="246622E3"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Vodja </w:t>
      </w:r>
      <w:r w:rsidR="00290EA8">
        <w:rPr>
          <w:rFonts w:ascii="Arial" w:hAnsi="Arial" w:cs="Arial"/>
        </w:rPr>
        <w:t>gradnje</w:t>
      </w:r>
    </w:p>
    <w:p w14:paraId="346A9B22" w14:textId="77777777" w:rsidR="006C235A" w:rsidRDefault="006C235A" w:rsidP="00EB2A75">
      <w:pPr>
        <w:spacing w:after="120"/>
        <w:rPr>
          <w:rFonts w:ascii="Arial" w:hAnsi="Arial" w:cs="Arial"/>
        </w:rPr>
      </w:pPr>
    </w:p>
    <w:p w14:paraId="78CE490E" w14:textId="77777777" w:rsidR="00DA2C8C" w:rsidRDefault="000626DC">
      <w:pPr>
        <w:spacing w:before="225" w:after="225" w:line="240" w:lineRule="auto"/>
        <w:jc w:val="both"/>
      </w:pPr>
      <w:r>
        <w:rPr>
          <w:rFonts w:ascii="Arial" w:hAnsi="Arial" w:cs="Arial"/>
          <w:b/>
          <w:bCs/>
          <w:color w:val="000000"/>
          <w:sz w:val="18"/>
          <w:szCs w:val="18"/>
        </w:rPr>
        <w:t>VODJA GRADNJE: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02"/>
        <w:gridCol w:w="6050"/>
      </w:tblGrid>
      <w:tr w:rsidR="00DA2C8C" w14:paraId="36D58EB8"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598E5" w14:textId="77777777" w:rsidR="00DA2C8C" w:rsidRDefault="000626DC">
            <w:pPr>
              <w:jc w:val="right"/>
            </w:pPr>
            <w:r>
              <w:rPr>
                <w:rFonts w:ascii="Arial" w:hAnsi="Arial" w:cs="Arial"/>
                <w:color w:val="000000"/>
                <w:position w:val="-2"/>
                <w:sz w:val="18"/>
                <w:szCs w:val="18"/>
              </w:rPr>
              <w:t>Ime in priimek</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757F1" w14:textId="77777777" w:rsidR="00DA2C8C" w:rsidRDefault="000626DC">
            <w:r>
              <w:rPr>
                <w:rFonts w:ascii="Arial" w:hAnsi="Arial" w:cs="Arial"/>
                <w:color w:val="000000"/>
                <w:position w:val="-2"/>
                <w:sz w:val="18"/>
                <w:szCs w:val="18"/>
              </w:rPr>
              <w:t> </w:t>
            </w:r>
          </w:p>
        </w:tc>
      </w:tr>
      <w:tr w:rsidR="00DA2C8C" w14:paraId="7987DD9D"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0FE56" w14:textId="77777777" w:rsidR="00DA2C8C" w:rsidRDefault="000626DC">
            <w:pPr>
              <w:jc w:val="right"/>
            </w:pPr>
            <w:r>
              <w:rPr>
                <w:rFonts w:ascii="Arial" w:hAnsi="Arial" w:cs="Arial"/>
                <w:color w:val="000000"/>
                <w:position w:val="-2"/>
                <w:sz w:val="18"/>
                <w:szCs w:val="18"/>
              </w:rPr>
              <w:t>Strokovna izobrazba</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A0CC0" w14:textId="77777777" w:rsidR="00DA2C8C" w:rsidRDefault="000626DC">
            <w:r>
              <w:rPr>
                <w:rFonts w:ascii="Arial" w:hAnsi="Arial" w:cs="Arial"/>
                <w:color w:val="000000"/>
                <w:position w:val="-2"/>
                <w:sz w:val="18"/>
                <w:szCs w:val="18"/>
              </w:rPr>
              <w:t> </w:t>
            </w:r>
          </w:p>
        </w:tc>
      </w:tr>
      <w:tr w:rsidR="00DA2C8C" w14:paraId="3CA08C42"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DD541" w14:textId="77777777" w:rsidR="00DA2C8C" w:rsidRDefault="000626DC">
            <w:pPr>
              <w:jc w:val="right"/>
            </w:pPr>
            <w:r>
              <w:rPr>
                <w:rFonts w:ascii="Arial" w:hAnsi="Arial" w:cs="Arial"/>
                <w:color w:val="000000"/>
                <w:position w:val="-2"/>
                <w:sz w:val="18"/>
                <w:szCs w:val="18"/>
              </w:rPr>
              <w:t>Strokovni izpit</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B1D52" w14:textId="77777777" w:rsidR="00DA2C8C" w:rsidRDefault="000626DC">
            <w:r>
              <w:rPr>
                <w:rFonts w:ascii="Arial" w:hAnsi="Arial" w:cs="Arial"/>
                <w:color w:val="000000"/>
                <w:position w:val="-2"/>
                <w:sz w:val="18"/>
                <w:szCs w:val="18"/>
              </w:rPr>
              <w:t xml:space="preserve">DA </w:t>
            </w:r>
            <w:r>
              <w:fldChar w:fldCharType="begin">
                <w:ffData>
                  <w:name w:val="cbox162d51c7c560aa"/>
                  <w:enabled/>
                  <w:calcOnExit w:val="0"/>
                  <w:checkBox>
                    <w:sizeAuto/>
                    <w:default w:val="0"/>
                  </w:checkBox>
                </w:ffData>
              </w:fldChar>
            </w:r>
            <w:bookmarkStart w:id="5" w:name="cbox162d51c7c560aa"/>
            <w:r>
              <w:instrText xml:space="preserve"> FORMCHECKBOX </w:instrText>
            </w:r>
            <w:r>
              <w:fldChar w:fldCharType="separate"/>
            </w:r>
            <w:r>
              <w:fldChar w:fldCharType="end"/>
            </w:r>
            <w:bookmarkEnd w:id="5"/>
            <w:r>
              <w:rPr>
                <w:rFonts w:ascii="Arial" w:hAnsi="Arial" w:cs="Arial"/>
                <w:color w:val="000000"/>
                <w:position w:val="-2"/>
                <w:sz w:val="18"/>
                <w:szCs w:val="18"/>
              </w:rPr>
              <w:t xml:space="preserve"> NE </w:t>
            </w:r>
            <w:r>
              <w:fldChar w:fldCharType="begin">
                <w:ffData>
                  <w:name w:val="cbox162d51c7c56329"/>
                  <w:enabled/>
                  <w:calcOnExit w:val="0"/>
                  <w:checkBox>
                    <w:sizeAuto/>
                    <w:default w:val="0"/>
                  </w:checkBox>
                </w:ffData>
              </w:fldChar>
            </w:r>
            <w:bookmarkStart w:id="6" w:name="cbox162d51c7c56329"/>
            <w:r>
              <w:instrText xml:space="preserve"> FORMCHECKBOX </w:instrText>
            </w:r>
            <w:r>
              <w:fldChar w:fldCharType="separate"/>
            </w:r>
            <w:r>
              <w:fldChar w:fldCharType="end"/>
            </w:r>
            <w:bookmarkEnd w:id="6"/>
          </w:p>
        </w:tc>
      </w:tr>
      <w:tr w:rsidR="00C26BB5" w14:paraId="475012EF"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C3709" w14:textId="771E1029" w:rsidR="00C26BB5" w:rsidRDefault="00C26BB5">
            <w:pPr>
              <w:jc w:val="right"/>
              <w:rPr>
                <w:rFonts w:ascii="Arial" w:hAnsi="Arial" w:cs="Arial"/>
                <w:color w:val="000000"/>
                <w:position w:val="-2"/>
                <w:sz w:val="18"/>
                <w:szCs w:val="18"/>
              </w:rPr>
            </w:pPr>
            <w:r>
              <w:rPr>
                <w:rFonts w:ascii="Arial" w:hAnsi="Arial" w:cs="Arial"/>
                <w:color w:val="000000"/>
                <w:position w:val="-2"/>
                <w:sz w:val="18"/>
                <w:szCs w:val="18"/>
              </w:rPr>
              <w:t>Trenutna zaposlitev in funkcija</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81F93" w14:textId="77777777" w:rsidR="00C26BB5" w:rsidRDefault="00C26BB5">
            <w:pPr>
              <w:rPr>
                <w:rFonts w:ascii="Arial" w:hAnsi="Arial" w:cs="Arial"/>
                <w:color w:val="000000"/>
                <w:position w:val="-2"/>
                <w:sz w:val="18"/>
                <w:szCs w:val="18"/>
              </w:rPr>
            </w:pPr>
          </w:p>
        </w:tc>
      </w:tr>
      <w:tr w:rsidR="00DA2C8C" w14:paraId="51D1D783"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31A607" w14:textId="77777777" w:rsidR="00DA2C8C" w:rsidRDefault="000626DC">
            <w:pPr>
              <w:jc w:val="right"/>
            </w:pPr>
            <w:r>
              <w:rPr>
                <w:rFonts w:ascii="Arial" w:hAnsi="Arial" w:cs="Arial"/>
                <w:color w:val="000000"/>
                <w:position w:val="-2"/>
                <w:sz w:val="18"/>
                <w:szCs w:val="18"/>
              </w:rPr>
              <w:t>Leta delovnih izkušenj</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B4EFB" w14:textId="77777777" w:rsidR="00DA2C8C" w:rsidRDefault="000626DC">
            <w:r>
              <w:rPr>
                <w:rFonts w:ascii="Arial" w:hAnsi="Arial" w:cs="Arial"/>
                <w:color w:val="000000"/>
                <w:position w:val="-2"/>
                <w:sz w:val="18"/>
                <w:szCs w:val="18"/>
              </w:rPr>
              <w:t> </w:t>
            </w:r>
          </w:p>
        </w:tc>
      </w:tr>
      <w:tr w:rsidR="00DA2C8C" w14:paraId="6920C92D" w14:textId="77777777" w:rsidTr="00C26BB5">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459EBE" w14:textId="77777777" w:rsidR="00DA2C8C" w:rsidRDefault="000626DC">
            <w:pPr>
              <w:jc w:val="right"/>
            </w:pPr>
            <w:r>
              <w:rPr>
                <w:rFonts w:ascii="Arial" w:hAnsi="Arial" w:cs="Arial"/>
                <w:color w:val="000000"/>
                <w:position w:val="-2"/>
                <w:sz w:val="18"/>
                <w:szCs w:val="18"/>
              </w:rPr>
              <w:t>Potrdilo o članstvu IZS</w:t>
            </w:r>
          </w:p>
        </w:tc>
        <w:tc>
          <w:tcPr>
            <w:tcW w:w="334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7DD47" w14:textId="77777777" w:rsidR="00DA2C8C" w:rsidRDefault="000626DC">
            <w:r>
              <w:rPr>
                <w:rFonts w:ascii="Arial" w:hAnsi="Arial" w:cs="Arial"/>
                <w:color w:val="000000"/>
                <w:position w:val="-2"/>
                <w:sz w:val="18"/>
                <w:szCs w:val="18"/>
              </w:rPr>
              <w:t xml:space="preserve">DA </w:t>
            </w:r>
            <w:r>
              <w:fldChar w:fldCharType="begin">
                <w:ffData>
                  <w:name w:val="cbox162d51c7c57715"/>
                  <w:enabled/>
                  <w:calcOnExit w:val="0"/>
                  <w:checkBox>
                    <w:sizeAuto/>
                    <w:default w:val="0"/>
                  </w:checkBox>
                </w:ffData>
              </w:fldChar>
            </w:r>
            <w:bookmarkStart w:id="7" w:name="cbox162d51c7c57715"/>
            <w:r>
              <w:instrText xml:space="preserve"> FORMCHECKBOX </w:instrText>
            </w:r>
            <w:r>
              <w:fldChar w:fldCharType="separate"/>
            </w:r>
            <w:r>
              <w:fldChar w:fldCharType="end"/>
            </w:r>
            <w:bookmarkEnd w:id="7"/>
            <w:r>
              <w:rPr>
                <w:rFonts w:ascii="Arial" w:hAnsi="Arial" w:cs="Arial"/>
                <w:color w:val="000000"/>
                <w:position w:val="-2"/>
                <w:sz w:val="18"/>
                <w:szCs w:val="18"/>
              </w:rPr>
              <w:t xml:space="preserve"> NE </w:t>
            </w:r>
            <w:r>
              <w:fldChar w:fldCharType="begin">
                <w:ffData>
                  <w:name w:val="cbox162d51c7c5798d"/>
                  <w:enabled/>
                  <w:calcOnExit w:val="0"/>
                  <w:checkBox>
                    <w:sizeAuto/>
                    <w:default w:val="0"/>
                  </w:checkBox>
                </w:ffData>
              </w:fldChar>
            </w:r>
            <w:bookmarkStart w:id="8" w:name="cbox162d51c7c5798d"/>
            <w:r>
              <w:instrText xml:space="preserve"> FORMCHECKBOX </w:instrText>
            </w:r>
            <w:r>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29D2C221" w14:textId="77777777" w:rsidR="00DA2C8C" w:rsidRDefault="000626DC">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156E2C5B" w14:textId="77777777" w:rsidR="00DA2C8C" w:rsidRDefault="000626DC">
      <w:pPr>
        <w:spacing w:before="225" w:after="225" w:line="240" w:lineRule="auto"/>
        <w:jc w:val="both"/>
      </w:pPr>
      <w:r>
        <w:rPr>
          <w:rFonts w:ascii="Arial" w:hAnsi="Arial" w:cs="Arial"/>
          <w:color w:val="000000"/>
          <w:sz w:val="18"/>
          <w:szCs w:val="18"/>
        </w:rPr>
        <w:t>_____________________________________________________</w:t>
      </w:r>
    </w:p>
    <w:p w14:paraId="3EA853A9" w14:textId="77777777" w:rsidR="00DA2C8C" w:rsidRDefault="000626DC">
      <w:pPr>
        <w:spacing w:before="225" w:after="225" w:line="240" w:lineRule="auto"/>
        <w:jc w:val="both"/>
      </w:pPr>
      <w:r>
        <w:rPr>
          <w:rFonts w:ascii="Arial" w:hAnsi="Arial" w:cs="Arial"/>
          <w:b/>
          <w:bCs/>
          <w:color w:val="000000"/>
          <w:sz w:val="18"/>
          <w:szCs w:val="18"/>
          <w:u w:val="single"/>
        </w:rPr>
        <w:t>Velja za tuje gospodarske subjekte:</w:t>
      </w:r>
    </w:p>
    <w:p w14:paraId="5A9E4180" w14:textId="77777777" w:rsidR="00DA2C8C" w:rsidRDefault="000626DC">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0443B3CE" w14:textId="77777777" w:rsidR="00DA2C8C" w:rsidRDefault="000626DC">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34559352" w14:textId="77777777" w:rsidR="00DA2C8C" w:rsidRDefault="000626DC">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52016E14" w14:textId="77777777" w:rsidR="00DA2C8C" w:rsidRDefault="000626DC">
      <w:pPr>
        <w:spacing w:before="225" w:after="225" w:line="240" w:lineRule="auto"/>
        <w:jc w:val="both"/>
      </w:pPr>
      <w:r>
        <w:rPr>
          <w:rFonts w:ascii="Arial" w:hAnsi="Arial" w:cs="Arial"/>
          <w:color w:val="000000"/>
          <w:sz w:val="18"/>
          <w:szCs w:val="18"/>
        </w:rPr>
        <w:t>[   ] posebno dovoljenje ni potrebno. </w:t>
      </w:r>
    </w:p>
    <w:p w14:paraId="1BE8E570" w14:textId="77777777" w:rsidR="00DA2C8C" w:rsidRDefault="000626DC">
      <w:pPr>
        <w:spacing w:before="225" w:after="225" w:line="240" w:lineRule="auto"/>
        <w:jc w:val="both"/>
      </w:pPr>
      <w:r>
        <w:rPr>
          <w:rFonts w:ascii="Arial" w:hAnsi="Arial" w:cs="Arial"/>
          <w:color w:val="000000"/>
          <w:sz w:val="18"/>
          <w:szCs w:val="18"/>
        </w:rPr>
        <w:t>Pod kazensko in materialno odgovornostjo jamčimo, da so navedene izjave resnične.</w:t>
      </w:r>
    </w:p>
    <w:p w14:paraId="50B6A9F1" w14:textId="77777777" w:rsidR="00DA2C8C" w:rsidRDefault="000626DC">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DA2C8C" w14:paraId="44D3F4B4" w14:textId="77777777">
        <w:tc>
          <w:tcPr>
            <w:tcW w:w="2500" w:type="pct"/>
            <w:tcMar>
              <w:top w:w="75" w:type="dxa"/>
              <w:bottom w:w="75" w:type="dxa"/>
            </w:tcMar>
            <w:vAlign w:val="center"/>
          </w:tcPr>
          <w:p w14:paraId="0AA25B7F" w14:textId="77777777"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119CBB8E" w14:textId="77777777" w:rsidR="00DA2C8C" w:rsidRDefault="000626DC">
            <w:r>
              <w:rPr>
                <w:rFonts w:ascii="Arial" w:hAnsi="Arial" w:cs="Arial"/>
                <w:color w:val="000000"/>
                <w:position w:val="-2"/>
                <w:sz w:val="18"/>
                <w:szCs w:val="18"/>
              </w:rPr>
              <w:t>Ime in priimek: _____________________</w:t>
            </w:r>
          </w:p>
        </w:tc>
      </w:tr>
      <w:tr w:rsidR="00DA2C8C" w14:paraId="3CB1CAB5" w14:textId="77777777">
        <w:tc>
          <w:tcPr>
            <w:tcW w:w="2500" w:type="pct"/>
            <w:tcMar>
              <w:top w:w="75" w:type="dxa"/>
              <w:bottom w:w="75" w:type="dxa"/>
            </w:tcMar>
            <w:vAlign w:val="center"/>
          </w:tcPr>
          <w:p w14:paraId="125F6720"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7103DFE8" w14:textId="77777777" w:rsidR="00DA2C8C" w:rsidRDefault="000626DC">
            <w:pPr>
              <w:jc w:val="center"/>
            </w:pPr>
            <w:r>
              <w:rPr>
                <w:rFonts w:ascii="Arial" w:hAnsi="Arial" w:cs="Arial"/>
                <w:color w:val="A9A9A9"/>
                <w:position w:val="-2"/>
                <w:sz w:val="18"/>
                <w:szCs w:val="18"/>
              </w:rPr>
              <w:t>(žig in podpis)</w:t>
            </w:r>
          </w:p>
        </w:tc>
      </w:tr>
    </w:tbl>
    <w:p w14:paraId="0BBA4C50" w14:textId="77777777" w:rsidR="00DA2C8C" w:rsidRDefault="00DA2C8C">
      <w:pPr>
        <w:sectPr w:rsidR="00DA2C8C" w:rsidSect="006E7A2B">
          <w:footerReference w:type="default" r:id="rId17"/>
          <w:pgSz w:w="11906" w:h="16838"/>
          <w:pgMar w:top="1418" w:right="1418" w:bottom="1418" w:left="1418" w:header="567" w:footer="596" w:gutter="0"/>
          <w:cols w:space="708"/>
          <w:docGrid w:linePitch="360"/>
        </w:sectPr>
      </w:pPr>
    </w:p>
    <w:p w14:paraId="050E4247" w14:textId="626A7D83"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8</w:t>
      </w:r>
    </w:p>
    <w:p w14:paraId="0F114D87" w14:textId="77777777" w:rsidR="006C235A" w:rsidRPr="00252358" w:rsidRDefault="006C235A" w:rsidP="00252358"/>
    <w:p w14:paraId="25D7DC35" w14:textId="01280DB2"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vodje </w:t>
      </w:r>
      <w:r w:rsidR="00290EA8">
        <w:rPr>
          <w:rFonts w:ascii="Arial" w:hAnsi="Arial" w:cs="Arial"/>
        </w:rPr>
        <w:t>gradnje</w:t>
      </w:r>
    </w:p>
    <w:p w14:paraId="5DE05661" w14:textId="77777777" w:rsidR="00B82234" w:rsidRDefault="00B82234" w:rsidP="00B82234">
      <w:pPr>
        <w:spacing w:after="120"/>
        <w:jc w:val="both"/>
        <w:rPr>
          <w:rFonts w:ascii="Arial" w:hAnsi="Arial" w:cs="Arial"/>
          <w:sz w:val="18"/>
          <w:szCs w:val="18"/>
        </w:rPr>
      </w:pPr>
    </w:p>
    <w:p w14:paraId="1845335D" w14:textId="77777777" w:rsidR="00B82234" w:rsidRPr="00B82234" w:rsidRDefault="00B82234" w:rsidP="00B82234">
      <w:pPr>
        <w:spacing w:after="120"/>
        <w:jc w:val="both"/>
        <w:rPr>
          <w:rFonts w:ascii="Arial" w:hAnsi="Arial" w:cs="Arial"/>
          <w:sz w:val="18"/>
          <w:szCs w:val="18"/>
        </w:rPr>
      </w:pPr>
    </w:p>
    <w:tbl>
      <w:tblPr>
        <w:tblStyle w:val="TableGridPHPDOCX"/>
        <w:tblW w:w="8132"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44"/>
        <w:gridCol w:w="1259"/>
        <w:gridCol w:w="1397"/>
        <w:gridCol w:w="1493"/>
        <w:gridCol w:w="1583"/>
        <w:gridCol w:w="1356"/>
      </w:tblGrid>
      <w:tr w:rsidR="00B82234" w14:paraId="66D59CB3" w14:textId="77777777" w:rsidTr="00B8223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E05A94" w14:textId="77777777" w:rsidR="00B82234" w:rsidRDefault="00B8223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FFCC90" w14:textId="4D1D851D" w:rsidR="00B82234" w:rsidRPr="00605B55" w:rsidRDefault="00B82234">
            <w:pPr>
              <w:jc w:val="center"/>
            </w:pPr>
            <w:r w:rsidRPr="00605B55">
              <w:rPr>
                <w:rFonts w:ascii="Arial" w:hAnsi="Arial" w:cs="Arial"/>
                <w:b/>
                <w:bCs/>
                <w:color w:val="000000"/>
                <w:position w:val="-2"/>
                <w:sz w:val="18"/>
                <w:szCs w:val="18"/>
                <w:shd w:val="clear" w:color="auto" w:fill="CCCCCC"/>
              </w:rPr>
              <w:t>Vrsta dela</w:t>
            </w:r>
            <w:r w:rsidRPr="00605B55">
              <w:rPr>
                <w:rFonts w:ascii="Arial" w:hAnsi="Arial" w:cs="Arial"/>
                <w:b/>
                <w:bCs/>
                <w:color w:val="000000"/>
                <w:position w:val="-2"/>
                <w:sz w:val="18"/>
                <w:szCs w:val="18"/>
                <w:shd w:val="clear" w:color="auto" w:fill="CCCCCC"/>
                <w:vertAlign w:val="superscript"/>
              </w:rPr>
              <w:t>2</w:t>
            </w:r>
            <w:r w:rsidRPr="00605B55">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578042" w14:textId="77777777" w:rsidR="00B82234" w:rsidRDefault="00B8223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E05CE8" w14:textId="624C7AFD" w:rsidR="00B82234" w:rsidRDefault="00B82234">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w:t>
            </w:r>
            <w:r w:rsidR="00602EA6">
              <w:rPr>
                <w:rFonts w:ascii="Arial" w:hAnsi="Arial" w:cs="Arial"/>
                <w:b/>
                <w:bCs/>
                <w:color w:val="000000"/>
                <w:position w:val="-2"/>
                <w:sz w:val="18"/>
                <w:szCs w:val="18"/>
                <w:shd w:val="clear" w:color="auto" w:fill="CCCCCC"/>
              </w:rPr>
              <w:t>bre</w:t>
            </w:r>
            <w:r>
              <w:rPr>
                <w:rFonts w:ascii="Arial" w:hAnsi="Arial" w:cs="Arial"/>
                <w:b/>
                <w:bCs/>
                <w:color w:val="000000"/>
                <w:position w:val="-2"/>
                <w:sz w:val="18"/>
                <w:szCs w:val="18"/>
                <w:shd w:val="clear" w:color="auto" w:fill="CCCCCC"/>
              </w:rPr>
              <w:t>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E5936ED" w14:textId="77777777" w:rsidR="00B82234" w:rsidRDefault="00B82234">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9D0BAD" w14:textId="77777777" w:rsidR="00B82234" w:rsidRDefault="00B8223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82234" w14:paraId="633FFE97" w14:textId="77777777" w:rsidTr="00B822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B71DF"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C391F"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8548B"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0431E"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6BC205"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FF17C6" w14:textId="77777777" w:rsidR="00B82234" w:rsidRDefault="00B82234">
            <w:r>
              <w:rPr>
                <w:rFonts w:ascii="Arial" w:hAnsi="Arial" w:cs="Arial"/>
                <w:color w:val="000000"/>
                <w:position w:val="-2"/>
                <w:sz w:val="18"/>
                <w:szCs w:val="18"/>
              </w:rPr>
              <w:t> </w:t>
            </w:r>
          </w:p>
        </w:tc>
      </w:tr>
      <w:tr w:rsidR="00B82234" w14:paraId="1EC7B2DC" w14:textId="77777777" w:rsidTr="00B822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11908"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A3826"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8E765"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1BC27"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BC8F5"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93FF6" w14:textId="77777777" w:rsidR="00B82234" w:rsidRDefault="00B82234">
            <w:r>
              <w:rPr>
                <w:rFonts w:ascii="Arial" w:hAnsi="Arial" w:cs="Arial"/>
                <w:color w:val="000000"/>
                <w:position w:val="-2"/>
                <w:sz w:val="18"/>
                <w:szCs w:val="18"/>
              </w:rPr>
              <w:t> </w:t>
            </w:r>
          </w:p>
        </w:tc>
      </w:tr>
      <w:tr w:rsidR="00B82234" w14:paraId="0992BAF3" w14:textId="77777777" w:rsidTr="00B822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ED784"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EB97F"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F0F1B"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637413"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8BAB7"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FF911" w14:textId="77777777" w:rsidR="00B82234" w:rsidRDefault="00B82234">
            <w:r>
              <w:rPr>
                <w:rFonts w:ascii="Arial" w:hAnsi="Arial" w:cs="Arial"/>
                <w:color w:val="000000"/>
                <w:position w:val="-2"/>
                <w:sz w:val="18"/>
                <w:szCs w:val="18"/>
              </w:rPr>
              <w:t> </w:t>
            </w:r>
          </w:p>
        </w:tc>
      </w:tr>
      <w:tr w:rsidR="00B82234" w14:paraId="449200AC" w14:textId="77777777" w:rsidTr="00B822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76DCF"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C8BE4"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FA709"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7CBD3"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34967"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A3AF8A" w14:textId="77777777" w:rsidR="00B82234" w:rsidRDefault="00B82234">
            <w:r>
              <w:rPr>
                <w:rFonts w:ascii="Arial" w:hAnsi="Arial" w:cs="Arial"/>
                <w:color w:val="000000"/>
                <w:position w:val="-2"/>
                <w:sz w:val="18"/>
                <w:szCs w:val="18"/>
              </w:rPr>
              <w:t> </w:t>
            </w:r>
          </w:p>
        </w:tc>
      </w:tr>
      <w:tr w:rsidR="00B82234" w14:paraId="769C6C11" w14:textId="77777777" w:rsidTr="00B8223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15FC1"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3534B"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F3878"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60D5C"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B8459" w14:textId="77777777" w:rsidR="00B82234" w:rsidRDefault="00B82234">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12E5E" w14:textId="77777777" w:rsidR="00B82234" w:rsidRDefault="00B82234">
            <w:r>
              <w:rPr>
                <w:rFonts w:ascii="Arial" w:hAnsi="Arial" w:cs="Arial"/>
                <w:color w:val="000000"/>
                <w:position w:val="-2"/>
                <w:sz w:val="18"/>
                <w:szCs w:val="18"/>
              </w:rPr>
              <w:t> </w:t>
            </w:r>
          </w:p>
        </w:tc>
      </w:tr>
    </w:tbl>
    <w:p w14:paraId="69EAB08D" w14:textId="77777777" w:rsidR="00DA2C8C" w:rsidRDefault="000626DC">
      <w:pPr>
        <w:spacing w:before="225" w:after="225" w:line="240" w:lineRule="auto"/>
        <w:jc w:val="both"/>
      </w:pPr>
      <w:r>
        <w:rPr>
          <w:rFonts w:ascii="Arial" w:hAnsi="Arial" w:cs="Arial"/>
          <w:color w:val="000000"/>
          <w:sz w:val="18"/>
          <w:szCs w:val="18"/>
        </w:rPr>
        <w:t> </w:t>
      </w:r>
    </w:p>
    <w:p w14:paraId="6B840309" w14:textId="3134813E" w:rsidR="00DA2C8C" w:rsidRDefault="000626D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 xml:space="preserve">V primeru več referenc se obrazec </w:t>
      </w:r>
      <w:r w:rsidR="00B82234">
        <w:rPr>
          <w:rFonts w:ascii="Arial" w:hAnsi="Arial" w:cs="Arial"/>
          <w:i/>
          <w:iCs/>
          <w:color w:val="000000"/>
          <w:sz w:val="18"/>
          <w:szCs w:val="18"/>
        </w:rPr>
        <w:t>razmnoži</w:t>
      </w:r>
      <w:r>
        <w:rPr>
          <w:rFonts w:ascii="Arial" w:hAnsi="Arial" w:cs="Arial"/>
          <w:i/>
          <w:iCs/>
          <w:color w:val="000000"/>
          <w:sz w:val="18"/>
          <w:szCs w:val="18"/>
        </w:rPr>
        <w:t>.</w:t>
      </w:r>
    </w:p>
    <w:p w14:paraId="1D69FA14" w14:textId="77777777" w:rsidR="00DA2C8C" w:rsidRDefault="00DA2C8C"/>
    <w:tbl>
      <w:tblPr>
        <w:tblStyle w:val="NormalTablePHPDOCX"/>
        <w:tblW w:w="5000" w:type="pct"/>
        <w:tblInd w:w="108" w:type="dxa"/>
        <w:tblLook w:val="04A0" w:firstRow="1" w:lastRow="0" w:firstColumn="1" w:lastColumn="0" w:noHBand="0" w:noVBand="1"/>
      </w:tblPr>
      <w:tblGrid>
        <w:gridCol w:w="4535"/>
        <w:gridCol w:w="4535"/>
      </w:tblGrid>
      <w:tr w:rsidR="00B82234" w14:paraId="0F6EDE08" w14:textId="77777777" w:rsidTr="00A31C81">
        <w:tc>
          <w:tcPr>
            <w:tcW w:w="2500" w:type="pct"/>
            <w:tcMar>
              <w:top w:w="75" w:type="dxa"/>
              <w:bottom w:w="75" w:type="dxa"/>
            </w:tcMar>
            <w:vAlign w:val="center"/>
          </w:tcPr>
          <w:p w14:paraId="276DF2E1" w14:textId="77777777" w:rsidR="00B82234" w:rsidRDefault="00B82234" w:rsidP="00A31C81">
            <w:r>
              <w:rPr>
                <w:rFonts w:ascii="Arial" w:hAnsi="Arial" w:cs="Arial"/>
                <w:color w:val="000000"/>
                <w:position w:val="-2"/>
                <w:sz w:val="18"/>
                <w:szCs w:val="18"/>
              </w:rPr>
              <w:t>Kraj in datum:</w:t>
            </w:r>
          </w:p>
        </w:tc>
        <w:tc>
          <w:tcPr>
            <w:tcW w:w="0" w:type="auto"/>
            <w:tcMar>
              <w:top w:w="75" w:type="dxa"/>
              <w:bottom w:w="75" w:type="dxa"/>
            </w:tcMar>
            <w:vAlign w:val="center"/>
          </w:tcPr>
          <w:p w14:paraId="400B6001" w14:textId="77777777" w:rsidR="00B82234" w:rsidRDefault="00B82234" w:rsidP="00A31C81">
            <w:r>
              <w:rPr>
                <w:rFonts w:ascii="Arial" w:hAnsi="Arial" w:cs="Arial"/>
                <w:color w:val="000000"/>
                <w:position w:val="-2"/>
                <w:sz w:val="18"/>
                <w:szCs w:val="18"/>
              </w:rPr>
              <w:t>Ime in priimek: _____________________</w:t>
            </w:r>
          </w:p>
        </w:tc>
      </w:tr>
      <w:tr w:rsidR="00B82234" w14:paraId="1DB726BD" w14:textId="77777777" w:rsidTr="00A31C81">
        <w:tc>
          <w:tcPr>
            <w:tcW w:w="2500" w:type="pct"/>
            <w:tcMar>
              <w:top w:w="75" w:type="dxa"/>
              <w:bottom w:w="75" w:type="dxa"/>
            </w:tcMar>
            <w:vAlign w:val="center"/>
          </w:tcPr>
          <w:p w14:paraId="2B48A051" w14:textId="77777777" w:rsidR="00B82234" w:rsidRDefault="00B82234" w:rsidP="00A31C81">
            <w:r>
              <w:rPr>
                <w:rFonts w:ascii="Arial" w:hAnsi="Arial" w:cs="Arial"/>
                <w:color w:val="000000"/>
                <w:position w:val="-2"/>
                <w:sz w:val="18"/>
                <w:szCs w:val="18"/>
              </w:rPr>
              <w:t> </w:t>
            </w:r>
          </w:p>
        </w:tc>
        <w:tc>
          <w:tcPr>
            <w:tcW w:w="0" w:type="auto"/>
            <w:tcMar>
              <w:top w:w="75" w:type="dxa"/>
              <w:bottom w:w="75" w:type="dxa"/>
            </w:tcMar>
            <w:vAlign w:val="center"/>
          </w:tcPr>
          <w:p w14:paraId="1C3AFAE0" w14:textId="77777777" w:rsidR="00B82234" w:rsidRDefault="00B82234" w:rsidP="00A31C81">
            <w:pPr>
              <w:jc w:val="center"/>
            </w:pPr>
            <w:r>
              <w:rPr>
                <w:rFonts w:ascii="Arial" w:hAnsi="Arial" w:cs="Arial"/>
                <w:color w:val="A9A9A9"/>
                <w:position w:val="-2"/>
                <w:sz w:val="18"/>
                <w:szCs w:val="18"/>
              </w:rPr>
              <w:t>(podpis)</w:t>
            </w:r>
          </w:p>
        </w:tc>
      </w:tr>
    </w:tbl>
    <w:p w14:paraId="21F778C7" w14:textId="77777777" w:rsidR="00B82234" w:rsidRDefault="00B82234"/>
    <w:p w14:paraId="6E02B8DB" w14:textId="77777777" w:rsidR="00B82234" w:rsidRDefault="00B82234"/>
    <w:p w14:paraId="72609904" w14:textId="77777777" w:rsidR="00B82234" w:rsidRDefault="00B82234"/>
    <w:p w14:paraId="379FCB8A" w14:textId="77777777" w:rsidR="00B82234" w:rsidRDefault="00B82234"/>
    <w:p w14:paraId="0B328AF6" w14:textId="77777777" w:rsidR="00B82234" w:rsidRDefault="00B82234"/>
    <w:p w14:paraId="6658AE92" w14:textId="6640543C" w:rsidR="00B82234" w:rsidRDefault="00B82234"/>
    <w:p w14:paraId="4CEC6ED1" w14:textId="77777777" w:rsidR="00B82234" w:rsidRDefault="00B82234"/>
    <w:p w14:paraId="6D47CF7F" w14:textId="1EC52E49" w:rsidR="00B82234" w:rsidRPr="00861056" w:rsidRDefault="00B82234" w:rsidP="00B82234">
      <w:pPr>
        <w:pStyle w:val="Sprotnaopomba-besedilo"/>
        <w:jc w:val="both"/>
        <w:rPr>
          <w:rFonts w:ascii="Arial" w:hAnsi="Arial" w:cs="Arial"/>
          <w:sz w:val="16"/>
          <w:szCs w:val="16"/>
        </w:rPr>
      </w:pPr>
      <w:r>
        <w:rPr>
          <w:rStyle w:val="Sprotnaopomba-sklic"/>
          <w:rFonts w:ascii="Arial" w:hAnsi="Arial" w:cs="Arial"/>
          <w:sz w:val="16"/>
          <w:szCs w:val="16"/>
        </w:rPr>
        <w:t>2</w:t>
      </w:r>
      <w:r w:rsidRPr="00861056">
        <w:rPr>
          <w:rFonts w:ascii="Arial" w:hAnsi="Arial" w:cs="Arial"/>
          <w:sz w:val="16"/>
          <w:szCs w:val="16"/>
        </w:rPr>
        <w:t xml:space="preserve"> Iz opisa vrste</w:t>
      </w:r>
      <w:r>
        <w:rPr>
          <w:rFonts w:ascii="Arial" w:hAnsi="Arial" w:cs="Arial"/>
          <w:sz w:val="16"/>
          <w:szCs w:val="16"/>
        </w:rPr>
        <w:t xml:space="preserve"> del mora jasno in nedvoumno izhajati, ali ponudnik izpolnjuje pogoje Tehnične usposobljenosti, POGOJ 2 -  »Vodja </w:t>
      </w:r>
      <w:r w:rsidR="00D232A5">
        <w:rPr>
          <w:rFonts w:ascii="Arial" w:hAnsi="Arial" w:cs="Arial"/>
          <w:sz w:val="16"/>
          <w:szCs w:val="16"/>
        </w:rPr>
        <w:t>gradnje</w:t>
      </w:r>
      <w:r>
        <w:rPr>
          <w:rFonts w:ascii="Arial" w:hAnsi="Arial" w:cs="Arial"/>
          <w:sz w:val="16"/>
          <w:szCs w:val="16"/>
        </w:rPr>
        <w:t>«.</w:t>
      </w:r>
    </w:p>
    <w:p w14:paraId="42756D1A" w14:textId="2D09A701" w:rsidR="00B82234" w:rsidRDefault="00B82234">
      <w:pPr>
        <w:sectPr w:rsidR="00B82234" w:rsidSect="006E7A2B">
          <w:footerReference w:type="default" r:id="rId18"/>
          <w:pgSz w:w="11906" w:h="16838"/>
          <w:pgMar w:top="1418" w:right="1418" w:bottom="1418" w:left="1418" w:header="567" w:footer="596" w:gutter="0"/>
          <w:cols w:space="708"/>
          <w:docGrid w:linePitch="360"/>
        </w:sectPr>
      </w:pPr>
    </w:p>
    <w:p w14:paraId="2DE7499A" w14:textId="537AB220"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0651B">
        <w:rPr>
          <w:rFonts w:ascii="Arial" w:hAnsi="Arial" w:cs="Arial"/>
          <w:sz w:val="18"/>
          <w:szCs w:val="18"/>
        </w:rPr>
        <w:t>9</w:t>
      </w:r>
    </w:p>
    <w:p w14:paraId="1CFF538B" w14:textId="77777777" w:rsidR="006C235A" w:rsidRPr="00252358" w:rsidRDefault="006C235A" w:rsidP="00252358"/>
    <w:p w14:paraId="0A34B0A0"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22689549" w14:textId="77777777" w:rsidR="006C235A" w:rsidRDefault="006C235A" w:rsidP="00EB2A75">
      <w:pPr>
        <w:spacing w:after="120"/>
        <w:rPr>
          <w:rFonts w:ascii="Arial" w:hAnsi="Arial" w:cs="Arial"/>
        </w:rPr>
      </w:pPr>
    </w:p>
    <w:p w14:paraId="2133DCF9" w14:textId="77777777" w:rsidR="00DA2C8C" w:rsidRDefault="000626DC">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5DB112EC" w14:textId="77777777" w:rsidR="00DA2C8C" w:rsidRDefault="000626DC">
      <w:pPr>
        <w:spacing w:before="225" w:after="225" w:line="240" w:lineRule="auto"/>
        <w:jc w:val="both"/>
      </w:pPr>
      <w:r>
        <w:rPr>
          <w:rFonts w:ascii="Arial" w:hAnsi="Arial" w:cs="Arial"/>
          <w:color w:val="000000"/>
          <w:sz w:val="18"/>
          <w:szCs w:val="18"/>
        </w:rPr>
        <w:t> </w:t>
      </w:r>
    </w:p>
    <w:p w14:paraId="6D2FD919" w14:textId="77777777" w:rsidR="00DA2C8C" w:rsidRDefault="000626DC">
      <w:pPr>
        <w:spacing w:before="225" w:after="225" w:line="240" w:lineRule="auto"/>
        <w:jc w:val="center"/>
      </w:pPr>
      <w:r>
        <w:rPr>
          <w:rFonts w:ascii="Arial" w:hAnsi="Arial" w:cs="Arial"/>
          <w:b/>
          <w:bCs/>
          <w:color w:val="000000"/>
          <w:sz w:val="21"/>
          <w:szCs w:val="21"/>
        </w:rPr>
        <w:t>IZJAVA - POTRDILO REFERENCE ZA KADRE</w:t>
      </w:r>
    </w:p>
    <w:p w14:paraId="5FA88D77" w14:textId="77777777" w:rsidR="00DA2C8C" w:rsidRDefault="000626DC">
      <w:pPr>
        <w:spacing w:before="225" w:after="225" w:line="240" w:lineRule="auto"/>
        <w:jc w:val="center"/>
      </w:pPr>
      <w:r>
        <w:rPr>
          <w:rFonts w:ascii="Arial" w:hAnsi="Arial" w:cs="Arial"/>
          <w:color w:val="000000"/>
          <w:sz w:val="18"/>
          <w:szCs w:val="18"/>
        </w:rPr>
        <w:t> </w:t>
      </w:r>
    </w:p>
    <w:p w14:paraId="6047F1F5" w14:textId="77777777" w:rsidR="00DA2C8C" w:rsidRDefault="000626DC">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4007D1" w14:paraId="649FC610"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3BDEC" w14:textId="77777777" w:rsidR="004007D1" w:rsidRDefault="004007D1" w:rsidP="00E2011A">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9EB97" w14:textId="77777777" w:rsidR="004007D1" w:rsidRDefault="004007D1" w:rsidP="00E2011A">
            <w:r>
              <w:rPr>
                <w:rFonts w:ascii="Arial" w:hAnsi="Arial" w:cs="Arial"/>
                <w:color w:val="000000"/>
                <w:position w:val="-2"/>
                <w:sz w:val="18"/>
                <w:szCs w:val="18"/>
              </w:rPr>
              <w:t> </w:t>
            </w:r>
          </w:p>
        </w:tc>
      </w:tr>
      <w:tr w:rsidR="004007D1" w14:paraId="14FB76F4"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E3538" w14:textId="77777777" w:rsidR="004007D1" w:rsidRDefault="004007D1" w:rsidP="00E2011A">
            <w:pPr>
              <w:jc w:val="right"/>
            </w:pPr>
            <w:r>
              <w:rPr>
                <w:rFonts w:ascii="Arial" w:hAnsi="Arial" w:cs="Arial"/>
                <w:color w:val="000000"/>
                <w:position w:val="-2"/>
                <w:sz w:val="18"/>
                <w:szCs w:val="18"/>
              </w:rPr>
              <w:t>je na projektu/investiciji (navedba projekta/investicije)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C8447" w14:textId="77777777" w:rsidR="004007D1" w:rsidRDefault="004007D1" w:rsidP="00E2011A">
            <w:r>
              <w:rPr>
                <w:rFonts w:ascii="Arial" w:hAnsi="Arial" w:cs="Arial"/>
                <w:color w:val="000000"/>
                <w:position w:val="-2"/>
                <w:sz w:val="18"/>
                <w:szCs w:val="18"/>
              </w:rPr>
              <w:t> </w:t>
            </w:r>
          </w:p>
        </w:tc>
      </w:tr>
      <w:tr w:rsidR="004007D1" w14:paraId="5A8D4229"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F3C58" w14:textId="4BE51A14" w:rsidR="004007D1" w:rsidRDefault="004007D1" w:rsidP="00E2011A">
            <w:pPr>
              <w:jc w:val="right"/>
            </w:pPr>
            <w:r>
              <w:rPr>
                <w:rFonts w:ascii="Arial" w:hAnsi="Arial" w:cs="Arial"/>
                <w:color w:val="000000"/>
                <w:position w:val="-2"/>
                <w:sz w:val="18"/>
                <w:szCs w:val="18"/>
              </w:rPr>
              <w:t xml:space="preserve">po pogodbi </w:t>
            </w:r>
            <w:r w:rsidR="006E6823">
              <w:rPr>
                <w:rFonts w:ascii="Arial" w:hAnsi="Arial" w:cs="Arial"/>
                <w:color w:val="000000"/>
                <w:position w:val="-2"/>
                <w:sz w:val="18"/>
                <w:szCs w:val="18"/>
              </w:rPr>
              <w:t xml:space="preserve">z nazivom in </w:t>
            </w:r>
            <w:r>
              <w:rPr>
                <w:rFonts w:ascii="Arial" w:hAnsi="Arial" w:cs="Arial"/>
                <w:color w:val="000000"/>
                <w:position w:val="-2"/>
                <w:sz w:val="18"/>
                <w:szCs w:val="18"/>
              </w:rPr>
              <w:t>številk</w:t>
            </w:r>
            <w:r w:rsidR="006E6823">
              <w:rPr>
                <w:rFonts w:ascii="Arial" w:hAnsi="Arial" w:cs="Arial"/>
                <w:color w:val="000000"/>
                <w:position w:val="-2"/>
                <w:sz w:val="18"/>
                <w:szCs w:val="18"/>
              </w:rPr>
              <w:t>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ABD4E" w14:textId="77777777" w:rsidR="004007D1" w:rsidRDefault="004007D1" w:rsidP="00E2011A">
            <w:r>
              <w:rPr>
                <w:rFonts w:ascii="Arial" w:hAnsi="Arial" w:cs="Arial"/>
                <w:color w:val="000000"/>
                <w:position w:val="-2"/>
                <w:sz w:val="18"/>
                <w:szCs w:val="18"/>
              </w:rPr>
              <w:t> </w:t>
            </w:r>
          </w:p>
        </w:tc>
      </w:tr>
      <w:tr w:rsidR="004007D1" w14:paraId="36E67613"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FFD3A" w14:textId="77777777" w:rsidR="004007D1" w:rsidRDefault="004007D1" w:rsidP="00E2011A">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28E35" w14:textId="77777777" w:rsidR="004007D1" w:rsidRDefault="004007D1" w:rsidP="00E2011A">
            <w:r>
              <w:rPr>
                <w:rFonts w:ascii="Arial" w:hAnsi="Arial" w:cs="Arial"/>
                <w:color w:val="000000"/>
                <w:position w:val="-2"/>
                <w:sz w:val="18"/>
                <w:szCs w:val="18"/>
              </w:rPr>
              <w:t> </w:t>
            </w:r>
          </w:p>
        </w:tc>
      </w:tr>
      <w:tr w:rsidR="004007D1" w14:paraId="26C799D8"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C832E" w14:textId="1265C37E" w:rsidR="004007D1" w:rsidRDefault="004007D1" w:rsidP="00E2011A">
            <w:pPr>
              <w:jc w:val="right"/>
            </w:pPr>
            <w:r>
              <w:rPr>
                <w:rFonts w:ascii="Arial" w:hAnsi="Arial" w:cs="Arial"/>
                <w:color w:val="000000"/>
                <w:position w:val="-2"/>
                <w:sz w:val="18"/>
                <w:szCs w:val="18"/>
              </w:rPr>
              <w:t xml:space="preserve">v vrednosti investicije </w:t>
            </w:r>
            <w:r w:rsidR="00602EA6">
              <w:rPr>
                <w:rFonts w:ascii="Arial" w:hAnsi="Arial" w:cs="Arial"/>
                <w:color w:val="000000"/>
                <w:position w:val="-2"/>
                <w:sz w:val="18"/>
                <w:szCs w:val="18"/>
              </w:rPr>
              <w:t>bre</w:t>
            </w:r>
            <w:r>
              <w:rPr>
                <w:rFonts w:ascii="Arial" w:hAnsi="Arial" w:cs="Arial"/>
                <w:color w:val="000000"/>
                <w:position w:val="-2"/>
                <w:sz w:val="18"/>
                <w:szCs w:val="18"/>
              </w:rPr>
              <w:t>z DDV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1521B" w14:textId="77777777" w:rsidR="004007D1" w:rsidRDefault="004007D1" w:rsidP="00E2011A">
            <w:r>
              <w:rPr>
                <w:rFonts w:ascii="Arial" w:hAnsi="Arial" w:cs="Arial"/>
                <w:color w:val="000000"/>
                <w:position w:val="-2"/>
                <w:sz w:val="18"/>
                <w:szCs w:val="18"/>
              </w:rPr>
              <w:t> </w:t>
            </w:r>
          </w:p>
        </w:tc>
      </w:tr>
      <w:tr w:rsidR="004007D1" w14:paraId="67602ED6"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5CA9C" w14:textId="77777777" w:rsidR="004007D1" w:rsidRDefault="004007D1" w:rsidP="00E2011A">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AA607" w14:textId="77777777" w:rsidR="004007D1" w:rsidRDefault="004007D1" w:rsidP="00E2011A">
            <w:r>
              <w:rPr>
                <w:rFonts w:ascii="Arial" w:hAnsi="Arial" w:cs="Arial"/>
                <w:color w:val="000000"/>
                <w:position w:val="-2"/>
                <w:sz w:val="18"/>
                <w:szCs w:val="18"/>
              </w:rPr>
              <w:t> </w:t>
            </w:r>
          </w:p>
        </w:tc>
      </w:tr>
      <w:tr w:rsidR="004007D1" w14:paraId="54B1A295"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1AED7" w14:textId="77777777" w:rsidR="004007D1" w:rsidRDefault="004007D1" w:rsidP="00E2011A">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D6BE9" w14:textId="77777777" w:rsidR="004007D1" w:rsidRDefault="004007D1" w:rsidP="00E2011A">
            <w:r>
              <w:rPr>
                <w:rFonts w:ascii="Arial" w:hAnsi="Arial" w:cs="Arial"/>
                <w:color w:val="000000"/>
                <w:position w:val="-2"/>
                <w:sz w:val="18"/>
                <w:szCs w:val="18"/>
              </w:rPr>
              <w:t> </w:t>
            </w:r>
          </w:p>
        </w:tc>
      </w:tr>
      <w:tr w:rsidR="005C7068" w14:paraId="6BCAAE39" w14:textId="77777777" w:rsidTr="00E2011A">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59368" w14:textId="60B4D9EC" w:rsidR="005C7068" w:rsidRDefault="005C7068" w:rsidP="00E2011A">
            <w:pPr>
              <w:jc w:val="right"/>
              <w:rPr>
                <w:rFonts w:ascii="Arial" w:hAnsi="Arial" w:cs="Arial"/>
                <w:color w:val="000000"/>
                <w:position w:val="-2"/>
                <w:sz w:val="18"/>
                <w:szCs w:val="18"/>
              </w:rPr>
            </w:pPr>
            <w:r>
              <w:rPr>
                <w:rFonts w:ascii="Arial" w:hAnsi="Arial" w:cs="Arial"/>
                <w:color w:val="000000"/>
                <w:position w:val="-2"/>
                <w:sz w:val="18"/>
                <w:szCs w:val="18"/>
              </w:rPr>
              <w:t>Datum pridobitve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4F57E" w14:textId="77777777" w:rsidR="005C7068" w:rsidRDefault="005C7068" w:rsidP="00E2011A">
            <w:pPr>
              <w:rPr>
                <w:rFonts w:ascii="Arial" w:hAnsi="Arial" w:cs="Arial"/>
                <w:color w:val="000000"/>
                <w:position w:val="-2"/>
                <w:sz w:val="18"/>
                <w:szCs w:val="18"/>
              </w:rPr>
            </w:pPr>
          </w:p>
        </w:tc>
      </w:tr>
    </w:tbl>
    <w:p w14:paraId="1507E6D1" w14:textId="11939069" w:rsidR="00DA2C8C" w:rsidRDefault="000626DC">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DA2C8C" w14:paraId="33A40593" w14:textId="77777777">
        <w:tc>
          <w:tcPr>
            <w:tcW w:w="2325" w:type="dxa"/>
            <w:tcMar>
              <w:top w:w="75" w:type="dxa"/>
              <w:bottom w:w="75" w:type="dxa"/>
            </w:tcMar>
            <w:vAlign w:val="center"/>
          </w:tcPr>
          <w:p w14:paraId="6B2E93C6" w14:textId="77777777" w:rsidR="00DA2C8C" w:rsidRDefault="000626DC">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74E80771"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04726547" w14:textId="77777777" w:rsidR="00DA2C8C" w:rsidRDefault="000626DC">
            <w:r>
              <w:rPr>
                <w:rFonts w:ascii="Arial" w:hAnsi="Arial" w:cs="Arial"/>
                <w:color w:val="000000"/>
                <w:position w:val="-2"/>
                <w:sz w:val="18"/>
                <w:szCs w:val="18"/>
              </w:rPr>
              <w:t> </w:t>
            </w:r>
          </w:p>
        </w:tc>
      </w:tr>
      <w:tr w:rsidR="00DA2C8C" w14:paraId="17CEE041" w14:textId="77777777">
        <w:tc>
          <w:tcPr>
            <w:tcW w:w="2325" w:type="dxa"/>
            <w:tcMar>
              <w:top w:w="75" w:type="dxa"/>
              <w:bottom w:w="75" w:type="dxa"/>
            </w:tcMar>
            <w:vAlign w:val="center"/>
          </w:tcPr>
          <w:p w14:paraId="36769565" w14:textId="77777777" w:rsidR="00DA2C8C" w:rsidRDefault="000626DC">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E4E17FB"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14FB05A7" w14:textId="77777777" w:rsidR="00DA2C8C" w:rsidRDefault="00DA2C8C"/>
          <w:p w14:paraId="7D1488BE" w14:textId="77777777" w:rsidR="00DA2C8C" w:rsidRDefault="000626DC">
            <w:pPr>
              <w:jc w:val="center"/>
            </w:pPr>
            <w:r>
              <w:rPr>
                <w:rFonts w:ascii="Arial" w:hAnsi="Arial" w:cs="Arial"/>
                <w:color w:val="A9A9A9"/>
                <w:position w:val="-2"/>
                <w:sz w:val="18"/>
                <w:szCs w:val="18"/>
              </w:rPr>
              <w:t>(žig in podpis)</w:t>
            </w:r>
          </w:p>
        </w:tc>
      </w:tr>
    </w:tbl>
    <w:p w14:paraId="767DE192" w14:textId="54E91D3E" w:rsidR="00DA2C8C" w:rsidRDefault="00DA2C8C">
      <w:pPr>
        <w:spacing w:before="225" w:after="225" w:line="240" w:lineRule="auto"/>
        <w:jc w:val="both"/>
      </w:pPr>
    </w:p>
    <w:p w14:paraId="56439493" w14:textId="77777777" w:rsidR="00DA2C8C" w:rsidRDefault="000626DC">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DA2C8C" w14:paraId="28854ADD" w14:textId="77777777">
        <w:tc>
          <w:tcPr>
            <w:tcW w:w="0" w:type="auto"/>
            <w:tcMar>
              <w:top w:w="0" w:type="auto"/>
              <w:bottom w:w="0" w:type="auto"/>
            </w:tcMar>
          </w:tcPr>
          <w:p w14:paraId="79A7B306" w14:textId="77777777" w:rsidR="00DA2C8C" w:rsidRDefault="000626DC" w:rsidP="006A0D94">
            <w:pPr>
              <w:numPr>
                <w:ilvl w:val="0"/>
                <w:numId w:val="11"/>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318BF567" w14:textId="77777777" w:rsidR="00DA2C8C" w:rsidRDefault="000626DC" w:rsidP="006A0D94">
            <w:pPr>
              <w:numPr>
                <w:ilvl w:val="0"/>
                <w:numId w:val="11"/>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1522C95" w14:textId="77777777" w:rsidR="00DA2C8C" w:rsidRDefault="000626DC" w:rsidP="006A0D94">
            <w:pPr>
              <w:numPr>
                <w:ilvl w:val="0"/>
                <w:numId w:val="11"/>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1C95C7FE" w14:textId="77777777" w:rsidR="00DA2C8C" w:rsidRDefault="00DA2C8C">
      <w:pPr>
        <w:sectPr w:rsidR="00DA2C8C" w:rsidSect="006E7A2B">
          <w:footerReference w:type="default" r:id="rId19"/>
          <w:pgSz w:w="11906" w:h="16838"/>
          <w:pgMar w:top="1418" w:right="1418" w:bottom="1418" w:left="1418" w:header="567" w:footer="596" w:gutter="0"/>
          <w:cols w:space="708"/>
          <w:docGrid w:linePitch="360"/>
        </w:sectPr>
      </w:pPr>
    </w:p>
    <w:p w14:paraId="41F55ABD" w14:textId="7E7791E1" w:rsidR="001935EB" w:rsidRPr="003A272A" w:rsidRDefault="001935EB" w:rsidP="001935EB">
      <w:pPr>
        <w:spacing w:after="0"/>
        <w:jc w:val="right"/>
        <w:rPr>
          <w:rFonts w:ascii="Arial" w:hAnsi="Arial" w:cs="Arial"/>
          <w:sz w:val="18"/>
          <w:szCs w:val="18"/>
        </w:rPr>
      </w:pPr>
      <w:r w:rsidRPr="003A272A">
        <w:rPr>
          <w:rFonts w:ascii="Arial" w:hAnsi="Arial" w:cs="Arial"/>
          <w:sz w:val="18"/>
          <w:szCs w:val="18"/>
        </w:rPr>
        <w:lastRenderedPageBreak/>
        <w:t>Obrazec št: 1</w:t>
      </w:r>
      <w:r w:rsidR="00A0651B">
        <w:rPr>
          <w:rFonts w:ascii="Arial" w:hAnsi="Arial" w:cs="Arial"/>
          <w:sz w:val="18"/>
          <w:szCs w:val="18"/>
        </w:rPr>
        <w:t>0</w:t>
      </w:r>
    </w:p>
    <w:p w14:paraId="7CA6DA60" w14:textId="77777777" w:rsidR="001935EB" w:rsidRPr="003A272A" w:rsidRDefault="001935EB" w:rsidP="001935EB"/>
    <w:p w14:paraId="28148D49" w14:textId="4174A915" w:rsidR="001935EB" w:rsidRPr="003A272A" w:rsidRDefault="001935EB" w:rsidP="001935E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3A272A">
        <w:rPr>
          <w:rFonts w:ascii="Arial" w:eastAsiaTheme="majorEastAsia" w:hAnsi="Arial" w:cs="Arial"/>
          <w:b/>
          <w:bCs/>
          <w:sz w:val="26"/>
          <w:szCs w:val="28"/>
        </w:rPr>
        <w:t xml:space="preserve">Vzorec </w:t>
      </w:r>
      <w:r w:rsidR="009C0234">
        <w:rPr>
          <w:rFonts w:ascii="Arial" w:eastAsiaTheme="majorEastAsia" w:hAnsi="Arial" w:cs="Arial"/>
          <w:b/>
          <w:bCs/>
          <w:sz w:val="26"/>
          <w:szCs w:val="28"/>
        </w:rPr>
        <w:t>menične izjave</w:t>
      </w:r>
      <w:r w:rsidRPr="003A272A">
        <w:rPr>
          <w:rFonts w:ascii="Arial" w:eastAsiaTheme="majorEastAsia" w:hAnsi="Arial" w:cs="Arial"/>
          <w:b/>
          <w:bCs/>
          <w:sz w:val="26"/>
          <w:szCs w:val="28"/>
        </w:rPr>
        <w:t xml:space="preserve"> za dobro izvedbo</w:t>
      </w:r>
    </w:p>
    <w:p w14:paraId="377CFF77" w14:textId="77777777" w:rsidR="001935EB" w:rsidRPr="003A272A" w:rsidRDefault="001935EB" w:rsidP="001935EB">
      <w:pPr>
        <w:spacing w:after="120"/>
        <w:rPr>
          <w:rFonts w:ascii="Arial" w:hAnsi="Arial" w:cs="Arial"/>
        </w:rPr>
      </w:pPr>
    </w:p>
    <w:p w14:paraId="4146F8BE" w14:textId="77777777" w:rsidR="001935EB" w:rsidRDefault="001935EB" w:rsidP="001935EB">
      <w:pPr>
        <w:spacing w:after="0"/>
        <w:jc w:val="right"/>
        <w:rPr>
          <w:rFonts w:ascii="Arial" w:hAnsi="Arial" w:cs="Arial"/>
          <w:sz w:val="18"/>
          <w:szCs w:val="18"/>
        </w:rPr>
      </w:pPr>
    </w:p>
    <w:p w14:paraId="5382A69F" w14:textId="77777777" w:rsidR="009C0234" w:rsidRPr="004E37C2" w:rsidRDefault="009C0234" w:rsidP="009C0234">
      <w:pPr>
        <w:spacing w:before="225" w:after="225" w:line="240" w:lineRule="auto"/>
        <w:jc w:val="center"/>
        <w:rPr>
          <w:rFonts w:ascii="Arial" w:hAnsi="Arial" w:cs="Arial"/>
          <w:b/>
          <w:bCs/>
          <w:color w:val="000000"/>
          <w:sz w:val="18"/>
          <w:szCs w:val="18"/>
        </w:rPr>
      </w:pPr>
      <w:r w:rsidRPr="009270E8">
        <w:rPr>
          <w:rFonts w:ascii="Arial" w:hAnsi="Arial" w:cs="Arial"/>
          <w:b/>
          <w:bCs/>
          <w:color w:val="000000"/>
          <w:sz w:val="18"/>
          <w:szCs w:val="18"/>
        </w:rPr>
        <w:t xml:space="preserve">MENIČNA IZJAVA </w:t>
      </w:r>
    </w:p>
    <w:p w14:paraId="563F05CA" w14:textId="77777777" w:rsidR="009C0234" w:rsidRPr="004E37C2" w:rsidRDefault="009C0234" w:rsidP="009C0234">
      <w:pPr>
        <w:spacing w:before="225" w:after="225" w:line="240" w:lineRule="auto"/>
        <w:jc w:val="center"/>
        <w:rPr>
          <w:sz w:val="18"/>
          <w:szCs w:val="18"/>
        </w:rPr>
      </w:pPr>
      <w:r w:rsidRPr="004E37C2">
        <w:rPr>
          <w:rFonts w:ascii="Arial" w:hAnsi="Arial" w:cs="Arial"/>
          <w:color w:val="000000"/>
          <w:sz w:val="18"/>
          <w:szCs w:val="18"/>
        </w:rPr>
        <w:t>s pooblastilom za izpolnitev in unovčenje menice</w:t>
      </w:r>
    </w:p>
    <w:p w14:paraId="4ACE0307" w14:textId="77777777" w:rsidR="009C0234" w:rsidRDefault="009C0234" w:rsidP="009C0234">
      <w:pPr>
        <w:spacing w:before="225" w:after="225" w:line="240" w:lineRule="auto"/>
        <w:jc w:val="both"/>
      </w:pPr>
      <w:r>
        <w:rPr>
          <w:rFonts w:ascii="Arial" w:hAnsi="Arial" w:cs="Arial"/>
          <w:color w:val="000000"/>
          <w:sz w:val="18"/>
          <w:szCs w:val="18"/>
        </w:rPr>
        <w:t> </w:t>
      </w:r>
    </w:p>
    <w:p w14:paraId="5C570BEB" w14:textId="77777777" w:rsidR="009C0234" w:rsidRDefault="009C0234" w:rsidP="009C0234">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2711130" w14:textId="67511900" w:rsidR="009C0234" w:rsidRDefault="009C0234" w:rsidP="009C023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w:t>
      </w:r>
      <w:r w:rsidR="002F7233" w:rsidRPr="002F7233">
        <w:rPr>
          <w:rFonts w:ascii="Arial" w:hAnsi="Arial" w:cs="Arial"/>
          <w:b/>
          <w:bCs/>
          <w:color w:val="000000"/>
          <w:sz w:val="18"/>
          <w:szCs w:val="18"/>
        </w:rPr>
        <w:t>Modernizacija dela JP 605551 Orehovci – Orehovski Vrh</w:t>
      </w:r>
      <w:r>
        <w:rPr>
          <w:rFonts w:ascii="Arial" w:hAnsi="Arial" w:cs="Arial"/>
          <w:b/>
          <w:bCs/>
          <w:color w:val="000000"/>
          <w:sz w:val="18"/>
          <w:szCs w:val="18"/>
        </w:rPr>
        <w:t>«</w:t>
      </w:r>
    </w:p>
    <w:p w14:paraId="16AD179C" w14:textId="77777777" w:rsidR="009C0234" w:rsidRPr="00E7245D" w:rsidRDefault="009C0234" w:rsidP="009C0234">
      <w:pPr>
        <w:spacing w:before="225" w:after="225" w:line="240" w:lineRule="auto"/>
        <w:jc w:val="both"/>
        <w:rPr>
          <w:rFonts w:ascii="Arial" w:hAnsi="Arial" w:cs="Arial"/>
          <w:color w:val="000000"/>
          <w:sz w:val="18"/>
          <w:szCs w:val="18"/>
        </w:rPr>
      </w:pPr>
      <w:r>
        <w:rPr>
          <w:rFonts w:ascii="Arial" w:hAnsi="Arial" w:cs="Arial"/>
          <w:color w:val="000000"/>
          <w:sz w:val="18"/>
          <w:szCs w:val="18"/>
        </w:rPr>
        <w:t>izročamo bianko lastno menico ter menično izjavo s pooblastilom za izpolnitev in unovčenje menice.</w:t>
      </w:r>
    </w:p>
    <w:p w14:paraId="096F85DB" w14:textId="77777777" w:rsidR="009C0234" w:rsidRDefault="009C0234" w:rsidP="009C0234">
      <w:pPr>
        <w:spacing w:before="225" w:after="225" w:line="240" w:lineRule="auto"/>
        <w:jc w:val="both"/>
        <w:rPr>
          <w:rFonts w:ascii="Arial" w:hAnsi="Arial" w:cs="Arial"/>
          <w:color w:val="000000"/>
          <w:sz w:val="18"/>
          <w:szCs w:val="18"/>
        </w:rPr>
      </w:pPr>
    </w:p>
    <w:p w14:paraId="166ECF4B" w14:textId="2B6D970D" w:rsidR="009C0234" w:rsidRDefault="009C0234" w:rsidP="009C0234">
      <w:pPr>
        <w:spacing w:before="225" w:after="225" w:line="240" w:lineRule="auto"/>
        <w:jc w:val="both"/>
      </w:pPr>
      <w:r>
        <w:rPr>
          <w:rFonts w:ascii="Arial" w:hAnsi="Arial" w:cs="Arial"/>
          <w:color w:val="000000"/>
          <w:sz w:val="18"/>
          <w:szCs w:val="18"/>
        </w:rPr>
        <w:t>Naročnika OBČINA GORNJA RADGONA pooblaščamo, da izpolni priloženo menico z zneskom v višini</w:t>
      </w:r>
      <w:r>
        <w:rPr>
          <w:rFonts w:ascii="Arial" w:hAnsi="Arial" w:cs="Arial"/>
          <w:b/>
          <w:bCs/>
          <w:color w:val="000000"/>
          <w:sz w:val="18"/>
          <w:szCs w:val="18"/>
        </w:rPr>
        <w:t xml:space="preserve"> 10,00 % pogodbene vrednosti z DDV, kar znaša </w:t>
      </w:r>
      <w:r>
        <w:rPr>
          <w:rFonts w:ascii="Arial" w:hAnsi="Arial" w:cs="Arial"/>
          <w:b/>
          <w:bCs/>
          <w:color w:val="000000"/>
          <w:sz w:val="18"/>
          <w:szCs w:val="18"/>
          <w:u w:val="single"/>
        </w:rPr>
        <w:t>__________</w:t>
      </w:r>
    </w:p>
    <w:p w14:paraId="34133495" w14:textId="77777777" w:rsidR="009C0234" w:rsidRDefault="009C0234" w:rsidP="009C0234">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FD504C7" w14:textId="77777777" w:rsidR="009C0234" w:rsidRDefault="009C0234" w:rsidP="009C0234">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0A253F88" w14:textId="77777777" w:rsidR="009C0234" w:rsidRDefault="009C0234" w:rsidP="009C023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202F3D6" w14:textId="77777777" w:rsidR="009C0234" w:rsidRDefault="009C0234" w:rsidP="009C023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65131C2" w14:textId="77777777" w:rsidR="009C0234" w:rsidRDefault="009C0234" w:rsidP="009C0234">
      <w:pPr>
        <w:spacing w:before="225" w:after="225" w:line="240" w:lineRule="auto"/>
        <w:jc w:val="both"/>
      </w:pPr>
      <w:r>
        <w:rPr>
          <w:rFonts w:ascii="Arial" w:hAnsi="Arial" w:cs="Arial"/>
          <w:color w:val="000000"/>
          <w:sz w:val="18"/>
          <w:szCs w:val="18"/>
        </w:rPr>
        <w:t> </w:t>
      </w:r>
    </w:p>
    <w:p w14:paraId="03EEB13A" w14:textId="77777777" w:rsidR="009C0234" w:rsidRDefault="009C0234" w:rsidP="009C0234">
      <w:pPr>
        <w:spacing w:before="225" w:after="225" w:line="240" w:lineRule="auto"/>
        <w:jc w:val="both"/>
      </w:pPr>
      <w:r>
        <w:rPr>
          <w:rFonts w:ascii="Arial" w:hAnsi="Arial" w:cs="Arial"/>
          <w:color w:val="000000"/>
          <w:sz w:val="18"/>
          <w:szCs w:val="18"/>
        </w:rPr>
        <w:t>Priloga: </w:t>
      </w:r>
    </w:p>
    <w:p w14:paraId="7711B810" w14:textId="77777777" w:rsidR="009C0234" w:rsidRDefault="009C0234" w:rsidP="009C0234">
      <w:pPr>
        <w:spacing w:before="225" w:after="225" w:line="240" w:lineRule="auto"/>
        <w:jc w:val="both"/>
      </w:pPr>
      <w:r>
        <w:rPr>
          <w:rFonts w:ascii="Arial" w:hAnsi="Arial" w:cs="Arial"/>
          <w:color w:val="000000"/>
          <w:sz w:val="18"/>
          <w:szCs w:val="18"/>
        </w:rPr>
        <w:t>- bianco menica, podpisana in žigosana</w:t>
      </w:r>
    </w:p>
    <w:p w14:paraId="7DCF2E47" w14:textId="77777777" w:rsidR="009C0234" w:rsidRDefault="009C0234" w:rsidP="009C023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C0234" w14:paraId="3AA810DC" w14:textId="77777777" w:rsidTr="0084521B">
        <w:tc>
          <w:tcPr>
            <w:tcW w:w="2500" w:type="pct"/>
            <w:tcMar>
              <w:top w:w="75" w:type="dxa"/>
              <w:bottom w:w="75" w:type="dxa"/>
            </w:tcMar>
            <w:vAlign w:val="center"/>
          </w:tcPr>
          <w:p w14:paraId="102F4C5D" w14:textId="77777777" w:rsidR="009C0234" w:rsidRDefault="009C0234" w:rsidP="0084521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19134ED" w14:textId="77777777" w:rsidR="009C0234" w:rsidRDefault="009C0234" w:rsidP="0084521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C0234" w14:paraId="5EC7F237" w14:textId="77777777" w:rsidTr="0084521B">
        <w:tc>
          <w:tcPr>
            <w:tcW w:w="2500" w:type="pct"/>
            <w:tcMar>
              <w:top w:w="75" w:type="dxa"/>
              <w:bottom w:w="75" w:type="dxa"/>
            </w:tcMar>
            <w:vAlign w:val="center"/>
          </w:tcPr>
          <w:p w14:paraId="5C9B9A91" w14:textId="77777777" w:rsidR="009C0234" w:rsidRDefault="009C0234" w:rsidP="0084521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8859F64" w14:textId="77777777" w:rsidR="009C0234" w:rsidRDefault="009C0234" w:rsidP="0084521B"/>
          <w:p w14:paraId="19409CB1" w14:textId="77777777" w:rsidR="009C0234" w:rsidRDefault="009C0234" w:rsidP="0084521B">
            <w:pPr>
              <w:jc w:val="center"/>
            </w:pPr>
            <w:r>
              <w:rPr>
                <w:rFonts w:ascii="Arial" w:hAnsi="Arial" w:cs="Arial"/>
                <w:color w:val="A9A9A9"/>
                <w:position w:val="-2"/>
                <w:sz w:val="18"/>
                <w:szCs w:val="18"/>
              </w:rPr>
              <w:t>(žig in podpis)</w:t>
            </w:r>
          </w:p>
        </w:tc>
      </w:tr>
    </w:tbl>
    <w:p w14:paraId="5AC17713" w14:textId="77777777" w:rsidR="001935EB" w:rsidRDefault="001935EB" w:rsidP="001935EB">
      <w:pPr>
        <w:spacing w:after="0"/>
        <w:jc w:val="right"/>
        <w:rPr>
          <w:rFonts w:ascii="Arial" w:hAnsi="Arial" w:cs="Arial"/>
          <w:sz w:val="18"/>
          <w:szCs w:val="18"/>
        </w:rPr>
      </w:pPr>
    </w:p>
    <w:p w14:paraId="4B01FCE0" w14:textId="77777777" w:rsidR="001935EB" w:rsidRDefault="001935EB" w:rsidP="001935EB">
      <w:pPr>
        <w:spacing w:after="0"/>
        <w:jc w:val="right"/>
        <w:rPr>
          <w:rFonts w:ascii="Arial" w:hAnsi="Arial" w:cs="Arial"/>
          <w:sz w:val="18"/>
          <w:szCs w:val="18"/>
        </w:rPr>
      </w:pPr>
    </w:p>
    <w:p w14:paraId="264F0993" w14:textId="77777777" w:rsidR="001935EB" w:rsidRDefault="001935EB" w:rsidP="001935EB">
      <w:pPr>
        <w:spacing w:after="0"/>
        <w:jc w:val="right"/>
        <w:rPr>
          <w:rFonts w:ascii="Arial" w:hAnsi="Arial" w:cs="Arial"/>
          <w:sz w:val="18"/>
          <w:szCs w:val="18"/>
        </w:rPr>
      </w:pPr>
    </w:p>
    <w:p w14:paraId="412F0AF8" w14:textId="77777777" w:rsidR="001935EB" w:rsidRDefault="001935EB" w:rsidP="001935EB">
      <w:pPr>
        <w:spacing w:after="0"/>
        <w:jc w:val="right"/>
        <w:rPr>
          <w:rFonts w:ascii="Arial" w:hAnsi="Arial" w:cs="Arial"/>
          <w:sz w:val="18"/>
          <w:szCs w:val="18"/>
        </w:rPr>
      </w:pPr>
    </w:p>
    <w:p w14:paraId="44C49945" w14:textId="77777777" w:rsidR="001935EB" w:rsidRDefault="001935EB" w:rsidP="001935EB">
      <w:pPr>
        <w:spacing w:after="0"/>
        <w:jc w:val="right"/>
        <w:rPr>
          <w:rFonts w:ascii="Arial" w:hAnsi="Arial" w:cs="Arial"/>
          <w:sz w:val="18"/>
          <w:szCs w:val="18"/>
        </w:rPr>
      </w:pPr>
    </w:p>
    <w:p w14:paraId="4538C95A" w14:textId="77777777" w:rsidR="001935EB" w:rsidRDefault="001935EB" w:rsidP="001935EB">
      <w:pPr>
        <w:spacing w:after="0"/>
        <w:jc w:val="right"/>
        <w:rPr>
          <w:rFonts w:ascii="Arial" w:hAnsi="Arial" w:cs="Arial"/>
          <w:sz w:val="18"/>
          <w:szCs w:val="18"/>
        </w:rPr>
      </w:pPr>
    </w:p>
    <w:p w14:paraId="2E916101" w14:textId="77777777" w:rsidR="001935EB" w:rsidRDefault="001935EB" w:rsidP="001935EB">
      <w:pPr>
        <w:spacing w:after="0"/>
        <w:jc w:val="right"/>
        <w:rPr>
          <w:rFonts w:ascii="Arial" w:hAnsi="Arial" w:cs="Arial"/>
          <w:sz w:val="18"/>
          <w:szCs w:val="18"/>
        </w:rPr>
      </w:pPr>
    </w:p>
    <w:p w14:paraId="1A433F01" w14:textId="77777777" w:rsidR="001935EB" w:rsidRDefault="001935EB" w:rsidP="001935EB">
      <w:pPr>
        <w:spacing w:after="0"/>
        <w:jc w:val="right"/>
        <w:rPr>
          <w:rFonts w:ascii="Arial" w:hAnsi="Arial" w:cs="Arial"/>
          <w:sz w:val="18"/>
          <w:szCs w:val="18"/>
        </w:rPr>
      </w:pPr>
    </w:p>
    <w:p w14:paraId="6E33C2A5" w14:textId="2D242D93" w:rsidR="001935EB" w:rsidRPr="003A272A" w:rsidRDefault="001935EB" w:rsidP="001935EB">
      <w:pPr>
        <w:spacing w:after="0"/>
        <w:jc w:val="right"/>
        <w:rPr>
          <w:rFonts w:ascii="Arial" w:hAnsi="Arial" w:cs="Arial"/>
          <w:sz w:val="18"/>
          <w:szCs w:val="18"/>
        </w:rPr>
      </w:pPr>
      <w:r w:rsidRPr="003A272A">
        <w:rPr>
          <w:rFonts w:ascii="Arial" w:hAnsi="Arial" w:cs="Arial"/>
          <w:sz w:val="18"/>
          <w:szCs w:val="18"/>
        </w:rPr>
        <w:t>Obrazec št: 1</w:t>
      </w:r>
      <w:r w:rsidR="00A0651B">
        <w:rPr>
          <w:rFonts w:ascii="Arial" w:hAnsi="Arial" w:cs="Arial"/>
          <w:sz w:val="18"/>
          <w:szCs w:val="18"/>
        </w:rPr>
        <w:t>1</w:t>
      </w:r>
    </w:p>
    <w:p w14:paraId="52BF368A" w14:textId="77777777" w:rsidR="001935EB" w:rsidRPr="003A272A" w:rsidRDefault="001935EB" w:rsidP="001935EB"/>
    <w:p w14:paraId="0C9C3D0E" w14:textId="0D53BA12" w:rsidR="001935EB" w:rsidRPr="003A272A" w:rsidRDefault="001935EB" w:rsidP="001935E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3A272A">
        <w:rPr>
          <w:rFonts w:ascii="Arial" w:eastAsiaTheme="majorEastAsia" w:hAnsi="Arial" w:cs="Arial"/>
          <w:b/>
          <w:bCs/>
          <w:sz w:val="26"/>
          <w:szCs w:val="28"/>
        </w:rPr>
        <w:t xml:space="preserve">Vzorec </w:t>
      </w:r>
      <w:r w:rsidR="00D60A05">
        <w:rPr>
          <w:rFonts w:ascii="Arial" w:eastAsiaTheme="majorEastAsia" w:hAnsi="Arial" w:cs="Arial"/>
          <w:b/>
          <w:bCs/>
          <w:sz w:val="26"/>
          <w:szCs w:val="28"/>
        </w:rPr>
        <w:t>menične izjave</w:t>
      </w:r>
      <w:r w:rsidRPr="003A272A">
        <w:rPr>
          <w:rFonts w:ascii="Arial" w:eastAsiaTheme="majorEastAsia" w:hAnsi="Arial" w:cs="Arial"/>
          <w:b/>
          <w:bCs/>
          <w:sz w:val="26"/>
          <w:szCs w:val="28"/>
        </w:rPr>
        <w:t xml:space="preserve"> za odpravo napak</w:t>
      </w:r>
    </w:p>
    <w:p w14:paraId="60DEEB4B" w14:textId="77777777" w:rsidR="001935EB" w:rsidRPr="003A272A" w:rsidRDefault="001935EB" w:rsidP="001935EB">
      <w:pPr>
        <w:spacing w:after="120"/>
        <w:rPr>
          <w:rFonts w:ascii="Arial" w:hAnsi="Arial" w:cs="Arial"/>
        </w:rPr>
      </w:pPr>
    </w:p>
    <w:p w14:paraId="1FF3D0EC" w14:textId="77777777" w:rsidR="00D60A05" w:rsidRDefault="00D60A05" w:rsidP="00D60A05">
      <w:pPr>
        <w:spacing w:before="225" w:after="225" w:line="240" w:lineRule="auto"/>
        <w:jc w:val="center"/>
      </w:pPr>
      <w:r>
        <w:rPr>
          <w:rFonts w:ascii="Arial" w:hAnsi="Arial" w:cs="Arial"/>
          <w:b/>
          <w:bCs/>
          <w:color w:val="000000"/>
          <w:sz w:val="24"/>
          <w:szCs w:val="24"/>
        </w:rPr>
        <w:t>MENIČNA IZJAVA</w:t>
      </w:r>
    </w:p>
    <w:p w14:paraId="67A2A57B" w14:textId="77777777" w:rsidR="00D60A05" w:rsidRDefault="00D60A05" w:rsidP="00D60A05">
      <w:pPr>
        <w:spacing w:before="225" w:after="225" w:line="240" w:lineRule="auto"/>
        <w:jc w:val="center"/>
      </w:pPr>
      <w:r>
        <w:rPr>
          <w:rFonts w:ascii="Arial" w:hAnsi="Arial" w:cs="Arial"/>
          <w:color w:val="000000"/>
          <w:sz w:val="21"/>
          <w:szCs w:val="21"/>
        </w:rPr>
        <w:t>s pooblastilom za izpolnitev in unovčenje menice</w:t>
      </w:r>
    </w:p>
    <w:p w14:paraId="65B33EEA" w14:textId="77777777" w:rsidR="00D60A05" w:rsidRDefault="00D60A05" w:rsidP="00D60A05">
      <w:pPr>
        <w:spacing w:before="225" w:after="225" w:line="240" w:lineRule="auto"/>
        <w:jc w:val="both"/>
      </w:pPr>
      <w:r>
        <w:rPr>
          <w:rFonts w:ascii="Arial" w:hAnsi="Arial" w:cs="Arial"/>
          <w:color w:val="000000"/>
          <w:sz w:val="18"/>
          <w:szCs w:val="18"/>
        </w:rPr>
        <w:t> </w:t>
      </w:r>
    </w:p>
    <w:p w14:paraId="2881920B" w14:textId="77777777" w:rsidR="00D60A05" w:rsidRDefault="00D60A05" w:rsidP="00D60A05">
      <w:pPr>
        <w:spacing w:before="225" w:after="225" w:line="240" w:lineRule="auto"/>
        <w:jc w:val="both"/>
      </w:pPr>
      <w:r>
        <w:rPr>
          <w:rFonts w:ascii="Arial" w:hAnsi="Arial" w:cs="Arial"/>
          <w:color w:val="000000"/>
          <w:sz w:val="18"/>
          <w:szCs w:val="18"/>
        </w:rPr>
        <w:t xml:space="preserve">Naročniku OBČINI GORNJA RADGONA, Partizanska cesta 13, 9250 Gornja Radgona,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povabil k oddaji ponudbe za</w:t>
      </w:r>
    </w:p>
    <w:p w14:paraId="1CDA8996" w14:textId="4813BF2A" w:rsidR="00D60A05" w:rsidRPr="00D60A05" w:rsidRDefault="00D60A05" w:rsidP="00D60A05">
      <w:pPr>
        <w:spacing w:before="225" w:after="225" w:line="240" w:lineRule="auto"/>
        <w:jc w:val="both"/>
        <w:rPr>
          <w:rFonts w:ascii="Arial" w:hAnsi="Arial" w:cs="Arial"/>
          <w:b/>
          <w:bCs/>
          <w:color w:val="000000"/>
          <w:sz w:val="18"/>
          <w:szCs w:val="18"/>
        </w:rPr>
      </w:pPr>
      <w:r w:rsidRPr="00D60A05">
        <w:rPr>
          <w:rFonts w:ascii="Arial" w:hAnsi="Arial" w:cs="Arial"/>
          <w:b/>
          <w:bCs/>
          <w:color w:val="000000"/>
          <w:sz w:val="18"/>
          <w:szCs w:val="18"/>
        </w:rPr>
        <w:t>»</w:t>
      </w:r>
      <w:r w:rsidR="002F7233" w:rsidRPr="002F7233">
        <w:rPr>
          <w:rFonts w:ascii="Arial" w:hAnsi="Arial" w:cs="Arial"/>
          <w:b/>
          <w:bCs/>
          <w:color w:val="000000"/>
          <w:sz w:val="18"/>
          <w:szCs w:val="18"/>
        </w:rPr>
        <w:t>Modernizacija dela JP 605551 Orehovci – Orehovski Vrh</w:t>
      </w:r>
      <w:r w:rsidRPr="00D60A05">
        <w:rPr>
          <w:rFonts w:ascii="Arial" w:hAnsi="Arial" w:cs="Arial"/>
          <w:b/>
          <w:bCs/>
          <w:color w:val="000000"/>
          <w:sz w:val="18"/>
          <w:szCs w:val="18"/>
        </w:rPr>
        <w:t>«</w:t>
      </w:r>
    </w:p>
    <w:p w14:paraId="768699D0" w14:textId="77777777" w:rsidR="00D60A05" w:rsidRDefault="00D60A05" w:rsidP="00D60A05">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4C7C1AA" w14:textId="77777777" w:rsidR="00D60A05" w:rsidRDefault="00D60A05" w:rsidP="00D60A05">
      <w:pPr>
        <w:spacing w:before="225" w:after="225" w:line="240" w:lineRule="auto"/>
        <w:jc w:val="both"/>
      </w:pPr>
      <w:r>
        <w:rPr>
          <w:rFonts w:ascii="Arial" w:hAnsi="Arial" w:cs="Arial"/>
          <w:color w:val="000000"/>
          <w:sz w:val="18"/>
          <w:szCs w:val="18"/>
        </w:rPr>
        <w:t> </w:t>
      </w:r>
    </w:p>
    <w:p w14:paraId="1E5D6F66" w14:textId="77777777" w:rsidR="00D60A05" w:rsidRDefault="00D60A05" w:rsidP="00D60A05">
      <w:pPr>
        <w:spacing w:before="225" w:after="225" w:line="240" w:lineRule="auto"/>
        <w:jc w:val="both"/>
      </w:pPr>
      <w:r>
        <w:rPr>
          <w:rFonts w:ascii="Arial" w:hAnsi="Arial" w:cs="Arial"/>
          <w:color w:val="000000"/>
          <w:sz w:val="18"/>
          <w:szCs w:val="18"/>
        </w:rPr>
        <w:t xml:space="preserve">Naročnika OBČINO GORNJA RADGONA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1877154" w14:textId="77777777" w:rsidR="00D60A05" w:rsidRDefault="00D60A05" w:rsidP="00D60A05">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za to zavarovanje, ne bo izpolnil svoje obveznosti, ki izhaja iz naslova obveznosti za odpravo napak.</w:t>
      </w:r>
    </w:p>
    <w:p w14:paraId="44134BC1" w14:textId="77777777" w:rsidR="00D60A05" w:rsidRDefault="00D60A05" w:rsidP="00D60A05">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34DF359" w14:textId="77777777" w:rsidR="00D60A05" w:rsidRDefault="00D60A05" w:rsidP="00D60A05">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07D602B" w14:textId="77777777" w:rsidR="00D60A05" w:rsidRDefault="00D60A05" w:rsidP="00D60A05">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4DF2C5B" w14:textId="77777777" w:rsidR="00D60A05" w:rsidRDefault="00D60A05" w:rsidP="00D60A05">
      <w:pPr>
        <w:spacing w:before="225" w:after="225" w:line="240" w:lineRule="auto"/>
        <w:jc w:val="both"/>
        <w:rPr>
          <w:rFonts w:ascii="Arial" w:hAnsi="Arial" w:cs="Arial"/>
          <w:color w:val="000000"/>
          <w:sz w:val="18"/>
          <w:szCs w:val="18"/>
        </w:rPr>
      </w:pPr>
    </w:p>
    <w:p w14:paraId="30B59DFD" w14:textId="77777777" w:rsidR="00D60A05" w:rsidRDefault="00D60A05" w:rsidP="00D60A05">
      <w:pPr>
        <w:spacing w:before="225" w:after="225" w:line="240" w:lineRule="auto"/>
        <w:jc w:val="both"/>
      </w:pPr>
      <w:r>
        <w:rPr>
          <w:rFonts w:ascii="Arial" w:hAnsi="Arial" w:cs="Arial"/>
          <w:color w:val="000000"/>
          <w:sz w:val="18"/>
          <w:szCs w:val="18"/>
        </w:rPr>
        <w:t>Priloga: </w:t>
      </w:r>
    </w:p>
    <w:p w14:paraId="427AC15C" w14:textId="77777777" w:rsidR="00D60A05" w:rsidRDefault="00D60A05" w:rsidP="00D60A05">
      <w:pPr>
        <w:spacing w:before="225" w:after="225" w:line="240" w:lineRule="auto"/>
        <w:jc w:val="both"/>
      </w:pPr>
      <w:r>
        <w:rPr>
          <w:rFonts w:ascii="Arial" w:hAnsi="Arial" w:cs="Arial"/>
          <w:color w:val="000000"/>
          <w:sz w:val="18"/>
          <w:szCs w:val="18"/>
        </w:rPr>
        <w:t>- bianco menica, podpisana in žigosana.</w:t>
      </w:r>
    </w:p>
    <w:p w14:paraId="7A58C713" w14:textId="77777777" w:rsidR="00D60A05" w:rsidRDefault="00D60A05" w:rsidP="00D60A05">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60A05" w14:paraId="5779B73B" w14:textId="77777777" w:rsidTr="0084521B">
        <w:tc>
          <w:tcPr>
            <w:tcW w:w="2500" w:type="pct"/>
            <w:tcMar>
              <w:top w:w="75" w:type="dxa"/>
              <w:bottom w:w="75" w:type="dxa"/>
            </w:tcMar>
            <w:vAlign w:val="center"/>
          </w:tcPr>
          <w:p w14:paraId="3ADA303E" w14:textId="77777777" w:rsidR="00D60A05" w:rsidRDefault="00D60A05" w:rsidP="0084521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F799C9A" w14:textId="77777777" w:rsidR="00D60A05" w:rsidRDefault="00D60A05" w:rsidP="0084521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60A05" w14:paraId="1A0B1A8E" w14:textId="77777777" w:rsidTr="0084521B">
        <w:tc>
          <w:tcPr>
            <w:tcW w:w="2500" w:type="pct"/>
            <w:tcMar>
              <w:top w:w="75" w:type="dxa"/>
              <w:bottom w:w="75" w:type="dxa"/>
            </w:tcMar>
            <w:vAlign w:val="center"/>
          </w:tcPr>
          <w:p w14:paraId="737732DD" w14:textId="77777777" w:rsidR="00D60A05" w:rsidRDefault="00D60A05" w:rsidP="0084521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EE73FB9" w14:textId="77777777" w:rsidR="00D60A05" w:rsidRDefault="00D60A05" w:rsidP="0084521B"/>
          <w:p w14:paraId="4884645D" w14:textId="77777777" w:rsidR="00D60A05" w:rsidRDefault="00D60A05" w:rsidP="0084521B">
            <w:pPr>
              <w:jc w:val="center"/>
            </w:pPr>
            <w:r>
              <w:rPr>
                <w:rFonts w:ascii="Arial" w:hAnsi="Arial" w:cs="Arial"/>
                <w:color w:val="A9A9A9"/>
                <w:position w:val="-2"/>
                <w:sz w:val="18"/>
                <w:szCs w:val="18"/>
              </w:rPr>
              <w:t>(žig in podpis)</w:t>
            </w:r>
          </w:p>
        </w:tc>
      </w:tr>
    </w:tbl>
    <w:p w14:paraId="7D8D1ADB" w14:textId="77777777" w:rsidR="001935EB" w:rsidRDefault="001935EB" w:rsidP="00252358">
      <w:pPr>
        <w:spacing w:after="0"/>
        <w:jc w:val="right"/>
        <w:rPr>
          <w:rFonts w:ascii="Arial" w:hAnsi="Arial" w:cs="Arial"/>
          <w:sz w:val="18"/>
          <w:szCs w:val="18"/>
        </w:rPr>
      </w:pPr>
    </w:p>
    <w:p w14:paraId="6BBC9996" w14:textId="77777777" w:rsidR="001935EB" w:rsidRDefault="001935EB" w:rsidP="00252358">
      <w:pPr>
        <w:spacing w:after="0"/>
        <w:jc w:val="right"/>
        <w:rPr>
          <w:rFonts w:ascii="Arial" w:hAnsi="Arial" w:cs="Arial"/>
          <w:sz w:val="18"/>
          <w:szCs w:val="18"/>
        </w:rPr>
      </w:pPr>
    </w:p>
    <w:p w14:paraId="4D36A0BE" w14:textId="77777777" w:rsidR="00A258C0" w:rsidRDefault="00A258C0" w:rsidP="00252358">
      <w:pPr>
        <w:spacing w:after="0"/>
        <w:jc w:val="right"/>
        <w:rPr>
          <w:rFonts w:ascii="Arial" w:hAnsi="Arial" w:cs="Arial"/>
          <w:sz w:val="18"/>
          <w:szCs w:val="18"/>
        </w:rPr>
      </w:pPr>
    </w:p>
    <w:p w14:paraId="6D32B30B" w14:textId="77777777" w:rsidR="00A258C0" w:rsidRDefault="00A258C0" w:rsidP="00252358">
      <w:pPr>
        <w:spacing w:after="0"/>
        <w:jc w:val="right"/>
        <w:rPr>
          <w:rFonts w:ascii="Arial" w:hAnsi="Arial" w:cs="Arial"/>
          <w:sz w:val="18"/>
          <w:szCs w:val="18"/>
        </w:rPr>
      </w:pPr>
    </w:p>
    <w:p w14:paraId="53035AA7" w14:textId="77777777" w:rsidR="00A258C0" w:rsidRDefault="00A258C0" w:rsidP="00252358">
      <w:pPr>
        <w:spacing w:after="0"/>
        <w:jc w:val="right"/>
        <w:rPr>
          <w:rFonts w:ascii="Arial" w:hAnsi="Arial" w:cs="Arial"/>
          <w:sz w:val="18"/>
          <w:szCs w:val="18"/>
        </w:rPr>
      </w:pPr>
    </w:p>
    <w:p w14:paraId="67CB4DA4" w14:textId="77777777" w:rsidR="00A258C0" w:rsidRDefault="00A258C0" w:rsidP="00252358">
      <w:pPr>
        <w:spacing w:after="0"/>
        <w:jc w:val="right"/>
        <w:rPr>
          <w:rFonts w:ascii="Arial" w:hAnsi="Arial" w:cs="Arial"/>
          <w:sz w:val="18"/>
          <w:szCs w:val="18"/>
        </w:rPr>
      </w:pPr>
    </w:p>
    <w:p w14:paraId="138098D3" w14:textId="77777777" w:rsidR="00A258C0" w:rsidRDefault="00A258C0" w:rsidP="00252358">
      <w:pPr>
        <w:spacing w:after="0"/>
        <w:jc w:val="right"/>
        <w:rPr>
          <w:rFonts w:ascii="Arial" w:hAnsi="Arial" w:cs="Arial"/>
          <w:sz w:val="18"/>
          <w:szCs w:val="18"/>
        </w:rPr>
      </w:pPr>
    </w:p>
    <w:p w14:paraId="388C4E62" w14:textId="77777777" w:rsidR="00A258C0" w:rsidRDefault="00A258C0" w:rsidP="00252358">
      <w:pPr>
        <w:spacing w:after="0"/>
        <w:jc w:val="right"/>
        <w:rPr>
          <w:rFonts w:ascii="Arial" w:hAnsi="Arial" w:cs="Arial"/>
          <w:sz w:val="18"/>
          <w:szCs w:val="18"/>
        </w:rPr>
      </w:pPr>
    </w:p>
    <w:p w14:paraId="36341ABE" w14:textId="77777777" w:rsidR="00A258C0" w:rsidRDefault="00A258C0" w:rsidP="00252358">
      <w:pPr>
        <w:spacing w:after="0"/>
        <w:jc w:val="right"/>
        <w:rPr>
          <w:rFonts w:ascii="Arial" w:hAnsi="Arial" w:cs="Arial"/>
          <w:sz w:val="18"/>
          <w:szCs w:val="18"/>
        </w:rPr>
      </w:pPr>
    </w:p>
    <w:p w14:paraId="08181CB8" w14:textId="77777777" w:rsidR="00A258C0" w:rsidRDefault="00A258C0" w:rsidP="00252358">
      <w:pPr>
        <w:spacing w:after="0"/>
        <w:jc w:val="right"/>
        <w:rPr>
          <w:rFonts w:ascii="Arial" w:hAnsi="Arial" w:cs="Arial"/>
          <w:sz w:val="18"/>
          <w:szCs w:val="18"/>
        </w:rPr>
      </w:pPr>
    </w:p>
    <w:p w14:paraId="39262E98" w14:textId="58BD8843"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t>Obrazec št: 1</w:t>
      </w:r>
      <w:r w:rsidR="00A0651B">
        <w:rPr>
          <w:rFonts w:ascii="Arial" w:hAnsi="Arial" w:cs="Arial"/>
          <w:sz w:val="18"/>
          <w:szCs w:val="18"/>
        </w:rPr>
        <w:t>2</w:t>
      </w:r>
    </w:p>
    <w:p w14:paraId="08D65676" w14:textId="77777777" w:rsidR="006C235A" w:rsidRPr="00252358" w:rsidRDefault="006C235A" w:rsidP="00252358"/>
    <w:p w14:paraId="21BFAD28"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162AB86" w14:textId="77777777" w:rsidR="006C235A" w:rsidRDefault="006C235A" w:rsidP="00EB2A75">
      <w:pPr>
        <w:spacing w:after="120"/>
        <w:rPr>
          <w:rFonts w:ascii="Arial" w:hAnsi="Arial" w:cs="Arial"/>
        </w:rPr>
      </w:pPr>
    </w:p>
    <w:p w14:paraId="515B2545" w14:textId="6F74C6ED" w:rsidR="00DA2C8C" w:rsidRPr="00D60A05" w:rsidRDefault="000626DC">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Pri izvedbi javnega naročila </w:t>
      </w:r>
      <w:r w:rsidR="00D60A05" w:rsidRPr="00D60A05">
        <w:rPr>
          <w:rFonts w:ascii="Arial" w:hAnsi="Arial" w:cs="Arial"/>
          <w:b/>
          <w:bCs/>
          <w:color w:val="000000"/>
          <w:sz w:val="18"/>
          <w:szCs w:val="18"/>
        </w:rPr>
        <w:t>»</w:t>
      </w:r>
      <w:r w:rsidR="002F7233" w:rsidRPr="002F7233">
        <w:rPr>
          <w:rFonts w:ascii="Arial" w:hAnsi="Arial" w:cs="Arial"/>
          <w:b/>
          <w:bCs/>
          <w:color w:val="000000"/>
          <w:sz w:val="18"/>
          <w:szCs w:val="18"/>
        </w:rPr>
        <w:t>Modernizacija dela JP 605551 Orehovci – Orehovski Vrh</w:t>
      </w:r>
      <w:r w:rsidR="00D60A05" w:rsidRPr="00D60A05">
        <w:rPr>
          <w:rFonts w:ascii="Arial" w:hAnsi="Arial" w:cs="Arial"/>
          <w:b/>
          <w:bCs/>
          <w:color w:val="000000"/>
          <w:sz w:val="18"/>
          <w:szCs w:val="18"/>
        </w:rPr>
        <w:t>«</w:t>
      </w:r>
      <w:r>
        <w:rPr>
          <w:rFonts w:ascii="Arial" w:hAnsi="Arial" w:cs="Arial"/>
          <w:color w:val="000000"/>
          <w:sz w:val="18"/>
          <w:szCs w:val="18"/>
        </w:rPr>
        <w:t>,</w:t>
      </w:r>
    </w:p>
    <w:p w14:paraId="30B1AFFE" w14:textId="77777777" w:rsidR="00DA2C8C" w:rsidRDefault="000626DC">
      <w:pPr>
        <w:spacing w:before="225" w:after="225" w:line="240" w:lineRule="auto"/>
        <w:jc w:val="both"/>
      </w:pPr>
      <w:r>
        <w:rPr>
          <w:rFonts w:ascii="Arial" w:hAnsi="Arial" w:cs="Arial"/>
          <w:color w:val="000000"/>
          <w:sz w:val="18"/>
          <w:szCs w:val="18"/>
        </w:rPr>
        <w:t>izjavljamo, da (ustrezno označi in izpolni):</w:t>
      </w:r>
    </w:p>
    <w:p w14:paraId="2BB97AA4" w14:textId="77777777" w:rsidR="00DA2C8C" w:rsidRDefault="000626DC">
      <w:pPr>
        <w:spacing w:before="225" w:after="225" w:line="240" w:lineRule="auto"/>
        <w:jc w:val="both"/>
      </w:pPr>
      <w:r>
        <w:rPr>
          <w:rFonts w:ascii="Arial" w:hAnsi="Arial" w:cs="Arial"/>
          <w:b/>
          <w:bCs/>
          <w:color w:val="000000"/>
          <w:sz w:val="18"/>
          <w:szCs w:val="18"/>
        </w:rPr>
        <w:t>[   ] ne nastopamo s podizvajalci</w:t>
      </w:r>
    </w:p>
    <w:p w14:paraId="05A2B77B" w14:textId="77777777" w:rsidR="00DA2C8C" w:rsidRDefault="000626D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A2C8C" w14:paraId="037E5B3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658B40" w14:textId="77777777" w:rsidR="00DA2C8C" w:rsidRDefault="000626D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9BFE7A" w14:textId="77777777" w:rsidR="00DA2C8C" w:rsidRDefault="000626DC">
            <w:r>
              <w:rPr>
                <w:rFonts w:ascii="Arial" w:hAnsi="Arial" w:cs="Arial"/>
                <w:color w:val="000000"/>
                <w:position w:val="-2"/>
                <w:sz w:val="18"/>
                <w:szCs w:val="18"/>
              </w:rPr>
              <w:t> </w:t>
            </w:r>
          </w:p>
        </w:tc>
      </w:tr>
      <w:tr w:rsidR="00DA2C8C" w14:paraId="35A3482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17D74F1" w14:textId="77777777" w:rsidR="00DA2C8C" w:rsidRDefault="000626D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FC0AFB" w14:textId="77777777" w:rsidR="00DA2C8C" w:rsidRDefault="000626DC">
            <w:pPr>
              <w:spacing w:before="135" w:after="135"/>
              <w:jc w:val="both"/>
              <w:textAlignment w:val="center"/>
            </w:pPr>
            <w:r>
              <w:rPr>
                <w:rFonts w:ascii="Arial" w:hAnsi="Arial" w:cs="Arial"/>
                <w:color w:val="000000"/>
                <w:position w:val="-2"/>
                <w:sz w:val="18"/>
                <w:szCs w:val="18"/>
              </w:rPr>
              <w:t>Opis del, ki jih bo izvedel podizvajalec:</w:t>
            </w:r>
          </w:p>
          <w:p w14:paraId="343E1953" w14:textId="77777777" w:rsidR="00DA2C8C" w:rsidRDefault="000626DC">
            <w:pPr>
              <w:spacing w:before="135" w:after="135"/>
              <w:jc w:val="both"/>
              <w:textAlignment w:val="center"/>
            </w:pPr>
            <w:r>
              <w:rPr>
                <w:rFonts w:ascii="Arial" w:hAnsi="Arial" w:cs="Arial"/>
                <w:color w:val="000000"/>
                <w:position w:val="-2"/>
                <w:sz w:val="18"/>
                <w:szCs w:val="18"/>
              </w:rPr>
              <w:t> </w:t>
            </w:r>
          </w:p>
          <w:p w14:paraId="4D5E4C55" w14:textId="77777777" w:rsidR="00DA2C8C" w:rsidRDefault="000626D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A2C8C" w14:paraId="7EE6932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13A987" w14:textId="77777777" w:rsidR="00DA2C8C" w:rsidRDefault="000626D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5B8413" w14:textId="77777777" w:rsidR="00DA2C8C" w:rsidRDefault="000626DC">
            <w:r>
              <w:rPr>
                <w:rFonts w:ascii="Arial" w:hAnsi="Arial" w:cs="Arial"/>
                <w:color w:val="000000"/>
                <w:position w:val="-2"/>
                <w:sz w:val="18"/>
                <w:szCs w:val="18"/>
              </w:rPr>
              <w:t> </w:t>
            </w:r>
          </w:p>
        </w:tc>
      </w:tr>
      <w:tr w:rsidR="00DA2C8C" w14:paraId="7C9839D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A95A72" w14:textId="77777777" w:rsidR="00DA2C8C" w:rsidRDefault="000626D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FFC8AA" w14:textId="77777777" w:rsidR="00DA2C8C" w:rsidRDefault="000626DC">
            <w:pPr>
              <w:spacing w:before="135" w:after="135"/>
              <w:jc w:val="both"/>
              <w:textAlignment w:val="center"/>
            </w:pPr>
            <w:r>
              <w:rPr>
                <w:rFonts w:ascii="Arial" w:hAnsi="Arial" w:cs="Arial"/>
                <w:color w:val="000000"/>
                <w:position w:val="-2"/>
                <w:sz w:val="18"/>
                <w:szCs w:val="18"/>
              </w:rPr>
              <w:t>Opis del, ki jih bo izvedel podizvajalec:</w:t>
            </w:r>
          </w:p>
          <w:p w14:paraId="7CC20855" w14:textId="77777777" w:rsidR="00DA2C8C" w:rsidRDefault="000626DC">
            <w:pPr>
              <w:spacing w:before="135" w:after="135"/>
              <w:jc w:val="both"/>
              <w:textAlignment w:val="center"/>
            </w:pPr>
            <w:r>
              <w:rPr>
                <w:rFonts w:ascii="Arial" w:hAnsi="Arial" w:cs="Arial"/>
                <w:color w:val="000000"/>
                <w:position w:val="-2"/>
                <w:sz w:val="18"/>
                <w:szCs w:val="18"/>
              </w:rPr>
              <w:t> </w:t>
            </w:r>
          </w:p>
          <w:p w14:paraId="3AC69858" w14:textId="77777777" w:rsidR="00DA2C8C" w:rsidRDefault="000626DC">
            <w:pPr>
              <w:spacing w:before="135" w:after="135"/>
              <w:jc w:val="both"/>
              <w:textAlignment w:val="center"/>
            </w:pPr>
            <w:r>
              <w:rPr>
                <w:rFonts w:ascii="Arial" w:hAnsi="Arial" w:cs="Arial"/>
                <w:color w:val="000000"/>
                <w:position w:val="-2"/>
                <w:sz w:val="18"/>
                <w:szCs w:val="18"/>
              </w:rPr>
              <w:t>% končne ponudbe vrednosti, ki jo bo izvedel podizvajalec: ____</w:t>
            </w:r>
          </w:p>
          <w:p w14:paraId="6FCF3E5C" w14:textId="77777777" w:rsidR="00DA2C8C" w:rsidRDefault="000626DC">
            <w:pPr>
              <w:spacing w:before="135" w:after="135"/>
              <w:jc w:val="both"/>
              <w:textAlignment w:val="center"/>
            </w:pPr>
            <w:r>
              <w:rPr>
                <w:rFonts w:ascii="Arial" w:hAnsi="Arial" w:cs="Arial"/>
                <w:color w:val="000000"/>
                <w:position w:val="-2"/>
                <w:sz w:val="18"/>
                <w:szCs w:val="18"/>
              </w:rPr>
              <w:t> </w:t>
            </w:r>
          </w:p>
        </w:tc>
      </w:tr>
    </w:tbl>
    <w:p w14:paraId="76EF046D" w14:textId="77777777" w:rsidR="00DA2C8C" w:rsidRDefault="000626D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A89D364" w14:textId="77777777" w:rsidR="00DA2C8C" w:rsidRDefault="000626D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A2C8C" w14:paraId="74EBD872" w14:textId="77777777">
        <w:tc>
          <w:tcPr>
            <w:tcW w:w="4080" w:type="dxa"/>
            <w:tcMar>
              <w:top w:w="135" w:type="dxa"/>
              <w:bottom w:w="135" w:type="dxa"/>
            </w:tcMar>
            <w:vAlign w:val="center"/>
          </w:tcPr>
          <w:p w14:paraId="247F7EAB" w14:textId="77777777" w:rsidR="00DA2C8C" w:rsidRDefault="000626DC">
            <w:r>
              <w:rPr>
                <w:rFonts w:ascii="Arial" w:hAnsi="Arial" w:cs="Arial"/>
                <w:color w:val="000000"/>
                <w:position w:val="-2"/>
                <w:sz w:val="18"/>
                <w:szCs w:val="18"/>
              </w:rPr>
              <w:t>Kraj in datum:</w:t>
            </w:r>
          </w:p>
        </w:tc>
        <w:tc>
          <w:tcPr>
            <w:tcW w:w="0" w:type="auto"/>
            <w:tcMar>
              <w:top w:w="135" w:type="dxa"/>
              <w:bottom w:w="135" w:type="dxa"/>
            </w:tcMar>
            <w:vAlign w:val="center"/>
          </w:tcPr>
          <w:p w14:paraId="4A2B29B5" w14:textId="77777777" w:rsidR="00DA2C8C" w:rsidRDefault="000626DC">
            <w:r>
              <w:rPr>
                <w:rFonts w:ascii="Arial" w:hAnsi="Arial" w:cs="Arial"/>
                <w:color w:val="000000"/>
                <w:position w:val="-2"/>
                <w:sz w:val="18"/>
                <w:szCs w:val="18"/>
              </w:rPr>
              <w:t>Ime in priimek: _____________________</w:t>
            </w:r>
          </w:p>
        </w:tc>
      </w:tr>
      <w:tr w:rsidR="00DA2C8C" w14:paraId="3AEF34AF" w14:textId="77777777">
        <w:tc>
          <w:tcPr>
            <w:tcW w:w="4080" w:type="dxa"/>
            <w:tcMar>
              <w:top w:w="135" w:type="dxa"/>
              <w:bottom w:w="135" w:type="dxa"/>
            </w:tcMar>
            <w:vAlign w:val="center"/>
          </w:tcPr>
          <w:p w14:paraId="16DB8980" w14:textId="77777777" w:rsidR="00DA2C8C" w:rsidRDefault="000626DC">
            <w:r>
              <w:rPr>
                <w:rFonts w:ascii="Arial" w:hAnsi="Arial" w:cs="Arial"/>
                <w:color w:val="000000"/>
                <w:position w:val="-2"/>
                <w:sz w:val="18"/>
                <w:szCs w:val="18"/>
              </w:rPr>
              <w:t> </w:t>
            </w:r>
          </w:p>
        </w:tc>
        <w:tc>
          <w:tcPr>
            <w:tcW w:w="0" w:type="auto"/>
            <w:tcMar>
              <w:top w:w="135" w:type="dxa"/>
              <w:bottom w:w="135" w:type="dxa"/>
            </w:tcMar>
            <w:vAlign w:val="center"/>
          </w:tcPr>
          <w:p w14:paraId="7F369F2E" w14:textId="77777777" w:rsidR="00DA2C8C" w:rsidRDefault="00DA2C8C"/>
          <w:p w14:paraId="6D85A3F1" w14:textId="77777777" w:rsidR="00DA2C8C" w:rsidRDefault="000626DC">
            <w:pPr>
              <w:jc w:val="center"/>
            </w:pPr>
            <w:r>
              <w:rPr>
                <w:rFonts w:ascii="Arial" w:hAnsi="Arial" w:cs="Arial"/>
                <w:color w:val="A9A9A9"/>
                <w:position w:val="-2"/>
                <w:sz w:val="18"/>
                <w:szCs w:val="18"/>
              </w:rPr>
              <w:t>(žig in podpis)</w:t>
            </w:r>
          </w:p>
        </w:tc>
      </w:tr>
    </w:tbl>
    <w:p w14:paraId="05C4F937" w14:textId="77777777" w:rsidR="00DA2C8C" w:rsidRDefault="000626D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0996C13" w14:textId="77777777" w:rsidR="00DA2C8C" w:rsidRDefault="00DA2C8C">
      <w:pPr>
        <w:sectPr w:rsidR="00DA2C8C" w:rsidSect="006E7A2B">
          <w:footerReference w:type="default" r:id="rId20"/>
          <w:pgSz w:w="11906" w:h="16838"/>
          <w:pgMar w:top="1418" w:right="1418" w:bottom="1418" w:left="1418" w:header="567" w:footer="596" w:gutter="0"/>
          <w:cols w:space="708"/>
          <w:docGrid w:linePitch="360"/>
        </w:sectPr>
      </w:pPr>
    </w:p>
    <w:p w14:paraId="48D3FE7A" w14:textId="6BB923C4" w:rsidR="006C235A" w:rsidRPr="00590863" w:rsidRDefault="00D60A05" w:rsidP="00252358">
      <w:pPr>
        <w:spacing w:after="0"/>
        <w:jc w:val="right"/>
        <w:rPr>
          <w:rFonts w:ascii="Arial" w:hAnsi="Arial" w:cs="Arial"/>
          <w:sz w:val="18"/>
          <w:szCs w:val="18"/>
        </w:rPr>
      </w:pPr>
      <w:r>
        <w:rPr>
          <w:rFonts w:ascii="Arial" w:hAnsi="Arial" w:cs="Arial"/>
          <w:sz w:val="18"/>
          <w:szCs w:val="18"/>
        </w:rPr>
        <w:lastRenderedPageBreak/>
        <w:t>O</w:t>
      </w:r>
      <w:r w:rsidRPr="00590863">
        <w:rPr>
          <w:rFonts w:ascii="Arial" w:hAnsi="Arial" w:cs="Arial"/>
          <w:sz w:val="18"/>
          <w:szCs w:val="18"/>
        </w:rPr>
        <w:t>brazec št: 1</w:t>
      </w:r>
      <w:r w:rsidR="00A0651B">
        <w:rPr>
          <w:rFonts w:ascii="Arial" w:hAnsi="Arial" w:cs="Arial"/>
          <w:sz w:val="18"/>
          <w:szCs w:val="18"/>
        </w:rPr>
        <w:t>3</w:t>
      </w:r>
    </w:p>
    <w:p w14:paraId="07D6659E" w14:textId="77777777" w:rsidR="006C235A" w:rsidRPr="00252358" w:rsidRDefault="006C235A" w:rsidP="00252358"/>
    <w:p w14:paraId="470502F7" w14:textId="202C11DB"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3A3C6D">
        <w:rPr>
          <w:rFonts w:ascii="Arial" w:hAnsi="Arial" w:cs="Arial"/>
        </w:rPr>
        <w:t>pooblaščene osebe</w:t>
      </w:r>
      <w:r>
        <w:rPr>
          <w:rFonts w:ascii="Arial" w:hAnsi="Arial" w:cs="Arial"/>
        </w:rPr>
        <w:t xml:space="preserve"> podizvajalca v zvezi z izpolnjevanjem obveznih pogojev za podizvajalce</w:t>
      </w:r>
    </w:p>
    <w:p w14:paraId="264F89C9" w14:textId="77777777" w:rsidR="006C235A" w:rsidRDefault="006C235A" w:rsidP="00EB2A75">
      <w:pPr>
        <w:spacing w:after="120"/>
        <w:rPr>
          <w:rFonts w:ascii="Arial" w:hAnsi="Arial" w:cs="Arial"/>
        </w:rPr>
      </w:pPr>
    </w:p>
    <w:p w14:paraId="5465A582" w14:textId="77777777" w:rsidR="00DA2C8C" w:rsidRDefault="000626D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EE70E16" w14:textId="77777777" w:rsidR="00D217D0" w:rsidRDefault="00D217D0" w:rsidP="00D217D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217D0" w14:paraId="2DD0A49D" w14:textId="77777777" w:rsidTr="00E7781E">
        <w:tc>
          <w:tcPr>
            <w:tcW w:w="0" w:type="auto"/>
            <w:tcMar>
              <w:top w:w="0" w:type="auto"/>
              <w:bottom w:w="0" w:type="auto"/>
            </w:tcMar>
          </w:tcPr>
          <w:p w14:paraId="11142E59"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E42C354"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724C53CA"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5376A42"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9F46C2C"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0E6BA1C"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E7EB41E" w14:textId="77777777" w:rsidR="00D217D0" w:rsidRDefault="00D217D0" w:rsidP="006A0D94">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805FF13" w14:textId="77777777" w:rsidR="00DA2C8C" w:rsidRDefault="000626D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032A0D6" w14:textId="46C4F267" w:rsidR="00DA2C8C" w:rsidRDefault="00545BA0" w:rsidP="00545BA0">
      <w:pPr>
        <w:spacing w:before="225" w:after="225" w:line="240" w:lineRule="auto"/>
        <w:jc w:val="center"/>
      </w:pPr>
      <w:r>
        <w:rPr>
          <w:rFonts w:ascii="Arial" w:hAnsi="Arial" w:cs="Arial"/>
          <w:b/>
          <w:bCs/>
          <w:color w:val="000000"/>
          <w:sz w:val="21"/>
          <w:szCs w:val="21"/>
        </w:rPr>
        <w:t>In</w:t>
      </w:r>
      <w:r>
        <w:t xml:space="preserve"> </w:t>
      </w:r>
      <w:r>
        <w:rPr>
          <w:rFonts w:ascii="Arial" w:hAnsi="Arial" w:cs="Arial"/>
          <w:b/>
          <w:bCs/>
          <w:color w:val="000000"/>
          <w:sz w:val="21"/>
          <w:szCs w:val="21"/>
        </w:rPr>
        <w:t>POOBLASTILO</w:t>
      </w:r>
    </w:p>
    <w:p w14:paraId="3150E3DF" w14:textId="64FE4AF9" w:rsidR="00DA2C8C" w:rsidRDefault="000626DC">
      <w:pPr>
        <w:spacing w:before="225" w:after="225" w:line="240" w:lineRule="auto"/>
        <w:jc w:val="both"/>
      </w:pPr>
      <w:r>
        <w:rPr>
          <w:rFonts w:ascii="Arial" w:hAnsi="Arial" w:cs="Arial"/>
          <w:color w:val="000000"/>
          <w:sz w:val="18"/>
          <w:szCs w:val="18"/>
        </w:rPr>
        <w:t>Pooblaščamo naročnika OBČINA GORNJA RADGONA,</w:t>
      </w:r>
      <w:r w:rsidR="00D217D0">
        <w:rPr>
          <w:rFonts w:ascii="Arial" w:hAnsi="Arial" w:cs="Arial"/>
          <w:color w:val="000000"/>
          <w:sz w:val="18"/>
          <w:szCs w:val="18"/>
        </w:rPr>
        <w:t xml:space="preserve"> </w:t>
      </w:r>
      <w:r>
        <w:rPr>
          <w:rFonts w:ascii="Arial" w:hAnsi="Arial" w:cs="Arial"/>
          <w:color w:val="000000"/>
          <w:sz w:val="18"/>
          <w:szCs w:val="18"/>
        </w:rPr>
        <w:t>Partizanska cesta 13, 9250 Gornja Radgona,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A2C8C" w14:paraId="53C7B93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2A959" w14:textId="77777777" w:rsidR="00DA2C8C" w:rsidRDefault="000626D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77A33" w14:textId="77777777" w:rsidR="00DA2C8C" w:rsidRDefault="000626DC">
            <w:r>
              <w:rPr>
                <w:rFonts w:ascii="Arial" w:hAnsi="Arial" w:cs="Arial"/>
                <w:color w:val="000000"/>
                <w:position w:val="-2"/>
                <w:sz w:val="18"/>
                <w:szCs w:val="18"/>
              </w:rPr>
              <w:t> </w:t>
            </w:r>
          </w:p>
        </w:tc>
      </w:tr>
      <w:tr w:rsidR="00DA2C8C" w14:paraId="3E3AEEC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93FC9" w14:textId="77777777" w:rsidR="00DA2C8C" w:rsidRDefault="000626D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0BC76" w14:textId="77777777" w:rsidR="00DA2C8C" w:rsidRDefault="000626DC">
            <w:r>
              <w:rPr>
                <w:rFonts w:ascii="Arial" w:hAnsi="Arial" w:cs="Arial"/>
                <w:color w:val="000000"/>
                <w:position w:val="-2"/>
                <w:sz w:val="18"/>
                <w:szCs w:val="18"/>
              </w:rPr>
              <w:t> </w:t>
            </w:r>
          </w:p>
        </w:tc>
      </w:tr>
      <w:tr w:rsidR="00DA2C8C" w14:paraId="1DEF63E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86DC1" w14:textId="77777777" w:rsidR="00DA2C8C" w:rsidRDefault="000626D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729E8" w14:textId="77777777" w:rsidR="00DA2C8C" w:rsidRDefault="000626DC">
            <w:r>
              <w:rPr>
                <w:rFonts w:ascii="Arial" w:hAnsi="Arial" w:cs="Arial"/>
                <w:color w:val="000000"/>
                <w:position w:val="-2"/>
                <w:sz w:val="18"/>
                <w:szCs w:val="18"/>
              </w:rPr>
              <w:t> </w:t>
            </w:r>
          </w:p>
        </w:tc>
      </w:tr>
      <w:tr w:rsidR="00DA2C8C" w14:paraId="31895EA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763DE" w14:textId="77777777" w:rsidR="00DA2C8C" w:rsidRDefault="000626D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EE6CE" w14:textId="77777777" w:rsidR="00DA2C8C" w:rsidRDefault="000626DC">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DA2C8C" w14:paraId="7D55E2F5" w14:textId="77777777">
        <w:tc>
          <w:tcPr>
            <w:tcW w:w="2500" w:type="pct"/>
            <w:tcMar>
              <w:top w:w="75" w:type="dxa"/>
              <w:bottom w:w="75" w:type="dxa"/>
            </w:tcMar>
            <w:vAlign w:val="center"/>
          </w:tcPr>
          <w:p w14:paraId="652DF562" w14:textId="77777777" w:rsidR="00545BA0" w:rsidRDefault="000626DC">
            <w:pPr>
              <w:rPr>
                <w:rFonts w:ascii="Arial" w:hAnsi="Arial" w:cs="Arial"/>
                <w:color w:val="000000"/>
                <w:sz w:val="18"/>
                <w:szCs w:val="18"/>
              </w:rPr>
            </w:pPr>
            <w:r>
              <w:rPr>
                <w:rFonts w:ascii="Arial" w:hAnsi="Arial" w:cs="Arial"/>
                <w:color w:val="000000"/>
                <w:sz w:val="18"/>
                <w:szCs w:val="18"/>
              </w:rPr>
              <w:t> </w:t>
            </w:r>
          </w:p>
          <w:p w14:paraId="07E50098" w14:textId="2D59B2D2"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36F1A5A0" w14:textId="77777777" w:rsidR="00545BA0" w:rsidRDefault="00545BA0">
            <w:pPr>
              <w:rPr>
                <w:rFonts w:ascii="Arial" w:hAnsi="Arial" w:cs="Arial"/>
                <w:color w:val="000000"/>
                <w:position w:val="-2"/>
                <w:sz w:val="18"/>
                <w:szCs w:val="18"/>
              </w:rPr>
            </w:pPr>
          </w:p>
          <w:p w14:paraId="77546FE7" w14:textId="2F2B9B4D" w:rsidR="00DA2C8C" w:rsidRDefault="000626DC">
            <w:r>
              <w:rPr>
                <w:rFonts w:ascii="Arial" w:hAnsi="Arial" w:cs="Arial"/>
                <w:color w:val="000000"/>
                <w:position w:val="-2"/>
                <w:sz w:val="18"/>
                <w:szCs w:val="18"/>
              </w:rPr>
              <w:t>Ime in priimek: _____________________</w:t>
            </w:r>
          </w:p>
        </w:tc>
      </w:tr>
      <w:tr w:rsidR="00DA2C8C" w14:paraId="3301AB90" w14:textId="77777777">
        <w:tc>
          <w:tcPr>
            <w:tcW w:w="2500" w:type="pct"/>
            <w:tcMar>
              <w:top w:w="75" w:type="dxa"/>
              <w:bottom w:w="75" w:type="dxa"/>
            </w:tcMar>
            <w:vAlign w:val="center"/>
          </w:tcPr>
          <w:p w14:paraId="62F0BC86"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0B00A68A" w14:textId="77777777" w:rsidR="00DA2C8C" w:rsidRDefault="000626DC">
            <w:pPr>
              <w:jc w:val="center"/>
            </w:pPr>
            <w:r>
              <w:rPr>
                <w:rFonts w:ascii="Arial" w:hAnsi="Arial" w:cs="Arial"/>
                <w:color w:val="A9A9A9"/>
                <w:position w:val="-2"/>
                <w:sz w:val="18"/>
                <w:szCs w:val="18"/>
              </w:rPr>
              <w:t>(žig in podpis)</w:t>
            </w:r>
          </w:p>
        </w:tc>
      </w:tr>
    </w:tbl>
    <w:p w14:paraId="6F574443" w14:textId="6F6BBDFE" w:rsidR="00DA2C8C" w:rsidRDefault="000626DC" w:rsidP="00545BA0">
      <w:pPr>
        <w:spacing w:before="225" w:after="225" w:line="240" w:lineRule="auto"/>
        <w:jc w:val="both"/>
      </w:pPr>
      <w:r>
        <w:rPr>
          <w:rFonts w:ascii="Arial" w:hAnsi="Arial" w:cs="Arial"/>
          <w:color w:val="000000"/>
          <w:sz w:val="18"/>
          <w:szCs w:val="18"/>
        </w:rPr>
        <w:t>  </w:t>
      </w:r>
    </w:p>
    <w:p w14:paraId="01E29EB4" w14:textId="77777777" w:rsidR="00DA2C8C" w:rsidRDefault="00DA2C8C">
      <w:pPr>
        <w:sectPr w:rsidR="00DA2C8C" w:rsidSect="006E7A2B">
          <w:footerReference w:type="default" r:id="rId21"/>
          <w:pgSz w:w="11906" w:h="16838"/>
          <w:pgMar w:top="1418" w:right="1418" w:bottom="1418" w:left="1418" w:header="567" w:footer="596" w:gutter="0"/>
          <w:cols w:space="708"/>
          <w:docGrid w:linePitch="360"/>
        </w:sectPr>
      </w:pPr>
    </w:p>
    <w:p w14:paraId="6DEF0347" w14:textId="22F3EF5C"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A0651B">
        <w:rPr>
          <w:rFonts w:ascii="Arial" w:hAnsi="Arial" w:cs="Arial"/>
          <w:sz w:val="18"/>
          <w:szCs w:val="18"/>
        </w:rPr>
        <w:t>4</w:t>
      </w:r>
    </w:p>
    <w:p w14:paraId="055DBB3A" w14:textId="77777777" w:rsidR="006C235A" w:rsidRPr="00252358" w:rsidRDefault="006C235A" w:rsidP="00252358"/>
    <w:p w14:paraId="77E450FF"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D0437EF" w14:textId="77777777" w:rsidR="006C235A" w:rsidRDefault="006C235A" w:rsidP="00EB2A75">
      <w:pPr>
        <w:spacing w:after="120"/>
        <w:rPr>
          <w:rFonts w:ascii="Arial" w:hAnsi="Arial" w:cs="Arial"/>
        </w:rPr>
      </w:pPr>
    </w:p>
    <w:p w14:paraId="75E27183" w14:textId="27C0EF8C" w:rsidR="00DA2C8C" w:rsidRDefault="000626DC">
      <w:pPr>
        <w:spacing w:before="225" w:after="225" w:line="240" w:lineRule="auto"/>
        <w:jc w:val="both"/>
      </w:pPr>
      <w:r>
        <w:rPr>
          <w:rFonts w:ascii="Arial" w:hAnsi="Arial" w:cs="Arial"/>
          <w:color w:val="000000"/>
          <w:sz w:val="18"/>
          <w:szCs w:val="18"/>
        </w:rPr>
        <w:t>V zvezi z javnim naročilom »</w:t>
      </w:r>
      <w:r w:rsidR="002F7233" w:rsidRPr="002F7233">
        <w:rPr>
          <w:rFonts w:ascii="Arial" w:hAnsi="Arial" w:cs="Arial"/>
          <w:color w:val="000000"/>
          <w:sz w:val="18"/>
          <w:szCs w:val="18"/>
        </w:rPr>
        <w:t>Modernizacija dela JP 605551 Orehovci – Orehovski Vrh</w:t>
      </w:r>
      <w:r>
        <w:rPr>
          <w:rFonts w:ascii="Arial" w:hAnsi="Arial" w:cs="Arial"/>
          <w:color w:val="000000"/>
          <w:sz w:val="18"/>
          <w:szCs w:val="18"/>
        </w:rPr>
        <w:t>«,</w:t>
      </w:r>
    </w:p>
    <w:p w14:paraId="0B299672" w14:textId="40E6B9DB" w:rsidR="00DA2C8C" w:rsidRDefault="000626DC">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311A43">
        <w:rPr>
          <w:rFonts w:ascii="Arial" w:hAnsi="Arial" w:cs="Arial"/>
          <w:color w:val="000000"/>
          <w:sz w:val="18"/>
          <w:szCs w:val="18"/>
        </w:rPr>
        <w:t>bre</w:t>
      </w:r>
      <w:r w:rsidR="00EC7B1A">
        <w:rPr>
          <w:rFonts w:ascii="Arial" w:hAnsi="Arial" w:cs="Arial"/>
          <w:color w:val="000000"/>
          <w:sz w:val="18"/>
          <w:szCs w:val="18"/>
        </w:rPr>
        <w:t xml:space="preserve">z DDV </w:t>
      </w:r>
      <w:r>
        <w:rPr>
          <w:rFonts w:ascii="Arial" w:hAnsi="Arial" w:cs="Arial"/>
          <w:color w:val="000000"/>
          <w:sz w:val="18"/>
          <w:szCs w:val="18"/>
        </w:rPr>
        <w:t>v skladu z razpisnimi pogoji.</w:t>
      </w:r>
    </w:p>
    <w:p w14:paraId="557D3D99" w14:textId="77777777" w:rsidR="00DA2C8C" w:rsidRDefault="000626DC">
      <w:pPr>
        <w:spacing w:before="225" w:after="225" w:line="240" w:lineRule="auto"/>
        <w:jc w:val="both"/>
      </w:pPr>
      <w:r>
        <w:rPr>
          <w:rFonts w:ascii="Arial" w:hAnsi="Arial" w:cs="Arial"/>
          <w:color w:val="000000"/>
          <w:sz w:val="18"/>
          <w:szCs w:val="18"/>
        </w:rPr>
        <w:t>Izjavljamo (ustrezno označi):</w:t>
      </w:r>
    </w:p>
    <w:p w14:paraId="40B0FA89" w14:textId="77777777" w:rsidR="00DA2C8C" w:rsidRDefault="000626D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0883F72" w14:textId="77777777" w:rsidR="00DA2C8C" w:rsidRDefault="000626DC">
      <w:pPr>
        <w:spacing w:before="225" w:after="225" w:line="240" w:lineRule="auto"/>
        <w:jc w:val="both"/>
      </w:pPr>
      <w:r>
        <w:rPr>
          <w:rFonts w:ascii="Arial" w:hAnsi="Arial" w:cs="Arial"/>
          <w:color w:val="000000"/>
          <w:sz w:val="18"/>
          <w:szCs w:val="18"/>
        </w:rPr>
        <w:t>[   ] NE zahtevamo izvedbe neposrednih plačil.</w:t>
      </w:r>
    </w:p>
    <w:p w14:paraId="65F6E4E9" w14:textId="77777777" w:rsidR="00DA2C8C" w:rsidRDefault="000626DC">
      <w:pPr>
        <w:spacing w:before="225" w:after="225" w:line="240" w:lineRule="auto"/>
        <w:jc w:val="both"/>
      </w:pPr>
      <w:r>
        <w:rPr>
          <w:rFonts w:ascii="Arial" w:hAnsi="Arial" w:cs="Arial"/>
          <w:color w:val="000000"/>
          <w:sz w:val="18"/>
          <w:szCs w:val="18"/>
        </w:rPr>
        <w:t> </w:t>
      </w:r>
    </w:p>
    <w:p w14:paraId="4BB89915" w14:textId="77777777" w:rsidR="00DA2C8C" w:rsidRDefault="000626D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A2C8C" w14:paraId="207F97A5" w14:textId="77777777">
        <w:tc>
          <w:tcPr>
            <w:tcW w:w="2500" w:type="pct"/>
            <w:tcMar>
              <w:top w:w="75" w:type="dxa"/>
              <w:bottom w:w="75" w:type="dxa"/>
            </w:tcMar>
            <w:vAlign w:val="center"/>
          </w:tcPr>
          <w:p w14:paraId="03D59DB0" w14:textId="77777777"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350F215C" w14:textId="77777777" w:rsidR="00DA2C8C" w:rsidRDefault="000626DC">
            <w:r>
              <w:rPr>
                <w:rFonts w:ascii="Arial" w:hAnsi="Arial" w:cs="Arial"/>
                <w:color w:val="000000"/>
                <w:position w:val="-2"/>
                <w:sz w:val="18"/>
                <w:szCs w:val="18"/>
              </w:rPr>
              <w:t>Ime in priimek: _____________________</w:t>
            </w:r>
          </w:p>
        </w:tc>
      </w:tr>
      <w:tr w:rsidR="00DA2C8C" w14:paraId="79A05AF6" w14:textId="77777777">
        <w:tc>
          <w:tcPr>
            <w:tcW w:w="2500" w:type="pct"/>
            <w:tcMar>
              <w:top w:w="75" w:type="dxa"/>
              <w:bottom w:w="75" w:type="dxa"/>
            </w:tcMar>
            <w:vAlign w:val="center"/>
          </w:tcPr>
          <w:p w14:paraId="59E96AE2"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6AB6470D" w14:textId="77777777" w:rsidR="00DA2C8C" w:rsidRDefault="00DA2C8C"/>
          <w:p w14:paraId="6DD0AD97" w14:textId="77777777" w:rsidR="00DA2C8C" w:rsidRDefault="000626DC">
            <w:pPr>
              <w:jc w:val="center"/>
            </w:pPr>
            <w:r>
              <w:rPr>
                <w:rFonts w:ascii="Arial" w:hAnsi="Arial" w:cs="Arial"/>
                <w:color w:val="A9A9A9"/>
                <w:position w:val="-2"/>
                <w:sz w:val="18"/>
                <w:szCs w:val="18"/>
              </w:rPr>
              <w:t>(žig in podpis)</w:t>
            </w:r>
          </w:p>
        </w:tc>
      </w:tr>
    </w:tbl>
    <w:p w14:paraId="17CE78CB" w14:textId="77777777" w:rsidR="00DA2C8C" w:rsidRDefault="000626DC">
      <w:pPr>
        <w:spacing w:before="225" w:after="225" w:line="240" w:lineRule="auto"/>
        <w:jc w:val="both"/>
      </w:pPr>
      <w:r>
        <w:rPr>
          <w:rFonts w:ascii="Arial" w:hAnsi="Arial" w:cs="Arial"/>
          <w:color w:val="000000"/>
          <w:sz w:val="18"/>
          <w:szCs w:val="18"/>
        </w:rPr>
        <w:t> </w:t>
      </w:r>
    </w:p>
    <w:p w14:paraId="66FCCD19" w14:textId="77777777" w:rsidR="00DA2C8C" w:rsidRDefault="000626DC">
      <w:pPr>
        <w:spacing w:before="225" w:after="225" w:line="240" w:lineRule="auto"/>
        <w:jc w:val="both"/>
      </w:pPr>
      <w:r>
        <w:rPr>
          <w:rFonts w:ascii="Arial" w:hAnsi="Arial" w:cs="Arial"/>
          <w:color w:val="000000"/>
          <w:sz w:val="18"/>
          <w:szCs w:val="18"/>
        </w:rPr>
        <w:t> </w:t>
      </w:r>
    </w:p>
    <w:p w14:paraId="0B55319F" w14:textId="77777777" w:rsidR="00DA2C8C" w:rsidRDefault="000626DC">
      <w:pPr>
        <w:spacing w:before="225" w:after="225" w:line="240" w:lineRule="auto"/>
        <w:jc w:val="both"/>
      </w:pPr>
      <w:r>
        <w:rPr>
          <w:rFonts w:ascii="Arial" w:hAnsi="Arial" w:cs="Arial"/>
          <w:color w:val="000000"/>
          <w:sz w:val="18"/>
          <w:szCs w:val="18"/>
        </w:rPr>
        <w:t> </w:t>
      </w:r>
    </w:p>
    <w:p w14:paraId="5E5D45B3" w14:textId="77777777" w:rsidR="00DA2C8C" w:rsidRDefault="000626DC">
      <w:pPr>
        <w:spacing w:before="225" w:after="225" w:line="240" w:lineRule="auto"/>
        <w:jc w:val="both"/>
      </w:pPr>
      <w:r>
        <w:rPr>
          <w:rFonts w:ascii="Arial" w:hAnsi="Arial" w:cs="Arial"/>
          <w:b/>
          <w:bCs/>
          <w:i/>
          <w:iCs/>
          <w:color w:val="000000"/>
          <w:sz w:val="18"/>
          <w:szCs w:val="18"/>
          <w:u w:val="single"/>
        </w:rPr>
        <w:t>Opomba:</w:t>
      </w:r>
    </w:p>
    <w:p w14:paraId="3B47D2EC" w14:textId="77777777" w:rsidR="00DA2C8C" w:rsidRDefault="000626DC">
      <w:pPr>
        <w:spacing w:before="225" w:after="225" w:line="240" w:lineRule="auto"/>
        <w:jc w:val="both"/>
      </w:pPr>
      <w:r>
        <w:rPr>
          <w:rFonts w:ascii="Arial" w:hAnsi="Arial" w:cs="Arial"/>
          <w:i/>
          <w:iCs/>
          <w:color w:val="000000"/>
          <w:sz w:val="18"/>
          <w:szCs w:val="18"/>
        </w:rPr>
        <w:t>V primeru večjega števila podizvajalcev se obrazec fotokopira.</w:t>
      </w:r>
    </w:p>
    <w:p w14:paraId="4D737AFB" w14:textId="77777777" w:rsidR="00DA2C8C" w:rsidRDefault="00DA2C8C">
      <w:pPr>
        <w:sectPr w:rsidR="00DA2C8C" w:rsidSect="006E7A2B">
          <w:footerReference w:type="default" r:id="rId22"/>
          <w:pgSz w:w="11906" w:h="16838"/>
          <w:pgMar w:top="1418" w:right="1418" w:bottom="1418" w:left="1418" w:header="567" w:footer="596" w:gutter="0"/>
          <w:cols w:space="708"/>
          <w:docGrid w:linePitch="360"/>
        </w:sectPr>
      </w:pPr>
    </w:p>
    <w:p w14:paraId="6241C174" w14:textId="3E1B861D" w:rsidR="006C235A" w:rsidRPr="00590863" w:rsidRDefault="000626DC"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A0651B">
        <w:rPr>
          <w:rFonts w:ascii="Arial" w:hAnsi="Arial" w:cs="Arial"/>
          <w:sz w:val="18"/>
          <w:szCs w:val="18"/>
        </w:rPr>
        <w:t>5</w:t>
      </w:r>
    </w:p>
    <w:p w14:paraId="0FA769EB" w14:textId="77777777" w:rsidR="006C235A" w:rsidRPr="00252358" w:rsidRDefault="006C235A" w:rsidP="00252358"/>
    <w:p w14:paraId="249709A1" w14:textId="77777777" w:rsidR="006C235A" w:rsidRDefault="000626DC"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159343D" w14:textId="77777777" w:rsidR="006C235A" w:rsidRDefault="006C235A" w:rsidP="00EB2A75">
      <w:pPr>
        <w:spacing w:after="120"/>
        <w:rPr>
          <w:rFonts w:ascii="Arial" w:hAnsi="Arial" w:cs="Arial"/>
        </w:rPr>
      </w:pPr>
    </w:p>
    <w:p w14:paraId="6635DE53" w14:textId="77777777" w:rsidR="00DA2C8C" w:rsidRDefault="000626D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B9F1202" w14:textId="77777777" w:rsidR="00DA2C8C" w:rsidRDefault="000626D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A2C8C" w14:paraId="210E80B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82BA3B" w14:textId="77777777" w:rsidR="00DA2C8C" w:rsidRDefault="000626DC">
            <w:pPr>
              <w:spacing w:before="135" w:after="135"/>
              <w:jc w:val="both"/>
              <w:textAlignment w:val="center"/>
            </w:pPr>
            <w:r>
              <w:rPr>
                <w:rFonts w:ascii="Arial" w:hAnsi="Arial" w:cs="Arial"/>
                <w:b/>
                <w:bCs/>
                <w:color w:val="000000"/>
                <w:position w:val="-2"/>
                <w:sz w:val="18"/>
                <w:szCs w:val="18"/>
              </w:rPr>
              <w:t>Ime in priimek</w:t>
            </w:r>
          </w:p>
          <w:p w14:paraId="122F4BAB" w14:textId="77777777" w:rsidR="00DA2C8C" w:rsidRDefault="000626DC">
            <w:pPr>
              <w:spacing w:before="135" w:after="135"/>
              <w:jc w:val="both"/>
              <w:textAlignment w:val="center"/>
            </w:pPr>
            <w:r>
              <w:rPr>
                <w:rFonts w:ascii="Arial" w:hAnsi="Arial" w:cs="Arial"/>
                <w:b/>
                <w:bCs/>
                <w:color w:val="000000"/>
                <w:position w:val="-2"/>
                <w:sz w:val="18"/>
                <w:szCs w:val="18"/>
              </w:rPr>
              <w:t>ali</w:t>
            </w:r>
          </w:p>
          <w:p w14:paraId="3B76979E" w14:textId="77777777" w:rsidR="00DA2C8C" w:rsidRDefault="000626D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A36097" w14:textId="77777777" w:rsidR="00DA2C8C" w:rsidRDefault="000626DC">
            <w:pPr>
              <w:spacing w:before="135" w:after="135"/>
              <w:jc w:val="both"/>
              <w:textAlignment w:val="center"/>
            </w:pPr>
            <w:r>
              <w:rPr>
                <w:rFonts w:ascii="Arial" w:hAnsi="Arial" w:cs="Arial"/>
                <w:b/>
                <w:bCs/>
                <w:color w:val="000000"/>
                <w:position w:val="-2"/>
                <w:sz w:val="18"/>
                <w:szCs w:val="18"/>
              </w:rPr>
              <w:t>Naslov prebivališča</w:t>
            </w:r>
          </w:p>
          <w:p w14:paraId="49BD52AD" w14:textId="77777777" w:rsidR="00DA2C8C" w:rsidRDefault="000626DC">
            <w:pPr>
              <w:spacing w:before="135" w:after="135"/>
              <w:jc w:val="both"/>
              <w:textAlignment w:val="center"/>
            </w:pPr>
            <w:r>
              <w:rPr>
                <w:rFonts w:ascii="Arial" w:hAnsi="Arial" w:cs="Arial"/>
                <w:b/>
                <w:bCs/>
                <w:color w:val="000000"/>
                <w:position w:val="-2"/>
                <w:sz w:val="18"/>
                <w:szCs w:val="18"/>
              </w:rPr>
              <w:t>ali</w:t>
            </w:r>
          </w:p>
          <w:p w14:paraId="7F199E2C" w14:textId="77777777" w:rsidR="00DA2C8C" w:rsidRDefault="000626D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5EA55" w14:textId="77777777" w:rsidR="00DA2C8C" w:rsidRDefault="000626DC">
            <w:pPr>
              <w:spacing w:before="135" w:after="135"/>
              <w:jc w:val="both"/>
              <w:textAlignment w:val="center"/>
            </w:pPr>
            <w:r>
              <w:rPr>
                <w:rFonts w:ascii="Arial" w:hAnsi="Arial" w:cs="Arial"/>
                <w:b/>
                <w:bCs/>
                <w:color w:val="000000"/>
                <w:position w:val="-2"/>
                <w:sz w:val="18"/>
                <w:szCs w:val="18"/>
              </w:rPr>
              <w:t>Delež lastništva</w:t>
            </w:r>
          </w:p>
          <w:p w14:paraId="6D8B8B87" w14:textId="77777777" w:rsidR="00DA2C8C" w:rsidRDefault="000626DC">
            <w:pPr>
              <w:spacing w:before="135" w:after="135"/>
              <w:jc w:val="both"/>
              <w:textAlignment w:val="center"/>
            </w:pPr>
            <w:r>
              <w:rPr>
                <w:rFonts w:ascii="Arial" w:hAnsi="Arial" w:cs="Arial"/>
                <w:b/>
                <w:bCs/>
                <w:color w:val="000000"/>
                <w:position w:val="-2"/>
                <w:sz w:val="18"/>
                <w:szCs w:val="18"/>
              </w:rPr>
              <w:t>ali</w:t>
            </w:r>
          </w:p>
          <w:p w14:paraId="1D74B348" w14:textId="77777777" w:rsidR="00DA2C8C" w:rsidRDefault="000626DC">
            <w:pPr>
              <w:spacing w:before="135" w:after="135"/>
              <w:jc w:val="both"/>
              <w:textAlignment w:val="center"/>
            </w:pPr>
            <w:r>
              <w:rPr>
                <w:rFonts w:ascii="Arial" w:hAnsi="Arial" w:cs="Arial"/>
                <w:b/>
                <w:bCs/>
                <w:color w:val="000000"/>
                <w:position w:val="-2"/>
                <w:sz w:val="18"/>
                <w:szCs w:val="18"/>
              </w:rPr>
              <w:t>Delež lastništva gospodarskega subjekta</w:t>
            </w:r>
          </w:p>
        </w:tc>
      </w:tr>
      <w:tr w:rsidR="00DA2C8C" w14:paraId="312005C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D9340"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B6C7C1"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A1839"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3F8830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A1FD9"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F49409"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FECB2"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5DADF5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5BF0E"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3F62F6"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46044"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2311773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09482"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E3263"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B00736" w14:textId="77777777" w:rsidR="00DA2C8C" w:rsidRDefault="000626DC">
            <w:pPr>
              <w:spacing w:before="135" w:after="135"/>
              <w:jc w:val="both"/>
              <w:textAlignment w:val="center"/>
            </w:pPr>
            <w:r>
              <w:rPr>
                <w:rFonts w:ascii="Arial" w:hAnsi="Arial" w:cs="Arial"/>
                <w:color w:val="000000"/>
                <w:position w:val="-2"/>
                <w:sz w:val="18"/>
                <w:szCs w:val="18"/>
              </w:rPr>
              <w:t> </w:t>
            </w:r>
          </w:p>
        </w:tc>
      </w:tr>
    </w:tbl>
    <w:p w14:paraId="70172F3A" w14:textId="77777777" w:rsidR="00DA2C8C" w:rsidRDefault="000626D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A2C8C" w14:paraId="1AC837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7BB164" w14:textId="77777777" w:rsidR="00DA2C8C" w:rsidRDefault="000626D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5123C4" w14:textId="77777777" w:rsidR="00DA2C8C" w:rsidRDefault="000626D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5F942" w14:textId="77777777" w:rsidR="00DA2C8C" w:rsidRDefault="000626DC">
            <w:pPr>
              <w:spacing w:before="135" w:after="135"/>
              <w:jc w:val="both"/>
              <w:textAlignment w:val="center"/>
            </w:pPr>
            <w:r>
              <w:rPr>
                <w:rFonts w:ascii="Arial" w:hAnsi="Arial" w:cs="Arial"/>
                <w:b/>
                <w:bCs/>
                <w:color w:val="000000"/>
                <w:position w:val="-2"/>
                <w:sz w:val="18"/>
                <w:szCs w:val="18"/>
              </w:rPr>
              <w:t>Delež lastništva gospodarskega subjekta</w:t>
            </w:r>
          </w:p>
        </w:tc>
      </w:tr>
      <w:tr w:rsidR="00DA2C8C" w14:paraId="1A4F68A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100511"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F0CC2"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B92F10"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727230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FBC51"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9858DA"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956C8E"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0E163C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75DFF"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DC83F"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17CCBD" w14:textId="77777777" w:rsidR="00DA2C8C" w:rsidRDefault="000626DC">
            <w:pPr>
              <w:spacing w:before="135" w:after="135"/>
              <w:jc w:val="both"/>
              <w:textAlignment w:val="center"/>
            </w:pPr>
            <w:r>
              <w:rPr>
                <w:rFonts w:ascii="Arial" w:hAnsi="Arial" w:cs="Arial"/>
                <w:color w:val="000000"/>
                <w:position w:val="-2"/>
                <w:sz w:val="18"/>
                <w:szCs w:val="18"/>
              </w:rPr>
              <w:t> </w:t>
            </w:r>
          </w:p>
        </w:tc>
      </w:tr>
      <w:tr w:rsidR="00DA2C8C" w14:paraId="5DADC1A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7BC5A"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1726E" w14:textId="77777777" w:rsidR="00DA2C8C" w:rsidRDefault="000626D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3FC678" w14:textId="77777777" w:rsidR="00DA2C8C" w:rsidRDefault="000626DC">
            <w:pPr>
              <w:spacing w:before="135" w:after="135"/>
              <w:jc w:val="both"/>
              <w:textAlignment w:val="center"/>
            </w:pPr>
            <w:r>
              <w:rPr>
                <w:rFonts w:ascii="Arial" w:hAnsi="Arial" w:cs="Arial"/>
                <w:color w:val="000000"/>
                <w:position w:val="-2"/>
                <w:sz w:val="18"/>
                <w:szCs w:val="18"/>
              </w:rPr>
              <w:t> </w:t>
            </w:r>
          </w:p>
        </w:tc>
      </w:tr>
    </w:tbl>
    <w:p w14:paraId="6DEA4E19" w14:textId="77777777" w:rsidR="00DA2C8C" w:rsidRDefault="000626D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A2C8C" w14:paraId="73213455" w14:textId="77777777">
        <w:tc>
          <w:tcPr>
            <w:tcW w:w="4080" w:type="dxa"/>
            <w:tcMar>
              <w:top w:w="75" w:type="dxa"/>
              <w:bottom w:w="75" w:type="dxa"/>
            </w:tcMar>
            <w:vAlign w:val="center"/>
          </w:tcPr>
          <w:p w14:paraId="50C304A6" w14:textId="77777777" w:rsidR="00DA2C8C" w:rsidRDefault="000626DC">
            <w:r>
              <w:rPr>
                <w:rFonts w:ascii="Arial" w:hAnsi="Arial" w:cs="Arial"/>
                <w:color w:val="000000"/>
                <w:position w:val="-2"/>
                <w:sz w:val="18"/>
                <w:szCs w:val="18"/>
              </w:rPr>
              <w:t>Kraj in datum:</w:t>
            </w:r>
          </w:p>
        </w:tc>
        <w:tc>
          <w:tcPr>
            <w:tcW w:w="0" w:type="auto"/>
            <w:tcMar>
              <w:top w:w="75" w:type="dxa"/>
              <w:bottom w:w="75" w:type="dxa"/>
            </w:tcMar>
            <w:vAlign w:val="center"/>
          </w:tcPr>
          <w:p w14:paraId="64963FFA" w14:textId="77777777" w:rsidR="00DA2C8C" w:rsidRDefault="000626DC">
            <w:r>
              <w:rPr>
                <w:rFonts w:ascii="Arial" w:hAnsi="Arial" w:cs="Arial"/>
                <w:color w:val="000000"/>
                <w:position w:val="-2"/>
                <w:sz w:val="18"/>
                <w:szCs w:val="18"/>
              </w:rPr>
              <w:t>Ime in priimek: _____________________</w:t>
            </w:r>
          </w:p>
        </w:tc>
      </w:tr>
      <w:tr w:rsidR="00DA2C8C" w14:paraId="242BF799" w14:textId="77777777">
        <w:tc>
          <w:tcPr>
            <w:tcW w:w="4080" w:type="dxa"/>
            <w:tcMar>
              <w:top w:w="75" w:type="dxa"/>
              <w:bottom w:w="75" w:type="dxa"/>
            </w:tcMar>
            <w:vAlign w:val="center"/>
          </w:tcPr>
          <w:p w14:paraId="5BE18AE7" w14:textId="77777777" w:rsidR="00DA2C8C" w:rsidRDefault="000626DC">
            <w:r>
              <w:rPr>
                <w:rFonts w:ascii="Arial" w:hAnsi="Arial" w:cs="Arial"/>
                <w:color w:val="000000"/>
                <w:position w:val="-2"/>
                <w:sz w:val="18"/>
                <w:szCs w:val="18"/>
              </w:rPr>
              <w:t> </w:t>
            </w:r>
          </w:p>
        </w:tc>
        <w:tc>
          <w:tcPr>
            <w:tcW w:w="0" w:type="auto"/>
            <w:tcMar>
              <w:top w:w="75" w:type="dxa"/>
              <w:bottom w:w="75" w:type="dxa"/>
            </w:tcMar>
            <w:vAlign w:val="center"/>
          </w:tcPr>
          <w:p w14:paraId="769A9AA7" w14:textId="77777777" w:rsidR="00DA2C8C" w:rsidRDefault="000626DC">
            <w:pPr>
              <w:jc w:val="center"/>
            </w:pPr>
            <w:r>
              <w:rPr>
                <w:rFonts w:ascii="Arial" w:hAnsi="Arial" w:cs="Arial"/>
                <w:color w:val="000000"/>
                <w:position w:val="-2"/>
                <w:sz w:val="18"/>
                <w:szCs w:val="18"/>
              </w:rPr>
              <w:t>(žig in podpis)</w:t>
            </w:r>
          </w:p>
        </w:tc>
      </w:tr>
    </w:tbl>
    <w:p w14:paraId="45C67708" w14:textId="77777777" w:rsidR="00DA2C8C" w:rsidRDefault="000626DC">
      <w:pPr>
        <w:spacing w:before="225" w:after="225" w:line="240" w:lineRule="auto"/>
        <w:jc w:val="both"/>
      </w:pPr>
      <w:r>
        <w:rPr>
          <w:rFonts w:ascii="Arial" w:hAnsi="Arial" w:cs="Arial"/>
          <w:color w:val="000000"/>
          <w:sz w:val="18"/>
          <w:szCs w:val="18"/>
        </w:rPr>
        <w:t> </w:t>
      </w:r>
    </w:p>
    <w:p w14:paraId="69D14E90" w14:textId="77777777" w:rsidR="00DA2C8C" w:rsidRDefault="000626D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DBFD04B" w14:textId="77777777" w:rsidR="00DA2C8C" w:rsidRDefault="00DA2C8C">
      <w:pPr>
        <w:sectPr w:rsidR="00DA2C8C" w:rsidSect="006E7A2B">
          <w:footerReference w:type="default" r:id="rId23"/>
          <w:pgSz w:w="11906" w:h="16838"/>
          <w:pgMar w:top="1418" w:right="1418" w:bottom="1418" w:left="1418" w:header="567" w:footer="596" w:gutter="0"/>
          <w:cols w:space="708"/>
          <w:docGrid w:linePitch="360"/>
        </w:sectPr>
      </w:pPr>
    </w:p>
    <w:p w14:paraId="62A688E3" w14:textId="77777777" w:rsidR="006C235A" w:rsidRPr="00116091" w:rsidRDefault="000626DC"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9DE5CC9" w14:textId="77777777" w:rsidR="006C235A" w:rsidRDefault="006C235A" w:rsidP="00AC0380">
      <w:pPr>
        <w:rPr>
          <w:rFonts w:ascii="Arial" w:hAnsi="Arial" w:cs="Arial"/>
        </w:rPr>
      </w:pPr>
    </w:p>
    <w:p w14:paraId="6064B8B0" w14:textId="22EB95FF" w:rsidR="00D60A05" w:rsidRDefault="000626DC">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GRADBENA POGODBA </w:t>
      </w:r>
    </w:p>
    <w:p w14:paraId="48B346B5" w14:textId="77777777" w:rsidR="00D3104B" w:rsidRDefault="00D3104B">
      <w:pPr>
        <w:spacing w:before="225" w:after="225" w:line="240" w:lineRule="auto"/>
        <w:jc w:val="center"/>
        <w:rPr>
          <w:rFonts w:ascii="Arial" w:hAnsi="Arial" w:cs="Arial"/>
          <w:b/>
          <w:bCs/>
          <w:color w:val="000000"/>
          <w:sz w:val="27"/>
          <w:szCs w:val="27"/>
        </w:rPr>
      </w:pPr>
      <w:r w:rsidRPr="00D3104B">
        <w:rPr>
          <w:rFonts w:ascii="Arial" w:hAnsi="Arial" w:cs="Arial"/>
          <w:b/>
          <w:bCs/>
          <w:color w:val="000000"/>
          <w:sz w:val="27"/>
          <w:szCs w:val="27"/>
        </w:rPr>
        <w:t xml:space="preserve">Modernizacija dela JP 605551 Orehovci – Orehovski Vrh </w:t>
      </w:r>
    </w:p>
    <w:p w14:paraId="03F76D52" w14:textId="67E7F51D" w:rsidR="00DA2C8C" w:rsidRDefault="000626DC">
      <w:pPr>
        <w:spacing w:before="225" w:after="225" w:line="240" w:lineRule="auto"/>
        <w:jc w:val="center"/>
      </w:pPr>
      <w:r>
        <w:rPr>
          <w:rFonts w:ascii="Arial" w:hAnsi="Arial" w:cs="Arial"/>
          <w:color w:val="000000"/>
          <w:sz w:val="18"/>
          <w:szCs w:val="18"/>
        </w:rPr>
        <w:t>sklenjena med</w:t>
      </w:r>
    </w:p>
    <w:p w14:paraId="462987F4" w14:textId="73CB5EDD" w:rsidR="00DA2C8C" w:rsidRDefault="000626DC">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 xml:space="preserve">ki ga zastopa </w:t>
      </w:r>
      <w:r w:rsidR="00545BA0">
        <w:rPr>
          <w:rFonts w:ascii="Arial" w:hAnsi="Arial" w:cs="Arial"/>
          <w:color w:val="000000"/>
          <w:sz w:val="18"/>
          <w:szCs w:val="18"/>
        </w:rPr>
        <w:t>Urška MAUKO TUŠ, županja</w:t>
      </w:r>
      <w:r>
        <w:br/>
      </w:r>
    </w:p>
    <w:tbl>
      <w:tblPr>
        <w:tblStyle w:val="NormalTablePHPDOCX"/>
        <w:tblW w:w="3500" w:type="pct"/>
        <w:tblInd w:w="108" w:type="dxa"/>
        <w:tblLook w:val="04A0" w:firstRow="1" w:lastRow="0" w:firstColumn="1" w:lastColumn="0" w:noHBand="0" w:noVBand="1"/>
      </w:tblPr>
      <w:tblGrid>
        <w:gridCol w:w="3300"/>
        <w:gridCol w:w="3049"/>
      </w:tblGrid>
      <w:tr w:rsidR="00DA2C8C" w14:paraId="467E7433" w14:textId="77777777">
        <w:tc>
          <w:tcPr>
            <w:tcW w:w="3300" w:type="dxa"/>
            <w:tcMar>
              <w:top w:w="0" w:type="auto"/>
              <w:bottom w:w="0" w:type="auto"/>
            </w:tcMar>
            <w:vAlign w:val="center"/>
          </w:tcPr>
          <w:p w14:paraId="42517914" w14:textId="77777777" w:rsidR="00DA2C8C" w:rsidRDefault="000626DC">
            <w:r>
              <w:rPr>
                <w:rFonts w:ascii="Arial" w:hAnsi="Arial" w:cs="Arial"/>
                <w:color w:val="000000"/>
                <w:position w:val="-2"/>
                <w:sz w:val="18"/>
                <w:szCs w:val="18"/>
              </w:rPr>
              <w:t>Matična številka:</w:t>
            </w:r>
          </w:p>
        </w:tc>
        <w:tc>
          <w:tcPr>
            <w:tcW w:w="0" w:type="auto"/>
            <w:tcMar>
              <w:top w:w="0" w:type="auto"/>
              <w:bottom w:w="0" w:type="auto"/>
            </w:tcMar>
            <w:vAlign w:val="center"/>
          </w:tcPr>
          <w:p w14:paraId="4A9EBB26" w14:textId="77777777" w:rsidR="00DA2C8C" w:rsidRDefault="000626DC">
            <w:r>
              <w:rPr>
                <w:rFonts w:ascii="Arial" w:hAnsi="Arial" w:cs="Arial"/>
                <w:color w:val="000000"/>
                <w:position w:val="-2"/>
                <w:sz w:val="18"/>
                <w:szCs w:val="18"/>
              </w:rPr>
              <w:t>5880289000</w:t>
            </w:r>
          </w:p>
        </w:tc>
      </w:tr>
      <w:tr w:rsidR="00DA2C8C" w14:paraId="3CD29776" w14:textId="77777777">
        <w:tc>
          <w:tcPr>
            <w:tcW w:w="3300" w:type="dxa"/>
            <w:tcMar>
              <w:top w:w="0" w:type="auto"/>
              <w:bottom w:w="0" w:type="auto"/>
            </w:tcMar>
            <w:vAlign w:val="center"/>
          </w:tcPr>
          <w:p w14:paraId="7C3CA8BB" w14:textId="77777777" w:rsidR="00DA2C8C" w:rsidRDefault="000626D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E2216D4" w14:textId="77777777" w:rsidR="00DA2C8C" w:rsidRDefault="000626DC">
            <w:r>
              <w:rPr>
                <w:rFonts w:ascii="Arial" w:hAnsi="Arial" w:cs="Arial"/>
                <w:color w:val="000000"/>
                <w:position w:val="-2"/>
                <w:sz w:val="18"/>
                <w:szCs w:val="18"/>
              </w:rPr>
              <w:t>SI 40051846</w:t>
            </w:r>
          </w:p>
        </w:tc>
      </w:tr>
      <w:tr w:rsidR="00DA2C8C" w14:paraId="2FDFD55B" w14:textId="77777777">
        <w:tc>
          <w:tcPr>
            <w:tcW w:w="3300" w:type="dxa"/>
            <w:tcMar>
              <w:top w:w="0" w:type="auto"/>
              <w:bottom w:w="0" w:type="auto"/>
            </w:tcMar>
            <w:vAlign w:val="center"/>
          </w:tcPr>
          <w:p w14:paraId="7609588A" w14:textId="77777777" w:rsidR="00DA2C8C" w:rsidRDefault="000626DC">
            <w:r>
              <w:rPr>
                <w:rFonts w:ascii="Arial" w:hAnsi="Arial" w:cs="Arial"/>
                <w:color w:val="000000"/>
                <w:position w:val="-2"/>
                <w:sz w:val="18"/>
                <w:szCs w:val="18"/>
              </w:rPr>
              <w:t>Transakcijski račun (TRR):</w:t>
            </w:r>
          </w:p>
        </w:tc>
        <w:tc>
          <w:tcPr>
            <w:tcW w:w="0" w:type="auto"/>
            <w:tcMar>
              <w:top w:w="0" w:type="auto"/>
              <w:bottom w:w="0" w:type="auto"/>
            </w:tcMar>
            <w:vAlign w:val="center"/>
          </w:tcPr>
          <w:p w14:paraId="5F969BB2" w14:textId="5AE7F1BB" w:rsidR="00DA2C8C" w:rsidRDefault="000626DC">
            <w:r>
              <w:rPr>
                <w:rFonts w:ascii="Arial" w:hAnsi="Arial" w:cs="Arial"/>
                <w:color w:val="000000"/>
                <w:position w:val="-2"/>
                <w:sz w:val="18"/>
                <w:szCs w:val="18"/>
              </w:rPr>
              <w:t xml:space="preserve">SI56 </w:t>
            </w:r>
            <w:r w:rsidR="00D60A05">
              <w:rPr>
                <w:rFonts w:ascii="Arial" w:hAnsi="Arial" w:cs="Arial"/>
                <w:color w:val="000000"/>
                <w:position w:val="-2"/>
                <w:sz w:val="18"/>
                <w:szCs w:val="18"/>
              </w:rPr>
              <w:t>0110 0010 0012 756</w:t>
            </w:r>
          </w:p>
        </w:tc>
      </w:tr>
    </w:tbl>
    <w:p w14:paraId="3908C7CB" w14:textId="77777777" w:rsidR="00DA2C8C" w:rsidRDefault="00DA2C8C"/>
    <w:p w14:paraId="20E59861" w14:textId="77777777" w:rsidR="00DA2C8C" w:rsidRDefault="000626DC">
      <w:pPr>
        <w:spacing w:before="225" w:after="225" w:line="240" w:lineRule="auto"/>
        <w:jc w:val="center"/>
      </w:pPr>
      <w:r>
        <w:rPr>
          <w:rFonts w:ascii="Arial" w:hAnsi="Arial" w:cs="Arial"/>
          <w:color w:val="000000"/>
          <w:sz w:val="18"/>
          <w:szCs w:val="18"/>
        </w:rPr>
        <w:t>in</w:t>
      </w:r>
    </w:p>
    <w:p w14:paraId="23138EB7" w14:textId="77777777" w:rsidR="00DA2C8C" w:rsidRDefault="000626DC">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A2C8C" w14:paraId="78033188" w14:textId="77777777">
        <w:tc>
          <w:tcPr>
            <w:tcW w:w="3300" w:type="dxa"/>
            <w:tcMar>
              <w:top w:w="0" w:type="auto"/>
              <w:bottom w:w="0" w:type="auto"/>
            </w:tcMar>
            <w:vAlign w:val="center"/>
          </w:tcPr>
          <w:p w14:paraId="4056D547" w14:textId="77777777" w:rsidR="00DA2C8C" w:rsidRDefault="000626D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E40D39E" w14:textId="77777777" w:rsidR="00DA2C8C" w:rsidRDefault="000626DC">
            <w:r>
              <w:rPr>
                <w:rFonts w:ascii="Arial" w:hAnsi="Arial" w:cs="Arial"/>
                <w:color w:val="000000"/>
                <w:position w:val="-2"/>
                <w:sz w:val="18"/>
                <w:szCs w:val="18"/>
              </w:rPr>
              <w:t> </w:t>
            </w:r>
          </w:p>
        </w:tc>
      </w:tr>
      <w:tr w:rsidR="00DA2C8C" w14:paraId="33C75375" w14:textId="77777777">
        <w:tc>
          <w:tcPr>
            <w:tcW w:w="3300" w:type="dxa"/>
            <w:tcMar>
              <w:top w:w="0" w:type="auto"/>
              <w:bottom w:w="0" w:type="auto"/>
            </w:tcMar>
            <w:vAlign w:val="center"/>
          </w:tcPr>
          <w:p w14:paraId="2D902625" w14:textId="77777777" w:rsidR="00DA2C8C" w:rsidRDefault="000626D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E14171C" w14:textId="77777777" w:rsidR="00DA2C8C" w:rsidRDefault="000626DC">
            <w:r>
              <w:rPr>
                <w:rFonts w:ascii="Arial" w:hAnsi="Arial" w:cs="Arial"/>
                <w:color w:val="000000"/>
                <w:position w:val="-2"/>
                <w:sz w:val="18"/>
                <w:szCs w:val="18"/>
              </w:rPr>
              <w:t> </w:t>
            </w:r>
          </w:p>
        </w:tc>
      </w:tr>
      <w:tr w:rsidR="00DA2C8C" w14:paraId="5037D1BD" w14:textId="77777777">
        <w:tc>
          <w:tcPr>
            <w:tcW w:w="3300" w:type="dxa"/>
            <w:tcMar>
              <w:top w:w="0" w:type="auto"/>
              <w:bottom w:w="0" w:type="auto"/>
            </w:tcMar>
            <w:vAlign w:val="center"/>
          </w:tcPr>
          <w:p w14:paraId="00D97185" w14:textId="77777777" w:rsidR="00DA2C8C" w:rsidRDefault="000626D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0E4AFC4" w14:textId="77777777" w:rsidR="00DA2C8C" w:rsidRDefault="000626DC">
            <w:r>
              <w:rPr>
                <w:rFonts w:ascii="Arial" w:hAnsi="Arial" w:cs="Arial"/>
                <w:color w:val="000000"/>
                <w:position w:val="-2"/>
                <w:sz w:val="18"/>
                <w:szCs w:val="18"/>
              </w:rPr>
              <w:t> </w:t>
            </w:r>
          </w:p>
        </w:tc>
      </w:tr>
    </w:tbl>
    <w:p w14:paraId="08761558" w14:textId="77777777" w:rsidR="00DA2C8C" w:rsidRDefault="000626DC">
      <w:pPr>
        <w:spacing w:before="225" w:after="225" w:line="240" w:lineRule="auto"/>
        <w:jc w:val="both"/>
      </w:pPr>
      <w:r>
        <w:rPr>
          <w:rFonts w:ascii="Arial" w:hAnsi="Arial" w:cs="Arial"/>
          <w:color w:val="000000"/>
          <w:sz w:val="18"/>
          <w:szCs w:val="18"/>
        </w:rPr>
        <w:t> </w:t>
      </w:r>
    </w:p>
    <w:p w14:paraId="351D8C50" w14:textId="77777777" w:rsidR="00DA2C8C" w:rsidRDefault="000626DC">
      <w:pPr>
        <w:spacing w:before="225" w:after="225" w:line="240" w:lineRule="auto"/>
        <w:jc w:val="both"/>
      </w:pPr>
      <w:r>
        <w:rPr>
          <w:rFonts w:ascii="Arial" w:hAnsi="Arial" w:cs="Arial"/>
          <w:b/>
          <w:bCs/>
          <w:color w:val="000000"/>
          <w:sz w:val="18"/>
          <w:szCs w:val="18"/>
        </w:rPr>
        <w:t>I. UVODNE DOLOČBE</w:t>
      </w:r>
    </w:p>
    <w:p w14:paraId="499CAD82" w14:textId="77777777" w:rsidR="00DA2C8C" w:rsidRDefault="000626DC">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A2C8C" w14:paraId="15A925B0" w14:textId="77777777">
        <w:tc>
          <w:tcPr>
            <w:tcW w:w="0" w:type="auto"/>
            <w:tcMar>
              <w:top w:w="0" w:type="auto"/>
              <w:bottom w:w="0" w:type="auto"/>
            </w:tcMar>
          </w:tcPr>
          <w:p w14:paraId="1AB922E7" w14:textId="77777777" w:rsidR="00DA2C8C" w:rsidRDefault="000626DC">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DA2C8C" w14:paraId="6060BBB8" w14:textId="77777777">
              <w:tc>
                <w:tcPr>
                  <w:tcW w:w="0" w:type="auto"/>
                  <w:tcMar>
                    <w:top w:w="0" w:type="auto"/>
                    <w:bottom w:w="0" w:type="auto"/>
                  </w:tcMar>
                </w:tcPr>
                <w:p w14:paraId="4B7CC71E" w14:textId="77777777" w:rsidR="00DA2C8C" w:rsidRDefault="000626DC" w:rsidP="006A0D94">
                  <w:pPr>
                    <w:numPr>
                      <w:ilvl w:val="0"/>
                      <w:numId w:val="1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14:paraId="0CEFA384" w14:textId="77777777" w:rsidR="00DA2C8C" w:rsidRDefault="000626DC" w:rsidP="006A0D94">
                  <w:pPr>
                    <w:numPr>
                      <w:ilvl w:val="0"/>
                      <w:numId w:val="1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izbran izvajalec del v okviru omenjenega javnega naročila, zaradi česar se sklepa predmetna pogodba.</w:t>
                  </w:r>
                </w:p>
              </w:tc>
            </w:tr>
          </w:tbl>
          <w:p w14:paraId="7A0E6798" w14:textId="77777777" w:rsidR="00DA2C8C" w:rsidRDefault="00DA2C8C"/>
        </w:tc>
      </w:tr>
    </w:tbl>
    <w:p w14:paraId="151780F8" w14:textId="77777777" w:rsidR="00DA2C8C" w:rsidRDefault="000626DC">
      <w:pPr>
        <w:spacing w:before="225" w:after="225" w:line="240" w:lineRule="auto"/>
        <w:jc w:val="both"/>
      </w:pPr>
      <w:r>
        <w:rPr>
          <w:rFonts w:ascii="Arial" w:hAnsi="Arial" w:cs="Arial"/>
          <w:b/>
          <w:bCs/>
          <w:color w:val="000000"/>
          <w:sz w:val="18"/>
          <w:szCs w:val="18"/>
        </w:rPr>
        <w:t>II. PREDMET POGODBE</w:t>
      </w:r>
    </w:p>
    <w:p w14:paraId="41BB6E21" w14:textId="77777777" w:rsidR="00DA2C8C" w:rsidRDefault="000626DC">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A2C8C" w14:paraId="22BD3858" w14:textId="77777777">
        <w:tc>
          <w:tcPr>
            <w:tcW w:w="0" w:type="auto"/>
            <w:tcMar>
              <w:top w:w="0" w:type="auto"/>
              <w:bottom w:w="0" w:type="auto"/>
            </w:tcMar>
          </w:tcPr>
          <w:p w14:paraId="4E7CBF21" w14:textId="77777777" w:rsidR="00DA2C8C" w:rsidRDefault="000626DC">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14:paraId="50275C43" w14:textId="77777777" w:rsidR="00DA2C8C" w:rsidRDefault="000626DC">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93A5A" w14:paraId="5B6B034C" w14:textId="77777777" w:rsidTr="00E2011A">
        <w:tc>
          <w:tcPr>
            <w:tcW w:w="0" w:type="auto"/>
            <w:tcMar>
              <w:top w:w="0" w:type="auto"/>
              <w:bottom w:w="0" w:type="auto"/>
            </w:tcMar>
          </w:tcPr>
          <w:p w14:paraId="4FDD5758" w14:textId="77777777" w:rsidR="00A93A5A" w:rsidRDefault="00A93A5A" w:rsidP="00E2011A">
            <w:pPr>
              <w:spacing w:before="225" w:after="225"/>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Projektna dokumentacija številka {_______________} z dne {__________}, ki jo je izdelal {____________};</w:t>
            </w:r>
            <w:r>
              <w:rPr>
                <w:rFonts w:ascii="Arial" w:hAnsi="Arial" w:cs="Arial"/>
                <w:color w:val="000000"/>
                <w:sz w:val="18"/>
                <w:szCs w:val="18"/>
              </w:rPr>
              <w:br/>
              <w:t>- Gradbeno dovoljenje številka {_______________} z dne {______________} izdano s strani UE ______;</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t>- __________________________ .</w:t>
            </w:r>
            <w:r>
              <w:rPr>
                <w:rFonts w:ascii="Arial" w:hAnsi="Arial" w:cs="Arial"/>
                <w:color w:val="000000"/>
                <w:sz w:val="18"/>
                <w:szCs w:val="18"/>
              </w:rPr>
              <w:br/>
              <w:t>Predmetni dokumenti so priloga in sestavni del te pogodbe.</w:t>
            </w:r>
          </w:p>
          <w:p w14:paraId="796CBBBC" w14:textId="77777777" w:rsidR="00A93A5A" w:rsidRDefault="00A93A5A" w:rsidP="00E2011A">
            <w:pPr>
              <w:spacing w:before="225" w:after="225"/>
            </w:pPr>
            <w:r>
              <w:rPr>
                <w:rFonts w:ascii="Arial" w:hAnsi="Arial" w:cs="Arial"/>
                <w:color w:val="000000"/>
                <w:sz w:val="18"/>
                <w:szCs w:val="18"/>
              </w:rPr>
              <w:lastRenderedPageBreak/>
              <w:t>Za tolmačenje pogodbe se upošteva prioriteta dokumentov po vrstnem redu navedbe v zgodnjem odstavku</w:t>
            </w:r>
          </w:p>
        </w:tc>
      </w:tr>
    </w:tbl>
    <w:p w14:paraId="08E9ADA4" w14:textId="3C8C4527" w:rsidR="00DA2C8C" w:rsidRDefault="000626DC">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DA2C8C" w14:paraId="76EAB87B" w14:textId="77777777">
        <w:tc>
          <w:tcPr>
            <w:tcW w:w="0" w:type="auto"/>
            <w:tcMar>
              <w:top w:w="0" w:type="auto"/>
              <w:bottom w:w="0" w:type="auto"/>
            </w:tcMar>
          </w:tcPr>
          <w:p w14:paraId="07B7308B" w14:textId="77777777" w:rsidR="00DA2C8C" w:rsidRDefault="000626DC">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19CDEE4F" w14:textId="77777777" w:rsidR="00DA2C8C" w:rsidRDefault="000626DC">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14:paraId="0C3C0DD1" w14:textId="77777777" w:rsidR="00DA2C8C" w:rsidRDefault="000626DC">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25B4314F" w14:textId="77777777" w:rsidR="00DA2C8C" w:rsidRDefault="000626D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A2C8C" w14:paraId="0E2FDB79" w14:textId="77777777">
        <w:tc>
          <w:tcPr>
            <w:tcW w:w="0" w:type="auto"/>
            <w:tcMar>
              <w:top w:w="0" w:type="auto"/>
              <w:bottom w:w="0" w:type="auto"/>
            </w:tcMar>
          </w:tcPr>
          <w:p w14:paraId="0CD46976" w14:textId="77777777" w:rsidR="00DA2C8C" w:rsidRDefault="000626DC">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4BDE8B77" w14:textId="77777777" w:rsidR="00DA2C8C" w:rsidRDefault="000626DC">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14:paraId="33992587" w14:textId="77777777" w:rsidR="00DA2C8C" w:rsidRDefault="000626DC">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154188F5" w14:textId="63F4D588" w:rsidR="00DA2C8C" w:rsidRDefault="000626DC">
            <w:pPr>
              <w:spacing w:before="225" w:after="225"/>
              <w:jc w:val="both"/>
            </w:pPr>
            <w:r>
              <w:rPr>
                <w:rFonts w:ascii="Arial" w:hAnsi="Arial" w:cs="Arial"/>
                <w:color w:val="000000"/>
                <w:sz w:val="18"/>
                <w:szCs w:val="18"/>
              </w:rPr>
              <w:t>Z izvajalcem se v tem primeru sklene dodatek k osnovni pogodbi ali nova pogodba</w:t>
            </w:r>
            <w:r w:rsidR="00B563CC">
              <w:rPr>
                <w:rFonts w:ascii="Arial" w:hAnsi="Arial" w:cs="Arial"/>
                <w:color w:val="000000"/>
                <w:sz w:val="18"/>
                <w:szCs w:val="18"/>
              </w:rPr>
              <w:t>.</w:t>
            </w:r>
          </w:p>
        </w:tc>
      </w:tr>
    </w:tbl>
    <w:p w14:paraId="5D037AD6" w14:textId="77777777" w:rsidR="00DA2C8C" w:rsidRDefault="000626DC">
      <w:pPr>
        <w:spacing w:before="225" w:after="225" w:line="240" w:lineRule="auto"/>
        <w:jc w:val="both"/>
      </w:pPr>
      <w:r>
        <w:rPr>
          <w:rFonts w:ascii="Arial" w:hAnsi="Arial" w:cs="Arial"/>
          <w:b/>
          <w:bCs/>
          <w:color w:val="000000"/>
          <w:sz w:val="18"/>
          <w:szCs w:val="18"/>
        </w:rPr>
        <w:t>III. POGODBENA CENA IN OBRAČUN DEL</w:t>
      </w:r>
    </w:p>
    <w:p w14:paraId="698C4153" w14:textId="77777777" w:rsidR="00DA2C8C" w:rsidRDefault="000626D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DA2C8C" w14:paraId="799D955A" w14:textId="77777777">
        <w:tc>
          <w:tcPr>
            <w:tcW w:w="0" w:type="auto"/>
            <w:tcMar>
              <w:top w:w="0" w:type="auto"/>
              <w:bottom w:w="0" w:type="auto"/>
            </w:tcMar>
          </w:tcPr>
          <w:p w14:paraId="44B30856" w14:textId="424F2308" w:rsidR="00DA2C8C" w:rsidRPr="002F7233" w:rsidRDefault="000626DC">
            <w:pPr>
              <w:spacing w:before="225" w:after="225"/>
              <w:jc w:val="both"/>
            </w:pPr>
            <w:r w:rsidRPr="002F7233">
              <w:rPr>
                <w:rFonts w:ascii="Arial" w:hAnsi="Arial" w:cs="Arial"/>
                <w:color w:val="000000"/>
                <w:sz w:val="18"/>
                <w:szCs w:val="18"/>
              </w:rPr>
              <w:t>Pogodbena cena za dela po tej pogodbi je določena na osnovi ponudbe</w:t>
            </w:r>
            <w:r w:rsidR="00C83ED9" w:rsidRPr="002F7233">
              <w:rPr>
                <w:rFonts w:ascii="Arial" w:hAnsi="Arial" w:cs="Arial"/>
                <w:color w:val="000000"/>
                <w:sz w:val="18"/>
                <w:szCs w:val="18"/>
              </w:rPr>
              <w:t xml:space="preserve"> in znaša: </w:t>
            </w:r>
          </w:p>
          <w:p w14:paraId="40E907C9" w14:textId="6EEFE5F4" w:rsidR="00F124C0" w:rsidRPr="002F7233" w:rsidRDefault="00F124C0" w:rsidP="00F124C0">
            <w:pPr>
              <w:spacing w:before="225" w:after="225"/>
              <w:jc w:val="both"/>
              <w:rPr>
                <w:rFonts w:ascii="Arial" w:hAnsi="Arial" w:cs="Arial"/>
                <w:color w:val="000000"/>
                <w:sz w:val="18"/>
                <w:szCs w:val="18"/>
              </w:rPr>
            </w:pPr>
            <w:r w:rsidRPr="002F7233">
              <w:rPr>
                <w:rFonts w:ascii="Arial" w:hAnsi="Arial" w:cs="Arial"/>
                <w:color w:val="000000"/>
                <w:sz w:val="18"/>
                <w:szCs w:val="18"/>
              </w:rPr>
              <w:t xml:space="preserve">______________________________ EUR brez </w:t>
            </w:r>
            <w:r w:rsidR="009F715B" w:rsidRPr="002F7233">
              <w:rPr>
                <w:rFonts w:ascii="Arial" w:hAnsi="Arial" w:cs="Arial"/>
                <w:color w:val="000000"/>
                <w:sz w:val="18"/>
                <w:szCs w:val="18"/>
              </w:rPr>
              <w:t>davka na dodano vrednost (</w:t>
            </w:r>
            <w:r w:rsidRPr="002F7233">
              <w:rPr>
                <w:rFonts w:ascii="Arial" w:hAnsi="Arial" w:cs="Arial"/>
                <w:color w:val="000000"/>
                <w:sz w:val="18"/>
                <w:szCs w:val="18"/>
              </w:rPr>
              <w:t>DDV</w:t>
            </w:r>
            <w:r w:rsidR="009F715B" w:rsidRPr="002F7233">
              <w:rPr>
                <w:rFonts w:ascii="Arial" w:hAnsi="Arial" w:cs="Arial"/>
                <w:color w:val="000000"/>
                <w:sz w:val="18"/>
                <w:szCs w:val="18"/>
              </w:rPr>
              <w:t>)</w:t>
            </w:r>
          </w:p>
          <w:p w14:paraId="167BCC6C" w14:textId="0FDFA107" w:rsidR="00F124C0" w:rsidRPr="002F7233" w:rsidRDefault="00F124C0" w:rsidP="00F124C0">
            <w:pPr>
              <w:spacing w:before="225" w:after="225"/>
              <w:jc w:val="both"/>
            </w:pPr>
            <w:r w:rsidRPr="002F7233">
              <w:rPr>
                <w:rFonts w:ascii="Arial" w:hAnsi="Arial" w:cs="Arial"/>
                <w:color w:val="000000"/>
                <w:sz w:val="18"/>
                <w:szCs w:val="18"/>
              </w:rPr>
              <w:t xml:space="preserve">______________________________ </w:t>
            </w:r>
            <w:r w:rsidR="00566920" w:rsidRPr="002F7233">
              <w:rPr>
                <w:rFonts w:ascii="Arial" w:hAnsi="Arial" w:cs="Arial"/>
                <w:color w:val="000000"/>
                <w:sz w:val="18"/>
                <w:szCs w:val="18"/>
              </w:rPr>
              <w:t xml:space="preserve">EUR </w:t>
            </w:r>
            <w:r w:rsidRPr="002F7233">
              <w:rPr>
                <w:rFonts w:ascii="Arial" w:hAnsi="Arial" w:cs="Arial"/>
                <w:color w:val="000000"/>
                <w:sz w:val="18"/>
                <w:szCs w:val="18"/>
              </w:rPr>
              <w:t>davek na dodano vrednost (DDV)</w:t>
            </w:r>
          </w:p>
          <w:p w14:paraId="265E078E" w14:textId="79CE5088" w:rsidR="00F124C0" w:rsidRPr="002F7233" w:rsidRDefault="00F124C0" w:rsidP="00F124C0">
            <w:pPr>
              <w:spacing w:before="225" w:after="225"/>
              <w:jc w:val="both"/>
              <w:rPr>
                <w:rFonts w:ascii="Arial" w:hAnsi="Arial" w:cs="Arial"/>
                <w:color w:val="000000"/>
                <w:sz w:val="18"/>
                <w:szCs w:val="18"/>
              </w:rPr>
            </w:pPr>
            <w:r w:rsidRPr="002F7233">
              <w:rPr>
                <w:rFonts w:ascii="Arial" w:hAnsi="Arial" w:cs="Arial"/>
                <w:color w:val="000000"/>
                <w:sz w:val="18"/>
                <w:szCs w:val="18"/>
              </w:rPr>
              <w:t xml:space="preserve">______________________________ </w:t>
            </w:r>
            <w:r w:rsidR="00566920" w:rsidRPr="002F7233">
              <w:rPr>
                <w:rFonts w:ascii="Arial" w:hAnsi="Arial" w:cs="Arial"/>
                <w:color w:val="000000"/>
                <w:sz w:val="18"/>
                <w:szCs w:val="18"/>
              </w:rPr>
              <w:t xml:space="preserve">EUR </w:t>
            </w:r>
            <w:r w:rsidRPr="002F7233">
              <w:rPr>
                <w:rFonts w:ascii="Arial" w:hAnsi="Arial" w:cs="Arial"/>
                <w:color w:val="000000"/>
                <w:sz w:val="18"/>
                <w:szCs w:val="18"/>
              </w:rPr>
              <w:t xml:space="preserve">pogodbena vrednost vključno z </w:t>
            </w:r>
            <w:r w:rsidR="00566920" w:rsidRPr="002F7233">
              <w:rPr>
                <w:rFonts w:ascii="Arial" w:hAnsi="Arial" w:cs="Arial"/>
                <w:color w:val="000000"/>
                <w:sz w:val="18"/>
                <w:szCs w:val="18"/>
              </w:rPr>
              <w:t>davkom na dodano vrednost (</w:t>
            </w:r>
            <w:r w:rsidRPr="002F7233">
              <w:rPr>
                <w:rFonts w:ascii="Arial" w:hAnsi="Arial" w:cs="Arial"/>
                <w:color w:val="000000"/>
                <w:sz w:val="18"/>
                <w:szCs w:val="18"/>
              </w:rPr>
              <w:t>DDV</w:t>
            </w:r>
            <w:r w:rsidR="00566920" w:rsidRPr="002F7233">
              <w:rPr>
                <w:rFonts w:ascii="Arial" w:hAnsi="Arial" w:cs="Arial"/>
                <w:color w:val="000000"/>
                <w:sz w:val="18"/>
                <w:szCs w:val="18"/>
              </w:rPr>
              <w:t>)</w:t>
            </w:r>
          </w:p>
          <w:p w14:paraId="1FE85DD8" w14:textId="6568E13E" w:rsidR="00C83ED9" w:rsidRPr="002F7233" w:rsidRDefault="00C83ED9">
            <w:pPr>
              <w:spacing w:before="225" w:after="225"/>
              <w:jc w:val="both"/>
            </w:pPr>
            <w:r w:rsidRPr="002F7233">
              <w:rPr>
                <w:rFonts w:ascii="Arial" w:hAnsi="Arial" w:cs="Arial"/>
                <w:color w:val="000000"/>
                <w:sz w:val="18"/>
                <w:szCs w:val="18"/>
              </w:rPr>
              <w:t>Pogodbena cena iz predhodnega odstavka tega člena je določena po predračunskih količinah del in po fiksnih cenah za enoto.</w:t>
            </w:r>
          </w:p>
          <w:p w14:paraId="65A97544" w14:textId="3B1A8B36" w:rsidR="00DA2C8C" w:rsidRPr="002F7233" w:rsidRDefault="000626DC">
            <w:pPr>
              <w:spacing w:before="225" w:after="225"/>
              <w:jc w:val="both"/>
            </w:pPr>
            <w:r w:rsidRPr="002F7233">
              <w:rPr>
                <w:rFonts w:ascii="Arial" w:hAnsi="Arial" w:cs="Arial"/>
                <w:color w:val="000000"/>
                <w:sz w:val="18"/>
                <w:szCs w:val="18"/>
              </w:rPr>
              <w:t>Izvajalec mora ob izdaji začasne ali končne situacije upoštevati veljavni Zakon o davku na dodano vrednost.</w:t>
            </w:r>
            <w:r w:rsidR="0050663B" w:rsidRPr="002F7233">
              <w:rPr>
                <w:rFonts w:ascii="Arial" w:hAnsi="Arial" w:cs="Arial"/>
                <w:color w:val="000000"/>
                <w:sz w:val="18"/>
                <w:szCs w:val="18"/>
              </w:rPr>
              <w:t xml:space="preserve"> </w:t>
            </w:r>
          </w:p>
          <w:p w14:paraId="3104A385" w14:textId="77777777" w:rsidR="00DA2C8C" w:rsidRPr="002F7233" w:rsidRDefault="000626DC">
            <w:pPr>
              <w:spacing w:before="225" w:after="225"/>
              <w:jc w:val="both"/>
            </w:pPr>
            <w:r w:rsidRPr="002F7233">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1A01FBC9" w14:textId="77777777" w:rsidR="00DA2C8C" w:rsidRPr="002F7233" w:rsidRDefault="000626DC">
            <w:pPr>
              <w:spacing w:before="225" w:after="225"/>
              <w:jc w:val="both"/>
            </w:pPr>
            <w:r w:rsidRPr="002F7233">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14:paraId="59251906" w14:textId="508D57CA" w:rsidR="00DA2C8C" w:rsidRPr="002F7233" w:rsidRDefault="000626DC">
            <w:pPr>
              <w:spacing w:before="225" w:after="225"/>
              <w:jc w:val="both"/>
            </w:pPr>
            <w:r w:rsidRPr="002F7233">
              <w:rPr>
                <w:rFonts w:ascii="Arial" w:hAnsi="Arial" w:cs="Arial"/>
                <w:color w:val="000000"/>
                <w:sz w:val="18"/>
                <w:szCs w:val="18"/>
              </w:rPr>
              <w:t>Sredstva za izvedbo naročila so zagotovljena v proračunu Občine Gornja Radgona, na proračunski postavk</w:t>
            </w:r>
            <w:r w:rsidR="000428F4" w:rsidRPr="002F7233">
              <w:rPr>
                <w:rFonts w:ascii="Arial" w:hAnsi="Arial" w:cs="Arial"/>
                <w:color w:val="000000"/>
                <w:sz w:val="18"/>
                <w:szCs w:val="18"/>
              </w:rPr>
              <w:t>i</w:t>
            </w:r>
            <w:r w:rsidRPr="002F7233">
              <w:rPr>
                <w:rFonts w:ascii="Arial" w:hAnsi="Arial" w:cs="Arial"/>
                <w:color w:val="000000"/>
                <w:sz w:val="18"/>
                <w:szCs w:val="18"/>
              </w:rPr>
              <w:t xml:space="preserve"> </w:t>
            </w:r>
            <w:r w:rsidR="005660D5" w:rsidRPr="002F7233">
              <w:rPr>
                <w:rFonts w:ascii="Arial" w:hAnsi="Arial" w:cs="Arial"/>
                <w:color w:val="000000"/>
                <w:sz w:val="18"/>
                <w:szCs w:val="18"/>
              </w:rPr>
              <w:t>130</w:t>
            </w:r>
            <w:r w:rsidR="002F7233" w:rsidRPr="002F7233">
              <w:rPr>
                <w:rFonts w:ascii="Arial" w:hAnsi="Arial" w:cs="Arial"/>
                <w:color w:val="000000"/>
                <w:sz w:val="18"/>
                <w:szCs w:val="18"/>
              </w:rPr>
              <w:t>2169</w:t>
            </w:r>
            <w:r w:rsidR="005660D5" w:rsidRPr="002F7233">
              <w:rPr>
                <w:rFonts w:ascii="Arial" w:hAnsi="Arial" w:cs="Arial"/>
                <w:color w:val="000000"/>
                <w:sz w:val="18"/>
                <w:szCs w:val="18"/>
              </w:rPr>
              <w:t xml:space="preserve"> – </w:t>
            </w:r>
            <w:r w:rsidR="002F7233" w:rsidRPr="002F7233">
              <w:rPr>
                <w:rFonts w:ascii="Arial" w:hAnsi="Arial" w:cs="Arial"/>
                <w:color w:val="000000"/>
                <w:sz w:val="18"/>
                <w:szCs w:val="18"/>
              </w:rPr>
              <w:t>Modernizacija dela JP 605551 Orehovci – Orehovski Vrh</w:t>
            </w:r>
            <w:r w:rsidRPr="002F7233">
              <w:rPr>
                <w:rFonts w:ascii="Arial" w:hAnsi="Arial" w:cs="Arial"/>
                <w:color w:val="000000"/>
                <w:sz w:val="18"/>
                <w:szCs w:val="18"/>
              </w:rPr>
              <w:t>, konto 42040</w:t>
            </w:r>
            <w:r w:rsidR="00C83ED9" w:rsidRPr="002F7233">
              <w:rPr>
                <w:rFonts w:ascii="Arial" w:hAnsi="Arial" w:cs="Arial"/>
                <w:color w:val="000000"/>
                <w:sz w:val="18"/>
                <w:szCs w:val="18"/>
              </w:rPr>
              <w:t>2 rekonstrukcije in adaptacije</w:t>
            </w:r>
            <w:r w:rsidRPr="002F7233">
              <w:rPr>
                <w:rFonts w:ascii="Arial" w:hAnsi="Arial" w:cs="Arial"/>
                <w:color w:val="000000"/>
                <w:sz w:val="18"/>
                <w:szCs w:val="18"/>
              </w:rPr>
              <w:t xml:space="preserve">, št. NRP </w:t>
            </w:r>
            <w:r w:rsidR="005660D5" w:rsidRPr="002F7233">
              <w:rPr>
                <w:rFonts w:ascii="Arial" w:hAnsi="Arial" w:cs="Arial"/>
                <w:color w:val="000000"/>
                <w:sz w:val="18"/>
                <w:szCs w:val="18"/>
              </w:rPr>
              <w:t>OB029-2</w:t>
            </w:r>
            <w:r w:rsidR="002F7233" w:rsidRPr="002F7233">
              <w:rPr>
                <w:rFonts w:ascii="Arial" w:hAnsi="Arial" w:cs="Arial"/>
                <w:color w:val="000000"/>
                <w:sz w:val="18"/>
                <w:szCs w:val="18"/>
              </w:rPr>
              <w:t>6</w:t>
            </w:r>
            <w:r w:rsidR="005660D5" w:rsidRPr="002F7233">
              <w:rPr>
                <w:rFonts w:ascii="Arial" w:hAnsi="Arial" w:cs="Arial"/>
                <w:color w:val="000000"/>
                <w:sz w:val="18"/>
                <w:szCs w:val="18"/>
              </w:rPr>
              <w:t>-00</w:t>
            </w:r>
            <w:r w:rsidR="002F7233" w:rsidRPr="002F7233">
              <w:rPr>
                <w:rFonts w:ascii="Arial" w:hAnsi="Arial" w:cs="Arial"/>
                <w:color w:val="000000"/>
                <w:sz w:val="18"/>
                <w:szCs w:val="18"/>
              </w:rPr>
              <w:t>0</w:t>
            </w:r>
            <w:r w:rsidR="005660D5" w:rsidRPr="002F7233">
              <w:rPr>
                <w:rFonts w:ascii="Arial" w:hAnsi="Arial" w:cs="Arial"/>
                <w:color w:val="000000"/>
                <w:sz w:val="18"/>
                <w:szCs w:val="18"/>
              </w:rPr>
              <w:t xml:space="preserve">7- </w:t>
            </w:r>
            <w:r w:rsidR="002F7233" w:rsidRPr="002F7233">
              <w:rPr>
                <w:rFonts w:ascii="Arial" w:hAnsi="Arial" w:cs="Arial"/>
                <w:color w:val="000000"/>
                <w:sz w:val="18"/>
                <w:szCs w:val="18"/>
              </w:rPr>
              <w:t>Modernizacija dela JP 605551 Orehovci – Orehovski Vrh</w:t>
            </w:r>
            <w:r w:rsidRPr="002F7233">
              <w:rPr>
                <w:rFonts w:ascii="Arial" w:hAnsi="Arial" w:cs="Arial"/>
                <w:color w:val="000000"/>
                <w:sz w:val="18"/>
                <w:szCs w:val="18"/>
              </w:rPr>
              <w:t>. </w:t>
            </w:r>
          </w:p>
          <w:p w14:paraId="011C5E43" w14:textId="77777777" w:rsidR="00DA2C8C" w:rsidRPr="002F7233" w:rsidRDefault="000626DC" w:rsidP="00F124C0">
            <w:pPr>
              <w:spacing w:before="225" w:after="225"/>
              <w:jc w:val="both"/>
            </w:pPr>
            <w:r w:rsidRPr="002F7233">
              <w:rPr>
                <w:rFonts w:ascii="Arial" w:hAnsi="Arial" w:cs="Arial"/>
                <w:color w:val="000000"/>
                <w:sz w:val="18"/>
                <w:szCs w:val="18"/>
              </w:rPr>
              <w:lastRenderedPageBreak/>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50663B" w:rsidRPr="002F7233" w14:paraId="67C64BA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530"/>
                  </w:tblGrid>
                  <w:tr w:rsidR="0050663B" w:rsidRPr="002F7233" w14:paraId="2D4443BB" w14:textId="77777777" w:rsidTr="00E0772F">
                    <w:tc>
                      <w:tcPr>
                        <w:tcW w:w="0" w:type="auto"/>
                        <w:tcMar>
                          <w:top w:w="0" w:type="auto"/>
                          <w:bottom w:w="0" w:type="auto"/>
                        </w:tcMar>
                      </w:tcPr>
                      <w:p w14:paraId="5CDFF0CC"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vrednost vseh del po popisu s potrebnim materialom, z dostavo in montažo, vsa pripravljalna in izvedbena dela, vsa pomožna dela za izvedbo pogodbenih del;</w:t>
                        </w:r>
                      </w:p>
                      <w:p w14:paraId="1625AEC2"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vsi potrebni delovni odri in delovni pripomočki ter podobno;</w:t>
                        </w:r>
                      </w:p>
                      <w:p w14:paraId="3EAE0A7D"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strokovna odprava vseh napak v zvezi s pogodbeno dogovorjenimi deli;</w:t>
                        </w:r>
                      </w:p>
                      <w:p w14:paraId="35D53839"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čiščenje gradbišča in okolice med gradnjo in po zaključku del;</w:t>
                        </w:r>
                      </w:p>
                      <w:p w14:paraId="4FDAC23D"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165A8EB5"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stroški zavarovanja vseh del po predračunu, gradbišča, delavcev na gradbišču ter morebitna odgovornost za škodo nasproti tretji osebi;</w:t>
                        </w:r>
                      </w:p>
                      <w:p w14:paraId="2B21627D"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ureditev in označitev gradbišča, zavarovanje gradbišča oziroma delovišča do primopredaje naročniku v skladu z varnostnim načrtom in drugimi predpisi;</w:t>
                        </w:r>
                      </w:p>
                      <w:p w14:paraId="3ACC19BF"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ureditev in varovanje skladiščne kapacitete za material tega naročila skozi celoten potek izvedbe del;</w:t>
                        </w:r>
                      </w:p>
                      <w:p w14:paraId="4304810A"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postavitev objektov za svoje kadre in osebje na objektu ter prostor za skupne sestanke v dogovoru z naročnikom in drugimi izvajalci;</w:t>
                        </w:r>
                      </w:p>
                      <w:p w14:paraId="1ED72F81"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postavitev cestne signalizacije, zapore ceste in morebitne javne objave v zvezi z zaporami ter podobno;</w:t>
                        </w:r>
                      </w:p>
                      <w:p w14:paraId="40463DA8"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61B82F0B"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stroški za ravnanje z gradbenimi odpadki v skladu z zakonodajo;</w:t>
                        </w:r>
                      </w:p>
                      <w:p w14:paraId="71F1B11A"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stroške za predpisane preiskave in ateste;</w:t>
                        </w:r>
                      </w:p>
                      <w:p w14:paraId="6024392A" w14:textId="77777777"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drugi stroške povezani z izvedbo del po ponudbenem predračunu;</w:t>
                        </w:r>
                      </w:p>
                      <w:p w14:paraId="00C1FE45" w14:textId="2FFA9F40" w:rsidR="0050663B" w:rsidRPr="002F7233" w:rsidRDefault="0050663B" w:rsidP="006A0D94">
                        <w:pPr>
                          <w:numPr>
                            <w:ilvl w:val="0"/>
                            <w:numId w:val="26"/>
                          </w:numPr>
                          <w:jc w:val="both"/>
                          <w:rPr>
                            <w:rFonts w:ascii="Arial" w:hAnsi="Arial" w:cs="Arial"/>
                            <w:color w:val="000000"/>
                            <w:sz w:val="18"/>
                            <w:szCs w:val="18"/>
                          </w:rPr>
                        </w:pPr>
                        <w:r w:rsidRPr="002F7233">
                          <w:rPr>
                            <w:rFonts w:ascii="Arial" w:hAnsi="Arial" w:cs="Arial"/>
                            <w:color w:val="000000"/>
                            <w:sz w:val="18"/>
                            <w:szCs w:val="18"/>
                          </w:rPr>
                          <w:t xml:space="preserve">sodelovanje </w:t>
                        </w:r>
                        <w:r w:rsidR="00A235EF" w:rsidRPr="002F7233">
                          <w:rPr>
                            <w:rFonts w:ascii="Arial" w:hAnsi="Arial" w:cs="Arial"/>
                            <w:color w:val="000000"/>
                            <w:sz w:val="18"/>
                            <w:szCs w:val="18"/>
                          </w:rPr>
                          <w:t>pri kvalitetnem pregledu objekta</w:t>
                        </w:r>
                        <w:r w:rsidRPr="002F7233">
                          <w:rPr>
                            <w:rFonts w:ascii="Arial" w:hAnsi="Arial" w:cs="Arial"/>
                            <w:color w:val="000000"/>
                            <w:sz w:val="18"/>
                            <w:szCs w:val="18"/>
                          </w:rPr>
                          <w:t>.</w:t>
                        </w:r>
                      </w:p>
                    </w:tc>
                  </w:tr>
                </w:tbl>
                <w:p w14:paraId="1A2DBD5D" w14:textId="49264989" w:rsidR="0050663B" w:rsidRPr="002F7233" w:rsidRDefault="0050663B" w:rsidP="006A0D94">
                  <w:pPr>
                    <w:numPr>
                      <w:ilvl w:val="0"/>
                      <w:numId w:val="13"/>
                    </w:numPr>
                    <w:jc w:val="both"/>
                    <w:rPr>
                      <w:rFonts w:ascii="Arial" w:hAnsi="Arial" w:cs="Arial"/>
                      <w:color w:val="000000"/>
                      <w:sz w:val="18"/>
                      <w:szCs w:val="18"/>
                    </w:rPr>
                  </w:pPr>
                </w:p>
              </w:tc>
            </w:tr>
          </w:tbl>
          <w:p w14:paraId="3D51790C" w14:textId="77777777" w:rsidR="00DA2C8C" w:rsidRPr="002F7233" w:rsidRDefault="00DA2C8C"/>
        </w:tc>
      </w:tr>
    </w:tbl>
    <w:p w14:paraId="01D2208D" w14:textId="77777777" w:rsidR="00F124C0" w:rsidRDefault="00F124C0">
      <w:pPr>
        <w:spacing w:after="0" w:line="240" w:lineRule="auto"/>
        <w:jc w:val="center"/>
        <w:rPr>
          <w:rFonts w:ascii="Arial" w:hAnsi="Arial" w:cs="Arial"/>
          <w:b/>
          <w:bCs/>
          <w:color w:val="000000"/>
          <w:sz w:val="18"/>
          <w:szCs w:val="18"/>
        </w:rPr>
      </w:pPr>
    </w:p>
    <w:p w14:paraId="2D778F4A" w14:textId="52CC4724" w:rsidR="00DA2C8C" w:rsidRDefault="000626D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A2C8C" w14:paraId="783D144B" w14:textId="77777777">
        <w:tc>
          <w:tcPr>
            <w:tcW w:w="0" w:type="auto"/>
            <w:tcMar>
              <w:top w:w="0" w:type="auto"/>
              <w:bottom w:w="0" w:type="auto"/>
            </w:tcMar>
          </w:tcPr>
          <w:p w14:paraId="5EC0CB72" w14:textId="77777777" w:rsidR="00DA2C8C" w:rsidRDefault="000626DC">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164FE98E" w14:textId="77777777" w:rsidR="00DA2C8C" w:rsidRDefault="000626DC">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popolnega računa z vsemi zahtevanimi prilogami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2BFB485" w14:textId="77777777" w:rsidR="00DA2C8C" w:rsidRDefault="000626DC">
            <w:pPr>
              <w:spacing w:before="225" w:after="225"/>
              <w:jc w:val="both"/>
            </w:pPr>
            <w:r>
              <w:rPr>
                <w:rFonts w:ascii="Arial" w:hAnsi="Arial" w:cs="Arial"/>
                <w:color w:val="000000"/>
                <w:sz w:val="18"/>
                <w:szCs w:val="18"/>
              </w:rPr>
              <w:t xml:space="preserve">Merjenje količin izvedenih del se izvede v skladu z določili v opisih in </w:t>
            </w:r>
            <w:proofErr w:type="spellStart"/>
            <w:r>
              <w:rPr>
                <w:rFonts w:ascii="Arial" w:hAnsi="Arial" w:cs="Arial"/>
                <w:color w:val="000000"/>
                <w:sz w:val="18"/>
                <w:szCs w:val="18"/>
              </w:rPr>
              <w:t>predizmerah</w:t>
            </w:r>
            <w:proofErr w:type="spellEnd"/>
            <w:r>
              <w:rPr>
                <w:rFonts w:ascii="Arial" w:hAnsi="Arial" w:cs="Arial"/>
                <w:color w:val="000000"/>
                <w:sz w:val="18"/>
                <w:szCs w:val="18"/>
              </w:rPr>
              <w:t xml:space="preserve"> del ali v skladu z določili posebnih tehničnih pogojev oziroma v skladu s pravili stroke.</w:t>
            </w:r>
          </w:p>
          <w:p w14:paraId="5F7D142D" w14:textId="77777777" w:rsidR="00DA2C8C" w:rsidRDefault="000626DC">
            <w:pPr>
              <w:spacing w:before="225" w:after="225"/>
              <w:jc w:val="both"/>
            </w:pPr>
            <w:r>
              <w:rPr>
                <w:rFonts w:ascii="Arial" w:hAnsi="Arial" w:cs="Arial"/>
                <w:color w:val="000000"/>
                <w:sz w:val="18"/>
                <w:szCs w:val="18"/>
              </w:rPr>
              <w:t>Obračunsko obdobje je od prvega do zadnjega v mesecu.</w:t>
            </w:r>
          </w:p>
          <w:p w14:paraId="5C7BF596" w14:textId="77777777" w:rsidR="00DA2C8C" w:rsidRDefault="000626DC">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1A896345" w14:textId="77777777" w:rsidR="00DA2C8C" w:rsidRDefault="000626DC">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023C3D48" w14:textId="77777777" w:rsidR="00DA2C8C" w:rsidRDefault="000626DC">
            <w:pPr>
              <w:spacing w:before="225" w:after="225"/>
              <w:jc w:val="both"/>
            </w:pPr>
            <w:r>
              <w:rPr>
                <w:rFonts w:ascii="Arial" w:hAnsi="Arial" w:cs="Arial"/>
                <w:color w:val="000000"/>
                <w:sz w:val="18"/>
                <w:szCs w:val="18"/>
              </w:rPr>
              <w:t>Naročnik je dolžan situacijo pregledati v roku 8 dni od prejema.</w:t>
            </w:r>
          </w:p>
          <w:p w14:paraId="5C0793F9" w14:textId="77777777" w:rsidR="00DA2C8C" w:rsidRDefault="000626DC">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29C4A6BB" w14:textId="77777777" w:rsidR="00DA2C8C" w:rsidRDefault="000626DC">
            <w:pPr>
              <w:spacing w:before="225" w:after="225"/>
              <w:jc w:val="both"/>
            </w:pPr>
            <w:r>
              <w:rPr>
                <w:rFonts w:ascii="Arial" w:hAnsi="Arial" w:cs="Arial"/>
                <w:color w:val="000000"/>
                <w:sz w:val="18"/>
                <w:szCs w:val="18"/>
              </w:rPr>
              <w:t>Končno situacijo izstavi izvajalec v 10 dneh po končni primopredaji del.</w:t>
            </w:r>
          </w:p>
        </w:tc>
      </w:tr>
    </w:tbl>
    <w:p w14:paraId="5A408292" w14:textId="01F42B1A" w:rsidR="00DA2C8C" w:rsidRDefault="000428F4">
      <w:pPr>
        <w:spacing w:after="0" w:line="240" w:lineRule="auto"/>
        <w:jc w:val="center"/>
      </w:pPr>
      <w:r>
        <w:rPr>
          <w:rFonts w:ascii="Arial" w:hAnsi="Arial" w:cs="Arial"/>
          <w:b/>
          <w:bCs/>
          <w:color w:val="000000"/>
          <w:sz w:val="18"/>
          <w:szCs w:val="18"/>
        </w:rPr>
        <w:t>8</w:t>
      </w:r>
      <w:r w:rsidR="000626DC">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370399BC" w14:textId="77777777">
        <w:tc>
          <w:tcPr>
            <w:tcW w:w="0" w:type="auto"/>
            <w:tcMar>
              <w:top w:w="0" w:type="auto"/>
              <w:bottom w:w="0" w:type="auto"/>
            </w:tcMar>
          </w:tcPr>
          <w:p w14:paraId="77DE08A8" w14:textId="77777777" w:rsidR="00DA2C8C" w:rsidRDefault="000626DC">
            <w:pPr>
              <w:spacing w:before="225" w:after="225"/>
              <w:jc w:val="both"/>
            </w:pPr>
            <w:r>
              <w:rPr>
                <w:rFonts w:ascii="Arial" w:hAnsi="Arial" w:cs="Arial"/>
                <w:color w:val="000000"/>
                <w:sz w:val="18"/>
                <w:szCs w:val="18"/>
              </w:rPr>
              <w:lastRenderedPageBreak/>
              <w:t>Naročnik bo plačal pogodbeno ceno v obliki mesečnih nakazil potrjenih zneskov začasnih situacij in z dokončnim plačilom končne situacije.</w:t>
            </w:r>
          </w:p>
          <w:p w14:paraId="1BFF0B45" w14:textId="62A73032" w:rsidR="00DA2C8C" w:rsidRDefault="000626DC">
            <w:pPr>
              <w:spacing w:before="225" w:after="225"/>
              <w:jc w:val="both"/>
            </w:pPr>
            <w:r>
              <w:rPr>
                <w:rFonts w:ascii="Arial" w:hAnsi="Arial" w:cs="Arial"/>
                <w:color w:val="000000"/>
                <w:sz w:val="18"/>
                <w:szCs w:val="18"/>
              </w:rPr>
              <w:t xml:space="preserve">Naročnik bo nakazoval zneske po predhodnem odstavku </w:t>
            </w:r>
            <w:r w:rsidR="0050663B">
              <w:rPr>
                <w:rFonts w:ascii="Arial" w:hAnsi="Arial" w:cs="Arial"/>
                <w:color w:val="000000"/>
                <w:sz w:val="18"/>
                <w:szCs w:val="18"/>
              </w:rPr>
              <w:t>v roku 30 dni</w:t>
            </w:r>
            <w:r>
              <w:rPr>
                <w:rFonts w:ascii="Arial" w:hAnsi="Arial" w:cs="Arial"/>
                <w:color w:val="000000"/>
                <w:sz w:val="18"/>
                <w:szCs w:val="18"/>
              </w:rPr>
              <w:t xml:space="preserve"> </w:t>
            </w:r>
            <w:r w:rsidR="0050663B">
              <w:rPr>
                <w:rFonts w:ascii="Arial" w:hAnsi="Arial" w:cs="Arial"/>
                <w:color w:val="000000"/>
                <w:sz w:val="18"/>
                <w:szCs w:val="18"/>
              </w:rPr>
              <w:t>od uradnega prejema</w:t>
            </w:r>
            <w:r>
              <w:rPr>
                <w:rFonts w:ascii="Arial" w:hAnsi="Arial" w:cs="Arial"/>
                <w:color w:val="000000"/>
                <w:sz w:val="18"/>
                <w:szCs w:val="18"/>
              </w:rPr>
              <w:t xml:space="preserve"> potrjene začasne mesečne ali končne situacije na transakcijski račun glavnega izvajalca, ki izhaja iz te pogodbe.</w:t>
            </w:r>
          </w:p>
          <w:p w14:paraId="226021D2" w14:textId="77777777" w:rsidR="00DA2C8C" w:rsidRDefault="000626DC">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5CFE4144" w14:textId="3A71FAD6" w:rsidR="00DA2C8C" w:rsidRDefault="000626DC">
            <w:pPr>
              <w:spacing w:before="225" w:after="225"/>
              <w:jc w:val="both"/>
            </w:pPr>
            <w:r>
              <w:rPr>
                <w:rFonts w:ascii="Arial" w:hAnsi="Arial" w:cs="Arial"/>
                <w:color w:val="000000"/>
                <w:sz w:val="18"/>
                <w:szCs w:val="18"/>
              </w:rPr>
              <w:t>Če zadnji dan roka sovpada z dnem, ko je po zakonu dela prost dan oziroma v plačilnem sistemu TARGET</w:t>
            </w:r>
            <w:r w:rsidR="005C7068">
              <w:rPr>
                <w:rFonts w:ascii="Arial" w:hAnsi="Arial" w:cs="Arial"/>
                <w:color w:val="000000"/>
                <w:sz w:val="18"/>
                <w:szCs w:val="18"/>
              </w:rPr>
              <w:t>2</w:t>
            </w:r>
            <w:r>
              <w:rPr>
                <w:rFonts w:ascii="Arial" w:hAnsi="Arial" w:cs="Arial"/>
                <w:color w:val="000000"/>
                <w:sz w:val="18"/>
                <w:szCs w:val="18"/>
              </w:rPr>
              <w:t xml:space="preserve"> ni opredeljen kot plačilni dan, se zadnji dan roka šteje naslednji delavnik oziroma naslednji dan v sistemu TARGET</w:t>
            </w:r>
            <w:r w:rsidR="005C7068">
              <w:rPr>
                <w:rFonts w:ascii="Arial" w:hAnsi="Arial" w:cs="Arial"/>
                <w:color w:val="000000"/>
                <w:sz w:val="18"/>
                <w:szCs w:val="18"/>
              </w:rPr>
              <w:t>2</w:t>
            </w:r>
            <w:r>
              <w:rPr>
                <w:rFonts w:ascii="Arial" w:hAnsi="Arial" w:cs="Arial"/>
                <w:color w:val="000000"/>
                <w:sz w:val="18"/>
                <w:szCs w:val="18"/>
              </w:rPr>
              <w:t>.</w:t>
            </w:r>
          </w:p>
          <w:p w14:paraId="211AAE96" w14:textId="77777777" w:rsidR="00DA2C8C" w:rsidRDefault="000626DC">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17A88504" w14:textId="77777777" w:rsidR="00DA2C8C" w:rsidRDefault="000626DC">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202D8C61" w14:textId="77777777" w:rsidR="00DA2C8C" w:rsidRDefault="000626D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DA2C8C" w14:paraId="5719B5E4" w14:textId="77777777">
        <w:tc>
          <w:tcPr>
            <w:tcW w:w="0" w:type="auto"/>
            <w:tcMar>
              <w:top w:w="0" w:type="auto"/>
              <w:bottom w:w="0" w:type="auto"/>
            </w:tcMar>
          </w:tcPr>
          <w:p w14:paraId="0E6F18DE" w14:textId="77777777" w:rsidR="00DA2C8C" w:rsidRDefault="000626DC">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063E358" w14:textId="77777777" w:rsidR="00DA2C8C" w:rsidRDefault="000626DC">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A2C8C" w14:paraId="439ACBD7" w14:textId="77777777">
        <w:tc>
          <w:tcPr>
            <w:tcW w:w="0" w:type="auto"/>
            <w:tcMar>
              <w:top w:w="0" w:type="auto"/>
              <w:bottom w:w="0" w:type="auto"/>
            </w:tcMar>
          </w:tcPr>
          <w:p w14:paraId="63154F94" w14:textId="77777777" w:rsidR="00DA2C8C" w:rsidRDefault="000626DC">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upoštevajo določbe javno-naročniške zakonodaje.</w:t>
            </w:r>
          </w:p>
        </w:tc>
      </w:tr>
    </w:tbl>
    <w:p w14:paraId="248AC03D" w14:textId="77777777" w:rsidR="00DA2C8C" w:rsidRDefault="000626DC">
      <w:pPr>
        <w:spacing w:before="225" w:after="225" w:line="240" w:lineRule="auto"/>
        <w:jc w:val="both"/>
      </w:pPr>
      <w:r>
        <w:rPr>
          <w:rFonts w:ascii="Arial" w:hAnsi="Arial" w:cs="Arial"/>
          <w:b/>
          <w:bCs/>
          <w:color w:val="000000"/>
          <w:sz w:val="18"/>
          <w:szCs w:val="18"/>
        </w:rPr>
        <w:t>IV. PODIZVAJALCI</w:t>
      </w:r>
    </w:p>
    <w:p w14:paraId="79FDA26C" w14:textId="77777777" w:rsidR="00DA2C8C" w:rsidRDefault="000626DC">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A2C8C" w14:paraId="4D7701B3" w14:textId="77777777">
        <w:tc>
          <w:tcPr>
            <w:tcW w:w="0" w:type="auto"/>
            <w:tcMar>
              <w:top w:w="0" w:type="auto"/>
              <w:bottom w:w="0" w:type="auto"/>
            </w:tcMar>
          </w:tcPr>
          <w:p w14:paraId="124D0744" w14:textId="77777777" w:rsidR="00DA2C8C" w:rsidRDefault="000626DC">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A2C8C" w14:paraId="6545A8B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1C8343" w14:textId="77777777" w:rsidR="00DA2C8C" w:rsidRDefault="000626DC">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E466B9" w14:textId="77777777" w:rsidR="00DA2C8C" w:rsidRDefault="00DA2C8C"/>
              </w:tc>
            </w:tr>
            <w:tr w:rsidR="00DA2C8C" w14:paraId="3D8E6D2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654DD7" w14:textId="77777777" w:rsidR="00DA2C8C" w:rsidRDefault="000626D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5680C25" w14:textId="77777777" w:rsidR="00DA2C8C" w:rsidRDefault="000626DC">
                  <w:pPr>
                    <w:spacing w:before="135" w:after="135"/>
                    <w:jc w:val="both"/>
                    <w:textAlignment w:val="center"/>
                  </w:pPr>
                  <w:r>
                    <w:rPr>
                      <w:rFonts w:ascii="Arial" w:hAnsi="Arial" w:cs="Arial"/>
                      <w:color w:val="000000"/>
                      <w:position w:val="-2"/>
                      <w:sz w:val="18"/>
                      <w:szCs w:val="18"/>
                    </w:rPr>
                    <w:t>Opis del, ki jih bo izvedel podizvajalec:</w:t>
                  </w:r>
                </w:p>
                <w:p w14:paraId="53A6B584" w14:textId="77777777" w:rsidR="00DA2C8C" w:rsidRDefault="000626D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A2C8C" w14:paraId="7F97FD8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FD8593" w14:textId="77777777" w:rsidR="00DA2C8C" w:rsidRDefault="000626DC">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7FA122C" w14:textId="77777777" w:rsidR="00DA2C8C" w:rsidRDefault="00DA2C8C"/>
              </w:tc>
            </w:tr>
            <w:tr w:rsidR="00DA2C8C" w14:paraId="24548E5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E6BC5B" w14:textId="77777777" w:rsidR="00DA2C8C" w:rsidRDefault="000626D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2D4901B" w14:textId="77777777" w:rsidR="00DA2C8C" w:rsidRDefault="000626DC">
                  <w:pPr>
                    <w:spacing w:before="135" w:after="135"/>
                    <w:jc w:val="both"/>
                    <w:textAlignment w:val="center"/>
                  </w:pPr>
                  <w:r>
                    <w:rPr>
                      <w:rFonts w:ascii="Arial" w:hAnsi="Arial" w:cs="Arial"/>
                      <w:color w:val="000000"/>
                      <w:position w:val="-2"/>
                      <w:sz w:val="18"/>
                      <w:szCs w:val="18"/>
                    </w:rPr>
                    <w:t>Opis del, ki jih bo izvedel podizvajalec:</w:t>
                  </w:r>
                </w:p>
                <w:p w14:paraId="4FA91341" w14:textId="77777777" w:rsidR="00DA2C8C" w:rsidRDefault="000626D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C632AC6" w14:textId="77777777" w:rsidR="00DA2C8C" w:rsidRDefault="000626DC">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36CBED9" w14:textId="77777777" w:rsidR="00DA2C8C" w:rsidRDefault="000626DC">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A2C8C" w14:paraId="4D25F682" w14:textId="77777777">
              <w:tc>
                <w:tcPr>
                  <w:tcW w:w="0" w:type="auto"/>
                  <w:tcMar>
                    <w:top w:w="0" w:type="auto"/>
                    <w:bottom w:w="0" w:type="auto"/>
                  </w:tcMar>
                </w:tcPr>
                <w:p w14:paraId="2DE291A1" w14:textId="77777777" w:rsidR="00DA2C8C" w:rsidRDefault="000626DC" w:rsidP="006A0D94">
                  <w:pPr>
                    <w:numPr>
                      <w:ilvl w:val="0"/>
                      <w:numId w:val="1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7F99EA2" w14:textId="77777777" w:rsidR="00DA2C8C" w:rsidRDefault="000626DC" w:rsidP="006A0D94">
                  <w:pPr>
                    <w:numPr>
                      <w:ilvl w:val="0"/>
                      <w:numId w:val="1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E47A230" w14:textId="77777777" w:rsidR="00DA2C8C" w:rsidRDefault="000626DC" w:rsidP="006A0D94">
                  <w:pPr>
                    <w:numPr>
                      <w:ilvl w:val="0"/>
                      <w:numId w:val="1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919FF57" w14:textId="77777777" w:rsidR="00DA2C8C" w:rsidRDefault="000626D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565A684" w14:textId="77777777" w:rsidR="00DA2C8C" w:rsidRDefault="000626DC">
            <w:pPr>
              <w:spacing w:before="225" w:after="225"/>
              <w:jc w:val="both"/>
            </w:pPr>
            <w:r>
              <w:rPr>
                <w:rFonts w:ascii="Arial" w:hAnsi="Arial" w:cs="Arial"/>
                <w:color w:val="000000"/>
                <w:sz w:val="18"/>
                <w:szCs w:val="18"/>
              </w:rPr>
              <w:t>Plačila podizvajalcem se izvedejo v rokih in na enak način kot velja za plačila izvajalcu.</w:t>
            </w:r>
          </w:p>
          <w:p w14:paraId="47B1DDBC" w14:textId="77777777" w:rsidR="00DA2C8C" w:rsidRDefault="000626D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D944F97" w14:textId="77777777" w:rsidR="00DA2C8C" w:rsidRDefault="000626DC">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DBE029D" w14:textId="77777777" w:rsidR="00DA2C8C" w:rsidRDefault="000626DC">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3EB0FE86" w14:textId="21AF67BD" w:rsidR="00215871" w:rsidRPr="00215871" w:rsidRDefault="00215871" w:rsidP="00215871">
      <w:pPr>
        <w:spacing w:before="225" w:after="225" w:line="240" w:lineRule="auto"/>
        <w:jc w:val="both"/>
        <w:rPr>
          <w:rFonts w:ascii="Arial" w:hAnsi="Arial" w:cs="Arial"/>
          <w:b/>
          <w:bCs/>
          <w:color w:val="000000"/>
          <w:sz w:val="18"/>
          <w:szCs w:val="18"/>
        </w:rPr>
      </w:pPr>
      <w:r w:rsidRPr="00215871">
        <w:rPr>
          <w:rFonts w:ascii="Arial" w:hAnsi="Arial" w:cs="Arial"/>
          <w:b/>
          <w:bCs/>
          <w:color w:val="000000"/>
          <w:sz w:val="18"/>
          <w:szCs w:val="18"/>
        </w:rPr>
        <w:lastRenderedPageBreak/>
        <w:t xml:space="preserve">V. </w:t>
      </w:r>
      <w:r>
        <w:rPr>
          <w:rFonts w:ascii="Arial" w:hAnsi="Arial" w:cs="Arial"/>
          <w:b/>
          <w:bCs/>
          <w:color w:val="000000"/>
          <w:sz w:val="18"/>
          <w:szCs w:val="18"/>
        </w:rPr>
        <w:t>ZELENO JAVNO NAROČANJE</w:t>
      </w:r>
    </w:p>
    <w:p w14:paraId="067A10FE" w14:textId="77777777" w:rsidR="00215871" w:rsidRDefault="00215871" w:rsidP="0021587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215871" w14:paraId="282176DC" w14:textId="77777777" w:rsidTr="0021179B">
        <w:tc>
          <w:tcPr>
            <w:tcW w:w="0" w:type="auto"/>
            <w:tcMar>
              <w:top w:w="0" w:type="auto"/>
              <w:bottom w:w="0" w:type="auto"/>
            </w:tcMar>
          </w:tcPr>
          <w:p w14:paraId="13EA88D0" w14:textId="049FAC75" w:rsidR="00215871" w:rsidRDefault="00215871" w:rsidP="0021179B">
            <w:pPr>
              <w:spacing w:before="225" w:after="225"/>
              <w:jc w:val="both"/>
            </w:pPr>
            <w:r>
              <w:rPr>
                <w:rFonts w:ascii="Arial" w:hAnsi="Arial" w:cs="Arial"/>
                <w:color w:val="000000"/>
                <w:sz w:val="18"/>
                <w:szCs w:val="18"/>
              </w:rPr>
              <w:t>Vezano na izvajanje določb veljavne Uredbe o zelenem javnem naročanju se izvajalec zavezuje, da bo:</w:t>
            </w:r>
          </w:p>
          <w:tbl>
            <w:tblPr>
              <w:tblStyle w:val="NormalTablePHPDOCX"/>
              <w:tblW w:w="0" w:type="auto"/>
              <w:tblLook w:val="04A0" w:firstRow="1" w:lastRow="0" w:firstColumn="1" w:lastColumn="0" w:noHBand="0" w:noVBand="1"/>
            </w:tblPr>
            <w:tblGrid>
              <w:gridCol w:w="8746"/>
            </w:tblGrid>
            <w:tr w:rsidR="00215871" w14:paraId="6BE16525" w14:textId="77777777" w:rsidTr="0021179B">
              <w:tc>
                <w:tcPr>
                  <w:tcW w:w="0" w:type="auto"/>
                  <w:tcMar>
                    <w:top w:w="0" w:type="auto"/>
                    <w:bottom w:w="0" w:type="auto"/>
                  </w:tcMar>
                </w:tcPr>
                <w:p w14:paraId="4803300E" w14:textId="06C84D8A" w:rsidR="00215871" w:rsidRDefault="00215871" w:rsidP="006A0D94">
                  <w:pPr>
                    <w:numPr>
                      <w:ilvl w:val="0"/>
                      <w:numId w:val="15"/>
                    </w:numPr>
                    <w:jc w:val="both"/>
                    <w:rPr>
                      <w:rFonts w:ascii="Arial" w:hAnsi="Arial" w:cs="Arial"/>
                      <w:color w:val="000000"/>
                      <w:sz w:val="18"/>
                      <w:szCs w:val="18"/>
                    </w:rPr>
                  </w:pPr>
                  <w:r w:rsidRPr="00215871">
                    <w:rPr>
                      <w:rFonts w:ascii="Arial" w:hAnsi="Arial" w:cs="Arial"/>
                      <w:color w:val="000000"/>
                      <w:sz w:val="18"/>
                      <w:szCs w:val="18"/>
                    </w:rPr>
                    <w:t>pri gradnji vozišča ceste recikliran asfaltni granulat (</w:t>
                  </w:r>
                  <w:proofErr w:type="spellStart"/>
                  <w:r w:rsidRPr="00215871">
                    <w:rPr>
                      <w:rFonts w:ascii="Arial" w:hAnsi="Arial" w:cs="Arial"/>
                      <w:color w:val="000000"/>
                      <w:sz w:val="18"/>
                      <w:szCs w:val="18"/>
                    </w:rPr>
                    <w:t>rezkanec</w:t>
                  </w:r>
                  <w:proofErr w:type="spellEnd"/>
                  <w:r w:rsidRPr="00215871">
                    <w:rPr>
                      <w:rFonts w:ascii="Arial" w:hAnsi="Arial" w:cs="Arial"/>
                      <w:color w:val="000000"/>
                      <w:sz w:val="18"/>
                      <w:szCs w:val="18"/>
                    </w:rPr>
                    <w:t>), ki je nastal ob prenovi te ceste ali je iz drugega vira, uporabi</w:t>
                  </w:r>
                  <w:r>
                    <w:rPr>
                      <w:rFonts w:ascii="Arial" w:hAnsi="Arial" w:cs="Arial"/>
                      <w:color w:val="000000"/>
                      <w:sz w:val="18"/>
                      <w:szCs w:val="18"/>
                    </w:rPr>
                    <w:t>l</w:t>
                  </w:r>
                  <w:r w:rsidRPr="00215871">
                    <w:rPr>
                      <w:rFonts w:ascii="Arial" w:hAnsi="Arial" w:cs="Arial"/>
                      <w:color w:val="000000"/>
                      <w:sz w:val="18"/>
                      <w:szCs w:val="18"/>
                    </w:rPr>
                    <w:t xml:space="preserve"> prioritetno za proizvodnjo novih </w:t>
                  </w:r>
                  <w:proofErr w:type="spellStart"/>
                  <w:r w:rsidRPr="00215871">
                    <w:rPr>
                      <w:rFonts w:ascii="Arial" w:hAnsi="Arial" w:cs="Arial"/>
                      <w:color w:val="000000"/>
                      <w:sz w:val="18"/>
                      <w:szCs w:val="18"/>
                    </w:rPr>
                    <w:t>bituminiziranih</w:t>
                  </w:r>
                  <w:proofErr w:type="spellEnd"/>
                  <w:r w:rsidRPr="00215871">
                    <w:rPr>
                      <w:rFonts w:ascii="Arial" w:hAnsi="Arial" w:cs="Arial"/>
                      <w:color w:val="000000"/>
                      <w:sz w:val="18"/>
                      <w:szCs w:val="18"/>
                    </w:rPr>
                    <w:t xml:space="preserve"> zmesi, podredno pa zlasti za plasti, stabilizirane s hidravličnim ali bitumenskim vezivom, tampon (vključno z bankinami), posteljico, nasipe ter zasipe, in sicer v količini, ki je potrebna</w:t>
                  </w:r>
                  <w:r w:rsidR="000823F3">
                    <w:rPr>
                      <w:rFonts w:ascii="Arial" w:hAnsi="Arial" w:cs="Arial"/>
                      <w:color w:val="000000"/>
                      <w:sz w:val="18"/>
                      <w:szCs w:val="18"/>
                    </w:rPr>
                    <w:t xml:space="preserve"> in</w:t>
                  </w:r>
                </w:p>
                <w:p w14:paraId="541CB1E4" w14:textId="31004504" w:rsidR="000823F3" w:rsidRPr="000823F3" w:rsidRDefault="000823F3" w:rsidP="006A0D94">
                  <w:pPr>
                    <w:pStyle w:val="Odstavekseznama"/>
                    <w:numPr>
                      <w:ilvl w:val="0"/>
                      <w:numId w:val="15"/>
                    </w:numPr>
                    <w:jc w:val="both"/>
                    <w:rPr>
                      <w:rFonts w:ascii="Arial" w:hAnsi="Arial" w:cs="Arial"/>
                      <w:color w:val="000000"/>
                      <w:sz w:val="18"/>
                      <w:szCs w:val="18"/>
                    </w:rPr>
                  </w:pPr>
                  <w:r w:rsidRPr="000823F3">
                    <w:rPr>
                      <w:rFonts w:ascii="Arial" w:hAnsi="Arial" w:cs="Arial"/>
                      <w:color w:val="000000"/>
                      <w:sz w:val="18"/>
                      <w:szCs w:val="18"/>
                    </w:rPr>
                    <w:t xml:space="preserve">gradbena dela </w:t>
                  </w:r>
                  <w:r>
                    <w:rPr>
                      <w:rFonts w:ascii="Arial" w:hAnsi="Arial" w:cs="Arial"/>
                      <w:color w:val="000000"/>
                      <w:sz w:val="18"/>
                      <w:szCs w:val="18"/>
                    </w:rPr>
                    <w:t>izvajal</w:t>
                  </w:r>
                  <w:r w:rsidRPr="000823F3">
                    <w:rPr>
                      <w:rFonts w:ascii="Arial" w:hAnsi="Arial" w:cs="Arial"/>
                      <w:color w:val="000000"/>
                      <w:sz w:val="18"/>
                      <w:szCs w:val="18"/>
                    </w:rPr>
                    <w:t xml:space="preserve"> v skladu z načeli, da bodo imela čim manjši vpliv na okolje - z gradbeno mehanizacijo, ki bo zagotavljala varčevanje z naravnimi viri, materiali in energij</w:t>
                  </w:r>
                  <w:r>
                    <w:rPr>
                      <w:rFonts w:ascii="Arial" w:hAnsi="Arial" w:cs="Arial"/>
                      <w:color w:val="000000"/>
                      <w:sz w:val="18"/>
                      <w:szCs w:val="18"/>
                    </w:rPr>
                    <w:t>o.</w:t>
                  </w:r>
                </w:p>
              </w:tc>
            </w:tr>
          </w:tbl>
          <w:p w14:paraId="40F23D2B" w14:textId="77777777" w:rsidR="00215871" w:rsidRDefault="00215871" w:rsidP="0021179B"/>
        </w:tc>
      </w:tr>
    </w:tbl>
    <w:p w14:paraId="12216FF6" w14:textId="36E7A2C4" w:rsidR="00A235EF" w:rsidRPr="00BE5DEA" w:rsidRDefault="00215871">
      <w:pPr>
        <w:spacing w:before="225" w:after="225" w:line="240" w:lineRule="auto"/>
        <w:jc w:val="both"/>
        <w:rPr>
          <w:rFonts w:ascii="Arial" w:hAnsi="Arial" w:cs="Arial"/>
          <w:color w:val="000000"/>
          <w:sz w:val="18"/>
          <w:szCs w:val="18"/>
        </w:rPr>
      </w:pPr>
      <w:r w:rsidRPr="00215871">
        <w:rPr>
          <w:rFonts w:ascii="Arial" w:hAnsi="Arial" w:cs="Arial"/>
          <w:color w:val="000000"/>
          <w:sz w:val="18"/>
          <w:szCs w:val="18"/>
        </w:rPr>
        <w:t>V primeru, da izvajalec ne izpolnjuje pogodbenih obveznosti na način, previden v pogodbi o izvedbi javnega naročila</w:t>
      </w:r>
      <w:r w:rsidR="000823F3">
        <w:rPr>
          <w:rFonts w:ascii="Arial" w:hAnsi="Arial" w:cs="Arial"/>
          <w:color w:val="000000"/>
          <w:sz w:val="18"/>
          <w:szCs w:val="18"/>
        </w:rPr>
        <w:t>,</w:t>
      </w:r>
      <w:r w:rsidRPr="00215871">
        <w:rPr>
          <w:rFonts w:ascii="Arial" w:hAnsi="Arial" w:cs="Arial"/>
          <w:color w:val="000000"/>
          <w:sz w:val="18"/>
          <w:szCs w:val="18"/>
        </w:rPr>
        <w:t xml:space="preserve"> </w:t>
      </w:r>
      <w:r w:rsidR="000823F3">
        <w:rPr>
          <w:rFonts w:ascii="Arial" w:hAnsi="Arial" w:cs="Arial"/>
          <w:color w:val="000000"/>
          <w:sz w:val="18"/>
          <w:szCs w:val="18"/>
        </w:rPr>
        <w:t>l</w:t>
      </w:r>
      <w:r w:rsidRPr="00215871">
        <w:rPr>
          <w:rFonts w:ascii="Arial" w:hAnsi="Arial" w:cs="Arial"/>
          <w:color w:val="000000"/>
          <w:sz w:val="18"/>
          <w:szCs w:val="18"/>
        </w:rPr>
        <w:t>ahko začne naročnik ustrezne postopke za njeno prekinitev.</w:t>
      </w:r>
    </w:p>
    <w:p w14:paraId="69890080" w14:textId="14F18FAC" w:rsidR="00DA2C8C" w:rsidRDefault="000626DC">
      <w:pPr>
        <w:spacing w:before="225" w:after="225" w:line="240" w:lineRule="auto"/>
        <w:jc w:val="both"/>
      </w:pPr>
      <w:r>
        <w:rPr>
          <w:rFonts w:ascii="Arial" w:hAnsi="Arial" w:cs="Arial"/>
          <w:b/>
          <w:bCs/>
          <w:color w:val="000000"/>
          <w:sz w:val="18"/>
          <w:szCs w:val="18"/>
        </w:rPr>
        <w:t>V</w:t>
      </w:r>
      <w:r w:rsidR="00215871">
        <w:rPr>
          <w:rFonts w:ascii="Arial" w:hAnsi="Arial" w:cs="Arial"/>
          <w:b/>
          <w:bCs/>
          <w:color w:val="000000"/>
          <w:sz w:val="18"/>
          <w:szCs w:val="18"/>
        </w:rPr>
        <w:t>I</w:t>
      </w:r>
      <w:r>
        <w:rPr>
          <w:rFonts w:ascii="Arial" w:hAnsi="Arial" w:cs="Arial"/>
          <w:b/>
          <w:bCs/>
          <w:color w:val="000000"/>
          <w:sz w:val="18"/>
          <w:szCs w:val="18"/>
        </w:rPr>
        <w:t>. OBVEZNOSTI NAROČNIKA</w:t>
      </w:r>
    </w:p>
    <w:p w14:paraId="47E50B7C" w14:textId="064310F8" w:rsidR="00DA2C8C" w:rsidRDefault="000626DC">
      <w:pPr>
        <w:spacing w:after="0" w:line="240" w:lineRule="auto"/>
        <w:jc w:val="center"/>
      </w:pPr>
      <w:bookmarkStart w:id="9" w:name="_Hlk191532862"/>
      <w:r>
        <w:rPr>
          <w:rFonts w:ascii="Arial" w:hAnsi="Arial" w:cs="Arial"/>
          <w:b/>
          <w:bCs/>
          <w:color w:val="000000"/>
          <w:sz w:val="18"/>
          <w:szCs w:val="18"/>
        </w:rPr>
        <w:t>1</w:t>
      </w:r>
      <w:r w:rsidR="0002421E">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AE4E087" w14:textId="77777777">
        <w:tc>
          <w:tcPr>
            <w:tcW w:w="0" w:type="auto"/>
            <w:tcMar>
              <w:top w:w="0" w:type="auto"/>
              <w:bottom w:w="0" w:type="auto"/>
            </w:tcMar>
          </w:tcPr>
          <w:p w14:paraId="38F67DD9" w14:textId="77777777" w:rsidR="00DA2C8C" w:rsidRDefault="000626DC">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DA2C8C" w14:paraId="3C9246BD" w14:textId="77777777">
              <w:tc>
                <w:tcPr>
                  <w:tcW w:w="0" w:type="auto"/>
                  <w:tcMar>
                    <w:top w:w="0" w:type="auto"/>
                    <w:bottom w:w="0" w:type="auto"/>
                  </w:tcMar>
                </w:tcPr>
                <w:p w14:paraId="6346B397"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2A6485D1"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lastRenderedPageBreak/>
                    <w:t>pred pričetkom del izvajalcu predati vsa pridobljena dovoljenja, tehnično dokumentacijo v kolikor z njo razpolaga, popise del oz. specifikacijo potrebnih del ter potrditi predvideni terminski plan izvajanja del,</w:t>
                  </w:r>
                </w:p>
                <w:p w14:paraId="6D6E7438"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416D8B9E"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22920F3B"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585F1450"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529B1EA6"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23F39B20"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5392E5C7"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4585E440" w14:textId="77777777" w:rsidR="00DA2C8C" w:rsidRDefault="000626DC" w:rsidP="006A0D94">
                  <w:pPr>
                    <w:numPr>
                      <w:ilvl w:val="0"/>
                      <w:numId w:val="15"/>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52B0922E" w14:textId="77777777" w:rsidR="00DA2C8C" w:rsidRDefault="00DA2C8C"/>
        </w:tc>
      </w:tr>
    </w:tbl>
    <w:bookmarkEnd w:id="9"/>
    <w:p w14:paraId="19867183" w14:textId="60026F6C" w:rsidR="00DA2C8C" w:rsidRDefault="000626DC">
      <w:pPr>
        <w:spacing w:before="225" w:after="225" w:line="240" w:lineRule="auto"/>
        <w:jc w:val="both"/>
      </w:pPr>
      <w:r>
        <w:rPr>
          <w:rFonts w:ascii="Arial" w:hAnsi="Arial" w:cs="Arial"/>
          <w:b/>
          <w:bCs/>
          <w:color w:val="000000"/>
          <w:sz w:val="18"/>
          <w:szCs w:val="18"/>
        </w:rPr>
        <w:lastRenderedPageBreak/>
        <w:t>V</w:t>
      </w:r>
      <w:r w:rsidR="0002421E">
        <w:rPr>
          <w:rFonts w:ascii="Arial" w:hAnsi="Arial" w:cs="Arial"/>
          <w:b/>
          <w:bCs/>
          <w:color w:val="000000"/>
          <w:sz w:val="18"/>
          <w:szCs w:val="18"/>
        </w:rPr>
        <w:t>I</w:t>
      </w:r>
      <w:r>
        <w:rPr>
          <w:rFonts w:ascii="Arial" w:hAnsi="Arial" w:cs="Arial"/>
          <w:b/>
          <w:bCs/>
          <w:color w:val="000000"/>
          <w:sz w:val="18"/>
          <w:szCs w:val="18"/>
        </w:rPr>
        <w:t>I. OBVEZNOSTI IZVAJALCA</w:t>
      </w:r>
    </w:p>
    <w:p w14:paraId="55BD7998" w14:textId="3ECDBF80"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245E9484" w14:textId="77777777">
        <w:tc>
          <w:tcPr>
            <w:tcW w:w="0" w:type="auto"/>
            <w:tcMar>
              <w:top w:w="0" w:type="auto"/>
              <w:bottom w:w="0" w:type="auto"/>
            </w:tcMar>
          </w:tcPr>
          <w:p w14:paraId="60EE8F3D" w14:textId="77777777" w:rsidR="00DA2C8C" w:rsidRDefault="000626DC">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DA2C8C" w14:paraId="0A23ABB4" w14:textId="77777777">
              <w:tc>
                <w:tcPr>
                  <w:tcW w:w="0" w:type="auto"/>
                  <w:tcMar>
                    <w:top w:w="0" w:type="auto"/>
                    <w:bottom w:w="0" w:type="auto"/>
                  </w:tcMar>
                </w:tcPr>
                <w:p w14:paraId="3AF9FAE4"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231ACD9A"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ščititi interese naročnika;</w:t>
                  </w:r>
                </w:p>
                <w:p w14:paraId="564E5F71"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17B04B5E"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61481C67"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267691A8"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2DBEA5A3"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05E51C42"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 xml:space="preserve">za vse vgrajene materiale in opremo pred njihovo vgradnjo dostaviti naročniku oziroma odgovornemu nadzorniku v potrditev ustrezne vzorce skupaj z veljavno </w:t>
                  </w:r>
                  <w:proofErr w:type="spellStart"/>
                  <w:r>
                    <w:rPr>
                      <w:rFonts w:ascii="Arial" w:hAnsi="Arial" w:cs="Arial"/>
                      <w:color w:val="000000"/>
                      <w:sz w:val="18"/>
                      <w:szCs w:val="18"/>
                    </w:rPr>
                    <w:t>atestno</w:t>
                  </w:r>
                  <w:proofErr w:type="spellEnd"/>
                  <w:r>
                    <w:rPr>
                      <w:rFonts w:ascii="Arial" w:hAnsi="Arial" w:cs="Arial"/>
                      <w:color w:val="000000"/>
                      <w:sz w:val="18"/>
                      <w:szCs w:val="18"/>
                    </w:rPr>
                    <w:t xml:space="preserve"> dokumentacijo, za izvršena dela pa poročila pooblaščenih institucij o izvršenih preiskavah, o izvršenih meritvah;</w:t>
                  </w:r>
                </w:p>
                <w:p w14:paraId="4179D2BD"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7996706D"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1B6408A6"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67AC964E"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14:paraId="630F0B8B"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533AD233"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129ECE4A"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715CA59A"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0A49F20B"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lastRenderedPageBreak/>
                    <w:t>na lastne stroške pravočasno priskrbel vsa potrebna dovoljenja za prometne zapore cest in izvedel zapore v skladu s predpisi in navodili naročnika;</w:t>
                  </w:r>
                </w:p>
                <w:p w14:paraId="51D75574"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4CF62B97"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1AF321A4"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7C5E45A0"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47A1FC0B"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2C4F01A5"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6DFEF400"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14:paraId="68E394C4"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7DCF0B46"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0AF08819"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48A1F0BD"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079D4B58"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386029CA"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5C2FF469" w14:textId="77777777"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36C04BAB" w14:textId="27D0E5DE" w:rsidR="00DA2C8C" w:rsidRDefault="000626DC" w:rsidP="006A0D94">
                  <w:pPr>
                    <w:numPr>
                      <w:ilvl w:val="0"/>
                      <w:numId w:val="16"/>
                    </w:numPr>
                    <w:jc w:val="both"/>
                    <w:rPr>
                      <w:rFonts w:ascii="Arial" w:hAnsi="Arial" w:cs="Arial"/>
                      <w:color w:val="000000"/>
                      <w:sz w:val="18"/>
                      <w:szCs w:val="18"/>
                    </w:rPr>
                  </w:pPr>
                  <w:r>
                    <w:rPr>
                      <w:rFonts w:ascii="Arial" w:hAnsi="Arial" w:cs="Arial"/>
                      <w:color w:val="000000"/>
                      <w:sz w:val="18"/>
                      <w:szCs w:val="18"/>
                    </w:rPr>
                    <w:t>sodelova</w:t>
                  </w:r>
                  <w:r w:rsidR="00A9675D">
                    <w:rPr>
                      <w:rFonts w:ascii="Arial" w:hAnsi="Arial" w:cs="Arial"/>
                      <w:color w:val="000000"/>
                      <w:sz w:val="18"/>
                      <w:szCs w:val="18"/>
                    </w:rPr>
                    <w:t>ti</w:t>
                  </w:r>
                  <w:r>
                    <w:rPr>
                      <w:rFonts w:ascii="Arial" w:hAnsi="Arial" w:cs="Arial"/>
                      <w:color w:val="000000"/>
                      <w:sz w:val="18"/>
                      <w:szCs w:val="18"/>
                    </w:rPr>
                    <w:t xml:space="preserve"> z naročnikom do primopredaje ter v času garancijskih rokov.</w:t>
                  </w:r>
                </w:p>
              </w:tc>
            </w:tr>
          </w:tbl>
          <w:p w14:paraId="3A492D60" w14:textId="77777777" w:rsidR="00DA2C8C" w:rsidRDefault="000626DC">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5B746138" w14:textId="72648470" w:rsidR="00DA2C8C" w:rsidRDefault="000626DC">
      <w:pPr>
        <w:spacing w:before="225" w:after="225" w:line="240" w:lineRule="auto"/>
        <w:jc w:val="both"/>
      </w:pPr>
      <w:r>
        <w:rPr>
          <w:rFonts w:ascii="Arial" w:hAnsi="Arial" w:cs="Arial"/>
          <w:b/>
          <w:bCs/>
          <w:color w:val="000000"/>
          <w:sz w:val="18"/>
          <w:szCs w:val="18"/>
        </w:rPr>
        <w:lastRenderedPageBreak/>
        <w:t>VI</w:t>
      </w:r>
      <w:r w:rsidR="0002421E">
        <w:rPr>
          <w:rFonts w:ascii="Arial" w:hAnsi="Arial" w:cs="Arial"/>
          <w:b/>
          <w:bCs/>
          <w:color w:val="000000"/>
          <w:sz w:val="18"/>
          <w:szCs w:val="18"/>
        </w:rPr>
        <w:t>I</w:t>
      </w:r>
      <w:r>
        <w:rPr>
          <w:rFonts w:ascii="Arial" w:hAnsi="Arial" w:cs="Arial"/>
          <w:b/>
          <w:bCs/>
          <w:color w:val="000000"/>
          <w:sz w:val="18"/>
          <w:szCs w:val="18"/>
        </w:rPr>
        <w:t>I. STROKOVNI NADZOR</w:t>
      </w:r>
    </w:p>
    <w:p w14:paraId="1AC2964F" w14:textId="6A2AC06D"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2924F80" w14:textId="77777777">
        <w:tc>
          <w:tcPr>
            <w:tcW w:w="0" w:type="auto"/>
            <w:tcMar>
              <w:top w:w="0" w:type="auto"/>
              <w:bottom w:w="0" w:type="auto"/>
            </w:tcMar>
          </w:tcPr>
          <w:p w14:paraId="360D1CEE" w14:textId="77777777" w:rsidR="00DA2C8C" w:rsidRDefault="000626DC">
            <w:pPr>
              <w:spacing w:before="225" w:after="225"/>
              <w:jc w:val="both"/>
            </w:pPr>
            <w:r>
              <w:rPr>
                <w:rFonts w:ascii="Arial" w:hAnsi="Arial" w:cs="Arial"/>
                <w:color w:val="000000"/>
                <w:sz w:val="18"/>
                <w:szCs w:val="18"/>
              </w:rPr>
              <w:t>Naročnik imenuje za nadzornika _______________________</w:t>
            </w:r>
          </w:p>
          <w:p w14:paraId="301BB433" w14:textId="77777777" w:rsidR="00DA2C8C" w:rsidRDefault="000626DC">
            <w:pPr>
              <w:spacing w:before="225" w:after="225"/>
              <w:jc w:val="both"/>
            </w:pPr>
            <w:r>
              <w:rPr>
                <w:rFonts w:ascii="Arial" w:hAnsi="Arial" w:cs="Arial"/>
                <w:color w:val="000000"/>
                <w:sz w:val="18"/>
                <w:szCs w:val="18"/>
              </w:rPr>
              <w:t>ki ga na gradbišču zastopa:</w:t>
            </w:r>
          </w:p>
          <w:p w14:paraId="31DCC4EC" w14:textId="77777777" w:rsidR="00DA2C8C" w:rsidRDefault="000626DC">
            <w:pPr>
              <w:spacing w:before="225" w:after="225"/>
              <w:jc w:val="both"/>
            </w:pPr>
            <w:r>
              <w:rPr>
                <w:rFonts w:ascii="Arial" w:hAnsi="Arial" w:cs="Arial"/>
                <w:color w:val="000000"/>
                <w:sz w:val="18"/>
                <w:szCs w:val="18"/>
              </w:rPr>
              <w:t>_________________________</w:t>
            </w:r>
          </w:p>
          <w:p w14:paraId="7D7B54A4" w14:textId="77777777" w:rsidR="00DA2C8C" w:rsidRDefault="000626DC">
            <w:pPr>
              <w:spacing w:before="225" w:after="225"/>
              <w:jc w:val="both"/>
            </w:pPr>
            <w:r>
              <w:rPr>
                <w:rFonts w:ascii="Arial" w:hAnsi="Arial" w:cs="Arial"/>
                <w:color w:val="000000"/>
                <w:sz w:val="18"/>
                <w:szCs w:val="18"/>
              </w:rPr>
              <w:t>Za naročnikovega pooblaščenca in skrbnika te pogodbe imenuje ______________________.</w:t>
            </w:r>
          </w:p>
          <w:p w14:paraId="7F6B1FA5" w14:textId="77777777" w:rsidR="00DA2C8C" w:rsidRDefault="000626DC">
            <w:pPr>
              <w:spacing w:before="225" w:after="225"/>
              <w:jc w:val="both"/>
            </w:pPr>
            <w:r>
              <w:rPr>
                <w:rFonts w:ascii="Arial" w:hAnsi="Arial" w:cs="Arial"/>
                <w:color w:val="000000"/>
                <w:sz w:val="18"/>
                <w:szCs w:val="18"/>
              </w:rPr>
              <w:t>Nadzorni organ ima pooblastilo naročnika, da v njegovem imenu nadzoruje izvedbo del.</w:t>
            </w:r>
          </w:p>
          <w:p w14:paraId="4BA9F7C0" w14:textId="77777777" w:rsidR="00DA2C8C" w:rsidRDefault="000626DC">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5200B7AB" w14:textId="270073F6" w:rsidR="00DA2C8C" w:rsidRDefault="0002421E">
      <w:pPr>
        <w:spacing w:before="225" w:after="225" w:line="240" w:lineRule="auto"/>
        <w:jc w:val="both"/>
      </w:pPr>
      <w:r>
        <w:rPr>
          <w:rFonts w:ascii="Arial" w:hAnsi="Arial" w:cs="Arial"/>
          <w:b/>
          <w:bCs/>
          <w:color w:val="000000"/>
          <w:sz w:val="18"/>
          <w:szCs w:val="18"/>
        </w:rPr>
        <w:t>IX. VODSTVO GRADBIŠČA</w:t>
      </w:r>
    </w:p>
    <w:p w14:paraId="0092F09E" w14:textId="78EAC05A"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7E8D4A74" w14:textId="77777777">
        <w:tc>
          <w:tcPr>
            <w:tcW w:w="0" w:type="auto"/>
            <w:tcMar>
              <w:top w:w="0" w:type="auto"/>
              <w:bottom w:w="0" w:type="auto"/>
            </w:tcMar>
          </w:tcPr>
          <w:p w14:paraId="20259A8B" w14:textId="4001EB9F" w:rsidR="00DA2C8C" w:rsidRDefault="000626DC">
            <w:pPr>
              <w:spacing w:before="225" w:after="225"/>
              <w:jc w:val="both"/>
            </w:pPr>
            <w:r>
              <w:rPr>
                <w:rFonts w:ascii="Arial" w:hAnsi="Arial" w:cs="Arial"/>
                <w:color w:val="000000"/>
                <w:sz w:val="18"/>
                <w:szCs w:val="18"/>
              </w:rPr>
              <w:t xml:space="preserve">Izvajalec za svojega pooblaščenca (zastopnika) po tej pogodbi imenuje _______________________, ki ga na gradbišču zastopa kot vodja </w:t>
            </w:r>
            <w:r w:rsidR="001F7C60">
              <w:rPr>
                <w:rFonts w:ascii="Arial" w:hAnsi="Arial" w:cs="Arial"/>
                <w:color w:val="000000"/>
                <w:sz w:val="18"/>
                <w:szCs w:val="18"/>
              </w:rPr>
              <w:t>gradnje</w:t>
            </w:r>
            <w:r>
              <w:rPr>
                <w:rFonts w:ascii="Arial" w:hAnsi="Arial" w:cs="Arial"/>
                <w:color w:val="000000"/>
                <w:sz w:val="18"/>
                <w:szCs w:val="18"/>
              </w:rPr>
              <w:t>.</w:t>
            </w:r>
          </w:p>
          <w:p w14:paraId="5DA6825D" w14:textId="77777777" w:rsidR="00DA2C8C" w:rsidRDefault="000626DC">
            <w:pPr>
              <w:spacing w:before="225" w:after="225"/>
              <w:jc w:val="both"/>
            </w:pPr>
            <w:r>
              <w:rPr>
                <w:rFonts w:ascii="Arial" w:hAnsi="Arial" w:cs="Arial"/>
                <w:color w:val="000000"/>
                <w:sz w:val="18"/>
                <w:szCs w:val="18"/>
              </w:rPr>
              <w:lastRenderedPageBreak/>
              <w:t>Vodstvo gradbišča bo skrbelo, da bo gradbiščna dokumentacija tekoče vodena in stalno na razpolago naročniku in nadzornemu organu ter veljavno spremljalo njihova obvestila.</w:t>
            </w:r>
          </w:p>
          <w:p w14:paraId="57E41425" w14:textId="77777777" w:rsidR="00DA2C8C" w:rsidRDefault="000626DC">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63E5B63E" w14:textId="77777777" w:rsidR="00DA2C8C" w:rsidRDefault="000626DC">
            <w:pPr>
              <w:spacing w:before="225" w:after="225"/>
              <w:jc w:val="both"/>
            </w:pPr>
            <w:r>
              <w:rPr>
                <w:rFonts w:ascii="Arial" w:hAnsi="Arial" w:cs="Arial"/>
                <w:color w:val="000000"/>
                <w:sz w:val="18"/>
                <w:szCs w:val="18"/>
              </w:rPr>
              <w:t>Izvajalec ne sme zamenjati vodje gradnje brez predhodnega soglasja naročnika.</w:t>
            </w:r>
          </w:p>
        </w:tc>
      </w:tr>
    </w:tbl>
    <w:p w14:paraId="0D6E2D7E" w14:textId="576D7AD5" w:rsidR="00DA2C8C" w:rsidRDefault="000626DC">
      <w:pPr>
        <w:spacing w:before="225" w:after="225" w:line="240" w:lineRule="auto"/>
        <w:jc w:val="both"/>
      </w:pPr>
      <w:r>
        <w:rPr>
          <w:rFonts w:ascii="Arial" w:hAnsi="Arial" w:cs="Arial"/>
          <w:b/>
          <w:bCs/>
          <w:color w:val="000000"/>
          <w:sz w:val="18"/>
          <w:szCs w:val="18"/>
        </w:rPr>
        <w:lastRenderedPageBreak/>
        <w:t>X. PRAVICE POGODBENIH STRANK</w:t>
      </w:r>
    </w:p>
    <w:p w14:paraId="56D3FD3C" w14:textId="21242869"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0CD18B68" w14:textId="77777777">
        <w:tc>
          <w:tcPr>
            <w:tcW w:w="0" w:type="auto"/>
            <w:tcMar>
              <w:top w:w="0" w:type="auto"/>
              <w:bottom w:w="0" w:type="auto"/>
            </w:tcMar>
          </w:tcPr>
          <w:p w14:paraId="1DA6C50F" w14:textId="77777777" w:rsidR="00DA2C8C" w:rsidRDefault="000626DC">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14:paraId="21E29742" w14:textId="77777777" w:rsidR="00DA2C8C" w:rsidRDefault="000626DC">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5DDDD2BF" w14:textId="3D59CF5D"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64179146" w14:textId="77777777">
        <w:tc>
          <w:tcPr>
            <w:tcW w:w="0" w:type="auto"/>
            <w:tcMar>
              <w:top w:w="0" w:type="auto"/>
              <w:bottom w:w="0" w:type="auto"/>
            </w:tcMar>
          </w:tcPr>
          <w:p w14:paraId="21EACB8C" w14:textId="77777777" w:rsidR="00DA2C8C" w:rsidRDefault="000626DC">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478F6B63" w14:textId="77777777" w:rsidR="00DA2C8C" w:rsidRDefault="000626DC">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772D223D" w14:textId="56F2BB79" w:rsidR="00DA2C8C" w:rsidRDefault="000626DC">
      <w:pPr>
        <w:spacing w:after="0" w:line="240" w:lineRule="auto"/>
        <w:jc w:val="center"/>
      </w:pPr>
      <w:r>
        <w:rPr>
          <w:rFonts w:ascii="Arial" w:hAnsi="Arial" w:cs="Arial"/>
          <w:b/>
          <w:bCs/>
          <w:color w:val="000000"/>
          <w:sz w:val="18"/>
          <w:szCs w:val="18"/>
        </w:rPr>
        <w:t>1</w:t>
      </w:r>
      <w:r w:rsidR="0002421E">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7AD44C76" w14:textId="77777777">
        <w:tc>
          <w:tcPr>
            <w:tcW w:w="0" w:type="auto"/>
            <w:tcMar>
              <w:top w:w="0" w:type="auto"/>
              <w:bottom w:w="0" w:type="auto"/>
            </w:tcMar>
          </w:tcPr>
          <w:p w14:paraId="19876903" w14:textId="77777777" w:rsidR="00DA2C8C" w:rsidRDefault="000626DC">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3D8649CC" w14:textId="63ED9E8A" w:rsidR="00DA2C8C" w:rsidRDefault="000626DC">
      <w:pPr>
        <w:spacing w:before="225" w:after="225" w:line="240" w:lineRule="auto"/>
        <w:jc w:val="both"/>
      </w:pPr>
      <w:r>
        <w:rPr>
          <w:rFonts w:ascii="Arial" w:hAnsi="Arial" w:cs="Arial"/>
          <w:b/>
          <w:bCs/>
          <w:color w:val="000000"/>
          <w:sz w:val="18"/>
          <w:szCs w:val="18"/>
        </w:rPr>
        <w:t>X</w:t>
      </w:r>
      <w:r w:rsidR="0002421E">
        <w:rPr>
          <w:rFonts w:ascii="Arial" w:hAnsi="Arial" w:cs="Arial"/>
          <w:b/>
          <w:bCs/>
          <w:color w:val="000000"/>
          <w:sz w:val="18"/>
          <w:szCs w:val="18"/>
        </w:rPr>
        <w:t>I</w:t>
      </w:r>
      <w:r>
        <w:rPr>
          <w:rFonts w:ascii="Arial" w:hAnsi="Arial" w:cs="Arial"/>
          <w:b/>
          <w:bCs/>
          <w:color w:val="000000"/>
          <w:sz w:val="18"/>
          <w:szCs w:val="18"/>
        </w:rPr>
        <w:t>. ROKI IZVAJANJA DEL</w:t>
      </w:r>
    </w:p>
    <w:p w14:paraId="63C9E58F" w14:textId="08ABFE95" w:rsidR="00DA2C8C" w:rsidRDefault="0002421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A2C8C" w14:paraId="4DAAE3FA" w14:textId="77777777">
        <w:tc>
          <w:tcPr>
            <w:tcW w:w="0" w:type="auto"/>
            <w:tcMar>
              <w:top w:w="0" w:type="auto"/>
              <w:bottom w:w="0" w:type="auto"/>
            </w:tcMar>
          </w:tcPr>
          <w:p w14:paraId="53787F9B" w14:textId="52B419D1" w:rsidR="00DA2C8C" w:rsidRDefault="000626DC">
            <w:pPr>
              <w:spacing w:before="225" w:after="225"/>
              <w:jc w:val="both"/>
            </w:pPr>
            <w:r>
              <w:rPr>
                <w:rFonts w:ascii="Arial" w:hAnsi="Arial" w:cs="Arial"/>
                <w:color w:val="000000"/>
                <w:sz w:val="18"/>
                <w:szCs w:val="18"/>
              </w:rPr>
              <w:t>Izvajalec se zavezuje, da bo s pogodbenimi deli začel, ko ga bo naročnik uvedel v delo in</w:t>
            </w:r>
            <w:r w:rsidR="0078788F">
              <w:rPr>
                <w:rFonts w:ascii="Arial" w:hAnsi="Arial" w:cs="Arial"/>
                <w:color w:val="000000"/>
                <w:sz w:val="18"/>
                <w:szCs w:val="18"/>
              </w:rPr>
              <w:t>,</w:t>
            </w:r>
            <w:r>
              <w:rPr>
                <w:rFonts w:ascii="Arial" w:hAnsi="Arial" w:cs="Arial"/>
                <w:color w:val="000000"/>
                <w:sz w:val="18"/>
                <w:szCs w:val="18"/>
              </w:rPr>
              <w:t xml:space="preserve"> da bo pogodbena dela dokončal v skladu s terminskim </w:t>
            </w:r>
            <w:r w:rsidRPr="00BE5DEA">
              <w:rPr>
                <w:rFonts w:ascii="Arial" w:hAnsi="Arial" w:cs="Arial"/>
                <w:color w:val="000000"/>
                <w:sz w:val="18"/>
                <w:szCs w:val="18"/>
              </w:rPr>
              <w:t xml:space="preserve">planom, </w:t>
            </w:r>
            <w:r w:rsidR="00AA3575" w:rsidRPr="00BE5DEA">
              <w:rPr>
                <w:rFonts w:ascii="Arial" w:hAnsi="Arial" w:cs="Arial"/>
                <w:b/>
                <w:bCs/>
                <w:color w:val="000000"/>
                <w:sz w:val="18"/>
                <w:szCs w:val="18"/>
                <w:u w:val="single"/>
              </w:rPr>
              <w:t xml:space="preserve">najkasneje do </w:t>
            </w:r>
            <w:r w:rsidR="005C7068" w:rsidRPr="00BE5DEA">
              <w:rPr>
                <w:rFonts w:ascii="Arial" w:hAnsi="Arial" w:cs="Arial"/>
                <w:b/>
                <w:bCs/>
                <w:color w:val="000000"/>
                <w:sz w:val="18"/>
                <w:szCs w:val="18"/>
                <w:u w:val="single"/>
              </w:rPr>
              <w:t>30</w:t>
            </w:r>
            <w:r w:rsidR="00AA3575" w:rsidRPr="00BE5DEA">
              <w:rPr>
                <w:rFonts w:ascii="Arial" w:hAnsi="Arial" w:cs="Arial"/>
                <w:b/>
                <w:bCs/>
                <w:color w:val="000000"/>
                <w:sz w:val="18"/>
                <w:szCs w:val="18"/>
                <w:u w:val="single"/>
              </w:rPr>
              <w:t xml:space="preserve">. </w:t>
            </w:r>
            <w:r w:rsidR="005C7068" w:rsidRPr="00BE5DEA">
              <w:rPr>
                <w:rFonts w:ascii="Arial" w:hAnsi="Arial" w:cs="Arial"/>
                <w:b/>
                <w:bCs/>
                <w:color w:val="000000"/>
                <w:sz w:val="18"/>
                <w:szCs w:val="18"/>
                <w:u w:val="single"/>
              </w:rPr>
              <w:t>10</w:t>
            </w:r>
            <w:r w:rsidR="00AA3575" w:rsidRPr="00BE5DEA">
              <w:rPr>
                <w:rFonts w:ascii="Arial" w:hAnsi="Arial" w:cs="Arial"/>
                <w:b/>
                <w:bCs/>
                <w:color w:val="000000"/>
                <w:sz w:val="18"/>
                <w:szCs w:val="18"/>
                <w:u w:val="single"/>
              </w:rPr>
              <w:t>. 2026</w:t>
            </w:r>
            <w:r w:rsidRPr="00BE5DEA">
              <w:rPr>
                <w:rFonts w:ascii="Arial" w:hAnsi="Arial" w:cs="Arial"/>
                <w:color w:val="000000"/>
                <w:sz w:val="18"/>
                <w:szCs w:val="18"/>
              </w:rPr>
              <w:t>.</w:t>
            </w:r>
          </w:p>
          <w:p w14:paraId="50C44349" w14:textId="77777777" w:rsidR="00DA2C8C" w:rsidRDefault="000626DC">
            <w:pPr>
              <w:spacing w:before="225" w:after="225"/>
              <w:jc w:val="both"/>
            </w:pPr>
            <w:r>
              <w:rPr>
                <w:rFonts w:ascii="Arial" w:hAnsi="Arial" w:cs="Arial"/>
                <w:color w:val="000000"/>
                <w:sz w:val="18"/>
                <w:szCs w:val="18"/>
              </w:rPr>
              <w:t>Rok iz predhodnega odstavka je bistvena sestavina te pogodbe.</w:t>
            </w:r>
          </w:p>
          <w:p w14:paraId="14562987" w14:textId="77777777" w:rsidR="00DA2C8C" w:rsidRDefault="000626DC">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4883E9FF" w14:textId="686BBB97" w:rsidR="00DA2C8C" w:rsidRDefault="000626DC">
            <w:pPr>
              <w:spacing w:before="225" w:after="225"/>
              <w:jc w:val="both"/>
            </w:pPr>
            <w:r>
              <w:rPr>
                <w:rFonts w:ascii="Arial" w:hAnsi="Arial" w:cs="Arial"/>
                <w:color w:val="000000"/>
                <w:sz w:val="18"/>
                <w:szCs w:val="18"/>
              </w:rPr>
              <w:t xml:space="preserve">Izvajalec je dolžan v roku </w:t>
            </w:r>
            <w:r w:rsidR="00AA3575">
              <w:rPr>
                <w:rFonts w:ascii="Arial" w:hAnsi="Arial" w:cs="Arial"/>
                <w:color w:val="000000"/>
                <w:sz w:val="18"/>
                <w:szCs w:val="18"/>
              </w:rPr>
              <w:t>10</w:t>
            </w:r>
            <w:r>
              <w:rPr>
                <w:rFonts w:ascii="Arial" w:hAnsi="Arial" w:cs="Arial"/>
                <w:color w:val="000000"/>
                <w:sz w:val="18"/>
                <w:szCs w:val="18"/>
              </w:rPr>
              <w:t xml:space="preserve"> dni od podpisa</w:t>
            </w:r>
            <w:r w:rsidR="003976CD">
              <w:rPr>
                <w:rFonts w:ascii="Arial" w:hAnsi="Arial" w:cs="Arial"/>
                <w:color w:val="000000"/>
                <w:sz w:val="18"/>
                <w:szCs w:val="18"/>
              </w:rPr>
              <w:t xml:space="preserve"> pogodbe</w:t>
            </w:r>
            <w:r>
              <w:rPr>
                <w:rFonts w:ascii="Arial" w:hAnsi="Arial" w:cs="Arial"/>
                <w:color w:val="000000"/>
                <w:sz w:val="18"/>
                <w:szCs w:val="18"/>
              </w:rPr>
              <w:t xml:space="preserve"> izdelati natančen terminski plan dinamike napredovanja del.</w:t>
            </w:r>
          </w:p>
          <w:p w14:paraId="07B4C032" w14:textId="77777777" w:rsidR="00DA2C8C" w:rsidRDefault="000626DC">
            <w:pPr>
              <w:spacing w:before="225" w:after="225"/>
              <w:jc w:val="both"/>
            </w:pPr>
            <w:r>
              <w:rPr>
                <w:rFonts w:ascii="Arial" w:hAnsi="Arial" w:cs="Arial"/>
                <w:color w:val="000000"/>
                <w:sz w:val="18"/>
                <w:szCs w:val="18"/>
              </w:rPr>
              <w:t>Naročnik si pridržuje pravico spreminjati dinamiko izvajanja del v okviru zagotovljenih sredstev.</w:t>
            </w:r>
          </w:p>
          <w:p w14:paraId="3C3DE880" w14:textId="77777777" w:rsidR="00DA2C8C" w:rsidRDefault="000626DC">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2E0D4207" w14:textId="77777777" w:rsidR="00DA2C8C" w:rsidRDefault="000626DC">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2FF8DB11" w14:textId="77654004"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1F96AF68" w14:textId="77777777">
        <w:tc>
          <w:tcPr>
            <w:tcW w:w="0" w:type="auto"/>
            <w:tcMar>
              <w:top w:w="0" w:type="auto"/>
              <w:bottom w:w="0" w:type="auto"/>
            </w:tcMar>
          </w:tcPr>
          <w:p w14:paraId="78F8EE91" w14:textId="77777777" w:rsidR="00DA2C8C" w:rsidRDefault="000626DC">
            <w:pPr>
              <w:spacing w:before="225" w:after="225"/>
              <w:jc w:val="both"/>
            </w:pPr>
            <w:r>
              <w:rPr>
                <w:rFonts w:ascii="Arial" w:hAnsi="Arial" w:cs="Arial"/>
                <w:color w:val="000000"/>
                <w:sz w:val="18"/>
                <w:szCs w:val="18"/>
              </w:rPr>
              <w:lastRenderedPageBreak/>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DA2C8C" w14:paraId="391E333E" w14:textId="77777777">
              <w:tc>
                <w:tcPr>
                  <w:tcW w:w="0" w:type="auto"/>
                  <w:tcMar>
                    <w:top w:w="0" w:type="auto"/>
                    <w:bottom w:w="0" w:type="auto"/>
                  </w:tcMar>
                </w:tcPr>
                <w:p w14:paraId="00E53740" w14:textId="77777777" w:rsidR="00DA2C8C" w:rsidRDefault="000626DC" w:rsidP="006A0D94">
                  <w:pPr>
                    <w:numPr>
                      <w:ilvl w:val="0"/>
                      <w:numId w:val="17"/>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14:paraId="74854E6A" w14:textId="77777777" w:rsidR="00DA2C8C" w:rsidRDefault="000626DC" w:rsidP="006A0D94">
                  <w:pPr>
                    <w:numPr>
                      <w:ilvl w:val="0"/>
                      <w:numId w:val="17"/>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6BDDEBD6" w14:textId="77777777" w:rsidR="00DA2C8C" w:rsidRDefault="000626DC">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3BAD5B84" w14:textId="77777777" w:rsidR="00DA2C8C" w:rsidRDefault="000626DC">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049CAAA7" w14:textId="77777777" w:rsidR="00DA2C8C" w:rsidRDefault="000626DC">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094B7807" w14:textId="77777777" w:rsidR="00DA2C8C" w:rsidRDefault="000626DC">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2F48503A" w14:textId="77777777" w:rsidR="00DA2C8C" w:rsidRDefault="000626DC">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043A96F1" w14:textId="77777777" w:rsidR="00DA2C8C" w:rsidRDefault="000626DC">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56BD552B" w14:textId="77777777" w:rsidR="00DA2C8C" w:rsidRDefault="000626DC">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3879469C" w14:textId="77777777" w:rsidR="00DA2C8C" w:rsidRDefault="000626DC">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14:paraId="72D3EF5C" w14:textId="0255D131" w:rsidR="00DA2C8C" w:rsidRDefault="000626DC">
      <w:pPr>
        <w:spacing w:before="225" w:after="225" w:line="240" w:lineRule="auto"/>
        <w:jc w:val="both"/>
      </w:pPr>
      <w:r>
        <w:rPr>
          <w:rFonts w:ascii="Arial" w:hAnsi="Arial" w:cs="Arial"/>
          <w:b/>
          <w:bCs/>
          <w:color w:val="000000"/>
          <w:sz w:val="18"/>
          <w:szCs w:val="18"/>
        </w:rPr>
        <w:t>X</w:t>
      </w:r>
      <w:r w:rsidR="0002421E">
        <w:rPr>
          <w:rFonts w:ascii="Arial" w:hAnsi="Arial" w:cs="Arial"/>
          <w:b/>
          <w:bCs/>
          <w:color w:val="000000"/>
          <w:sz w:val="18"/>
          <w:szCs w:val="18"/>
        </w:rPr>
        <w:t>I</w:t>
      </w:r>
      <w:r>
        <w:rPr>
          <w:rFonts w:ascii="Arial" w:hAnsi="Arial" w:cs="Arial"/>
          <w:b/>
          <w:bCs/>
          <w:color w:val="000000"/>
          <w:sz w:val="18"/>
          <w:szCs w:val="18"/>
        </w:rPr>
        <w:t>I. POGODBENA KAZEN</w:t>
      </w:r>
    </w:p>
    <w:p w14:paraId="4792A0AC" w14:textId="0C367BE2"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9444B73" w14:textId="77777777">
        <w:tc>
          <w:tcPr>
            <w:tcW w:w="0" w:type="auto"/>
            <w:tcMar>
              <w:top w:w="0" w:type="auto"/>
              <w:bottom w:w="0" w:type="auto"/>
            </w:tcMar>
          </w:tcPr>
          <w:p w14:paraId="5F2AB0E3" w14:textId="77777777" w:rsidR="00DA2C8C" w:rsidRDefault="000626DC">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 celotne pogodbene vrednosti brez DDV.</w:t>
            </w:r>
          </w:p>
          <w:p w14:paraId="03D0DC78" w14:textId="77777777" w:rsidR="00DA2C8C" w:rsidRDefault="000626DC">
            <w:pPr>
              <w:spacing w:before="225" w:after="225"/>
              <w:jc w:val="both"/>
            </w:pPr>
            <w:r>
              <w:rPr>
                <w:rFonts w:ascii="Arial" w:hAnsi="Arial" w:cs="Arial"/>
                <w:color w:val="000000"/>
                <w:sz w:val="18"/>
                <w:szCs w:val="18"/>
              </w:rPr>
              <w:t>Pogodbena kazen se obračuna pri končnem obračunu.</w:t>
            </w:r>
          </w:p>
          <w:p w14:paraId="7EA69F90" w14:textId="77777777" w:rsidR="00DA2C8C" w:rsidRDefault="000626DC">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7FD7992" w14:textId="77777777" w:rsidR="00BE5DEA" w:rsidRDefault="00BE5DEA">
      <w:pPr>
        <w:spacing w:before="225" w:after="225" w:line="240" w:lineRule="auto"/>
        <w:jc w:val="both"/>
        <w:rPr>
          <w:rFonts w:ascii="Arial" w:hAnsi="Arial" w:cs="Arial"/>
          <w:b/>
          <w:bCs/>
          <w:color w:val="000000"/>
          <w:sz w:val="18"/>
          <w:szCs w:val="18"/>
        </w:rPr>
      </w:pPr>
    </w:p>
    <w:p w14:paraId="2C0F6999" w14:textId="6F5C0374" w:rsidR="00DA2C8C" w:rsidRDefault="000626DC">
      <w:pPr>
        <w:spacing w:before="225" w:after="225" w:line="240" w:lineRule="auto"/>
        <w:jc w:val="both"/>
      </w:pPr>
      <w:r>
        <w:rPr>
          <w:rFonts w:ascii="Arial" w:hAnsi="Arial" w:cs="Arial"/>
          <w:b/>
          <w:bCs/>
          <w:color w:val="000000"/>
          <w:sz w:val="18"/>
          <w:szCs w:val="18"/>
        </w:rPr>
        <w:lastRenderedPageBreak/>
        <w:t>XI</w:t>
      </w:r>
      <w:r w:rsidR="0002421E">
        <w:rPr>
          <w:rFonts w:ascii="Arial" w:hAnsi="Arial" w:cs="Arial"/>
          <w:b/>
          <w:bCs/>
          <w:color w:val="000000"/>
          <w:sz w:val="18"/>
          <w:szCs w:val="18"/>
        </w:rPr>
        <w:t>I</w:t>
      </w:r>
      <w:r>
        <w:rPr>
          <w:rFonts w:ascii="Arial" w:hAnsi="Arial" w:cs="Arial"/>
          <w:b/>
          <w:bCs/>
          <w:color w:val="000000"/>
          <w:sz w:val="18"/>
          <w:szCs w:val="18"/>
        </w:rPr>
        <w:t>I. PREVZEM DEL</w:t>
      </w:r>
    </w:p>
    <w:p w14:paraId="6652DEDB" w14:textId="7909A0DB"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23F3" w14:paraId="41E2BD55" w14:textId="77777777" w:rsidTr="00E2011A">
        <w:tc>
          <w:tcPr>
            <w:tcW w:w="0" w:type="auto"/>
            <w:tcMar>
              <w:top w:w="0" w:type="auto"/>
              <w:bottom w:w="0" w:type="auto"/>
            </w:tcMar>
          </w:tcPr>
          <w:p w14:paraId="1B02EF96" w14:textId="77777777" w:rsidR="000823F3" w:rsidRDefault="000823F3" w:rsidP="00E2011A">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5AAE13D9" w14:textId="77777777" w:rsidR="000823F3" w:rsidRDefault="000823F3" w:rsidP="00E2011A">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633C5B2C" w14:textId="77777777" w:rsidR="000823F3" w:rsidRDefault="000823F3" w:rsidP="00E2011A">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0823F3" w14:paraId="6A6BD5E9" w14:textId="77777777" w:rsidTr="00E2011A">
              <w:tc>
                <w:tcPr>
                  <w:tcW w:w="0" w:type="auto"/>
                  <w:tcMar>
                    <w:top w:w="0" w:type="auto"/>
                    <w:bottom w:w="0" w:type="auto"/>
                  </w:tcMar>
                </w:tcPr>
                <w:p w14:paraId="1D82A40B"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37DBF38B"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0C1AE228"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7E62D705"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30DFC764"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13F10273"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1FF7B552"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7CF3BF76"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2E05064F"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11CFC2AB" w14:textId="77777777" w:rsidR="000823F3" w:rsidRDefault="000823F3" w:rsidP="006A0D94">
                  <w:pPr>
                    <w:numPr>
                      <w:ilvl w:val="0"/>
                      <w:numId w:val="27"/>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45FA49E6" w14:textId="77777777" w:rsidR="000823F3" w:rsidRDefault="000823F3" w:rsidP="00E2011A">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2DF1D8DE" w14:textId="77777777" w:rsidR="000823F3" w:rsidRDefault="000823F3" w:rsidP="00E2011A">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32198E19" w14:textId="77777777" w:rsidR="000823F3" w:rsidRDefault="000823F3" w:rsidP="00E2011A">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097AAA45" w14:textId="6178B3BA" w:rsidR="000823F3" w:rsidRPr="000823F3" w:rsidRDefault="000823F3" w:rsidP="00E2011A">
            <w:pPr>
              <w:spacing w:before="225" w:after="225"/>
              <w:jc w:val="both"/>
              <w:rPr>
                <w:rFonts w:ascii="Arial" w:hAnsi="Arial" w:cs="Arial"/>
                <w:color w:val="000000"/>
                <w:sz w:val="18"/>
                <w:szCs w:val="18"/>
              </w:rPr>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7FBE5414" w14:textId="1664AF68" w:rsidR="00DA2C8C" w:rsidRDefault="000626DC">
      <w:pPr>
        <w:spacing w:before="225" w:after="225" w:line="240" w:lineRule="auto"/>
        <w:jc w:val="both"/>
      </w:pPr>
      <w:r>
        <w:rPr>
          <w:rFonts w:ascii="Arial" w:hAnsi="Arial" w:cs="Arial"/>
          <w:b/>
          <w:bCs/>
          <w:color w:val="000000"/>
          <w:sz w:val="18"/>
          <w:szCs w:val="18"/>
        </w:rPr>
        <w:t>XI</w:t>
      </w:r>
      <w:r w:rsidR="0002421E">
        <w:rPr>
          <w:rFonts w:ascii="Arial" w:hAnsi="Arial" w:cs="Arial"/>
          <w:b/>
          <w:bCs/>
          <w:color w:val="000000"/>
          <w:sz w:val="18"/>
          <w:szCs w:val="18"/>
        </w:rPr>
        <w:t>V</w:t>
      </w:r>
      <w:r>
        <w:rPr>
          <w:rFonts w:ascii="Arial" w:hAnsi="Arial" w:cs="Arial"/>
          <w:b/>
          <w:bCs/>
          <w:color w:val="000000"/>
          <w:sz w:val="18"/>
          <w:szCs w:val="18"/>
        </w:rPr>
        <w:t>. ODPRAVA NAPAK OZIROMA POMANJKJIVOSTI TER GARANCIJSKA DOBA</w:t>
      </w:r>
    </w:p>
    <w:p w14:paraId="43AC8770" w14:textId="0C4C1237"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21E7CB2D" w14:textId="77777777">
        <w:tc>
          <w:tcPr>
            <w:tcW w:w="0" w:type="auto"/>
            <w:tcMar>
              <w:top w:w="0" w:type="auto"/>
              <w:bottom w:w="0" w:type="auto"/>
            </w:tcMar>
          </w:tcPr>
          <w:p w14:paraId="4CD4BD69" w14:textId="5DE256A1" w:rsidR="00DA2C8C" w:rsidRDefault="000626DC">
            <w:pPr>
              <w:spacing w:before="225" w:after="225"/>
              <w:jc w:val="both"/>
            </w:pPr>
            <w:r>
              <w:rPr>
                <w:rFonts w:ascii="Arial" w:hAnsi="Arial" w:cs="Arial"/>
                <w:color w:val="000000"/>
                <w:sz w:val="18"/>
                <w:szCs w:val="18"/>
              </w:rPr>
              <w:t xml:space="preserve">Izvajalec odgovarja za morebitne napake v izdelavi objekta po tej pogodbi, ki zadevajo njegovo solidnost deset let, za kakovost izvedenih del pa pet </w:t>
            </w:r>
            <w:r w:rsidR="00E8798E">
              <w:rPr>
                <w:rFonts w:ascii="Arial" w:hAnsi="Arial" w:cs="Arial"/>
                <w:color w:val="000000"/>
                <w:sz w:val="18"/>
                <w:szCs w:val="18"/>
              </w:rPr>
              <w:t xml:space="preserve">(5) </w:t>
            </w:r>
            <w:r>
              <w:rPr>
                <w:rFonts w:ascii="Arial" w:hAnsi="Arial" w:cs="Arial"/>
                <w:color w:val="000000"/>
                <w:sz w:val="18"/>
                <w:szCs w:val="18"/>
              </w:rPr>
              <w:t xml:space="preserve">let od sprejema in izročitve objekta ali del oziroma od dneva uporabe. </w:t>
            </w:r>
            <w:r w:rsidR="000823F3" w:rsidRPr="00F95F9E">
              <w:rPr>
                <w:rFonts w:ascii="Arial" w:hAnsi="Arial" w:cs="Arial"/>
                <w:color w:val="000000"/>
                <w:sz w:val="18"/>
                <w:szCs w:val="18"/>
              </w:rPr>
              <w:t>Za opremo, ki jo je izvajalec vgradil pa velja glede vsebine in roka garancija proizvajalca.</w:t>
            </w:r>
          </w:p>
          <w:p w14:paraId="18734A4D" w14:textId="77777777" w:rsidR="00DA2C8C" w:rsidRDefault="000626DC">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19F627B1" w14:textId="77777777" w:rsidR="00DA2C8C" w:rsidRDefault="000626DC">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135D823A" w14:textId="77777777" w:rsidR="00DA2C8C" w:rsidRDefault="000626DC">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0559A525" w14:textId="77777777" w:rsidR="00DA2C8C" w:rsidRDefault="000626DC">
            <w:pPr>
              <w:spacing w:before="225" w:after="225"/>
              <w:jc w:val="both"/>
            </w:pPr>
            <w:r>
              <w:rPr>
                <w:rFonts w:ascii="Arial" w:hAnsi="Arial" w:cs="Arial"/>
                <w:color w:val="000000"/>
                <w:sz w:val="18"/>
                <w:szCs w:val="18"/>
              </w:rPr>
              <w:t xml:space="preserve">Napake oziroma pomanjkljivosti izvedbe, ki jih ugotovi naročnik med izvajanjem ali pri prevzemu del oziroma v garancijskem roku, mora izvajalec odpraviti takoj oziroma v roku, ki ga določi naročnik. Če pogodbeni stranki s </w:t>
            </w:r>
            <w:r>
              <w:rPr>
                <w:rFonts w:ascii="Arial" w:hAnsi="Arial" w:cs="Arial"/>
                <w:color w:val="000000"/>
                <w:sz w:val="18"/>
                <w:szCs w:val="18"/>
              </w:rPr>
              <w:lastRenderedPageBreak/>
              <w:t>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5B212726" w14:textId="77777777" w:rsidR="00DA2C8C" w:rsidRDefault="000626DC">
            <w:pPr>
              <w:spacing w:before="225" w:after="225"/>
              <w:jc w:val="both"/>
            </w:pPr>
            <w:r>
              <w:rPr>
                <w:rFonts w:ascii="Arial" w:hAnsi="Arial" w:cs="Arial"/>
                <w:color w:val="000000"/>
                <w:sz w:val="18"/>
                <w:szCs w:val="18"/>
              </w:rPr>
              <w:t xml:space="preserve">Če gre za bistveno napako, ki vpliva na rabo objekta, in je bila povzročena po krivdi izvajalca ali njegovih podizvajalcev ali kooperantov, je izvajalec dolžan naročniku nadomestiti vso nastalo škodo zaradi </w:t>
            </w:r>
            <w:proofErr w:type="spellStart"/>
            <w:r>
              <w:rPr>
                <w:rFonts w:ascii="Arial" w:hAnsi="Arial" w:cs="Arial"/>
                <w:color w:val="000000"/>
                <w:sz w:val="18"/>
                <w:szCs w:val="18"/>
              </w:rPr>
              <w:t>neobratovanja</w:t>
            </w:r>
            <w:proofErr w:type="spellEnd"/>
            <w:r>
              <w:rPr>
                <w:rFonts w:ascii="Arial" w:hAnsi="Arial" w:cs="Arial"/>
                <w:color w:val="000000"/>
                <w:sz w:val="18"/>
                <w:szCs w:val="18"/>
              </w:rPr>
              <w:t xml:space="preserve"> objekta za čas do vzpostavitve funkcionalnega stanja.</w:t>
            </w:r>
          </w:p>
        </w:tc>
      </w:tr>
    </w:tbl>
    <w:p w14:paraId="546A462D" w14:textId="569C42E1" w:rsidR="00DA2C8C" w:rsidRDefault="000626DC">
      <w:pPr>
        <w:spacing w:before="225" w:after="225" w:line="240" w:lineRule="auto"/>
        <w:jc w:val="both"/>
      </w:pPr>
      <w:r>
        <w:rPr>
          <w:rFonts w:ascii="Arial" w:hAnsi="Arial" w:cs="Arial"/>
          <w:b/>
          <w:bCs/>
          <w:color w:val="000000"/>
          <w:sz w:val="18"/>
          <w:szCs w:val="18"/>
        </w:rPr>
        <w:lastRenderedPageBreak/>
        <w:t>XV. JAMSTVA IN ZAVAROVANJA</w:t>
      </w:r>
    </w:p>
    <w:p w14:paraId="0C131B78" w14:textId="21992B7B"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3212BF66" w14:textId="77777777">
        <w:tc>
          <w:tcPr>
            <w:tcW w:w="0" w:type="auto"/>
            <w:tcMar>
              <w:top w:w="0" w:type="auto"/>
              <w:bottom w:w="0" w:type="auto"/>
            </w:tcMar>
          </w:tcPr>
          <w:p w14:paraId="54118C61" w14:textId="77777777" w:rsidR="00DA2C8C" w:rsidRDefault="000626DC">
            <w:pPr>
              <w:spacing w:before="225" w:after="225"/>
              <w:jc w:val="both"/>
            </w:pPr>
            <w:r>
              <w:rPr>
                <w:rFonts w:ascii="Arial" w:hAnsi="Arial" w:cs="Arial"/>
                <w:color w:val="000000"/>
                <w:sz w:val="18"/>
                <w:szCs w:val="18"/>
              </w:rPr>
              <w:t>ZAVAROVANJE ZA DOBRO IZVEDBO</w:t>
            </w:r>
          </w:p>
          <w:p w14:paraId="40435183" w14:textId="77777777" w:rsidR="00DA2C8C" w:rsidRDefault="000626DC">
            <w:pPr>
              <w:spacing w:before="225" w:after="225"/>
              <w:jc w:val="both"/>
            </w:pPr>
            <w:r>
              <w:rPr>
                <w:rFonts w:ascii="Arial" w:hAnsi="Arial" w:cs="Arial"/>
                <w:color w:val="000000"/>
                <w:sz w:val="18"/>
                <w:szCs w:val="18"/>
              </w:rPr>
              <w:t>Instrument zavarovanja: _____________</w:t>
            </w:r>
          </w:p>
          <w:p w14:paraId="719AD41F" w14:textId="77777777" w:rsidR="00DA2C8C" w:rsidRDefault="000626DC">
            <w:pPr>
              <w:spacing w:before="225" w:after="225"/>
              <w:jc w:val="both"/>
            </w:pPr>
            <w:r>
              <w:rPr>
                <w:rFonts w:ascii="Arial" w:hAnsi="Arial" w:cs="Arial"/>
                <w:color w:val="000000"/>
                <w:sz w:val="18"/>
                <w:szCs w:val="18"/>
              </w:rPr>
              <w:t>Višina zavarovanja: _____________</w:t>
            </w:r>
          </w:p>
          <w:p w14:paraId="5BC898AE" w14:textId="77777777" w:rsidR="00DA2C8C" w:rsidRDefault="000626DC">
            <w:pPr>
              <w:spacing w:before="225" w:after="225"/>
              <w:jc w:val="both"/>
            </w:pPr>
            <w:r>
              <w:rPr>
                <w:rFonts w:ascii="Arial" w:hAnsi="Arial" w:cs="Arial"/>
                <w:color w:val="000000"/>
                <w:sz w:val="18"/>
                <w:szCs w:val="18"/>
              </w:rPr>
              <w:t>Čas veljavnosti: _____________</w:t>
            </w:r>
          </w:p>
          <w:p w14:paraId="399628F2" w14:textId="1B5C9341" w:rsidR="00DA2C8C" w:rsidRDefault="000626DC">
            <w:pPr>
              <w:spacing w:before="225" w:after="225"/>
              <w:jc w:val="both"/>
            </w:pPr>
            <w:r>
              <w:rPr>
                <w:rFonts w:ascii="Arial" w:hAnsi="Arial" w:cs="Arial"/>
                <w:color w:val="000000"/>
                <w:sz w:val="18"/>
                <w:szCs w:val="18"/>
              </w:rPr>
              <w:t xml:space="preserve">Izvajalec mora najpozneje v desetih dneh od </w:t>
            </w:r>
            <w:r w:rsidR="00CF7D4B">
              <w:rPr>
                <w:rFonts w:ascii="Arial" w:hAnsi="Arial" w:cs="Arial"/>
                <w:color w:val="000000"/>
                <w:sz w:val="18"/>
                <w:szCs w:val="18"/>
              </w:rPr>
              <w:t>začetka učinkovanja pogodbe</w:t>
            </w:r>
            <w:r>
              <w:rPr>
                <w:rFonts w:ascii="Arial" w:hAnsi="Arial" w:cs="Arial"/>
                <w:color w:val="000000"/>
                <w:sz w:val="18"/>
                <w:szCs w:val="18"/>
              </w:rPr>
              <w:t xml:space="preserve"> za veljavnost pogodbe izročiti naročniku zavarovanje za dobro izvedbo pogodbenih obveznosti, v nasprotnem primeru lahko naročnik odstopi od pogodbe.</w:t>
            </w:r>
          </w:p>
          <w:p w14:paraId="50ADAEAB" w14:textId="77777777" w:rsidR="00DA2C8C" w:rsidRDefault="000626DC">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4456767" w14:textId="431FBE89"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435F5A79" w14:textId="77777777">
        <w:tc>
          <w:tcPr>
            <w:tcW w:w="0" w:type="auto"/>
            <w:tcMar>
              <w:top w:w="0" w:type="auto"/>
              <w:bottom w:w="0" w:type="auto"/>
            </w:tcMar>
          </w:tcPr>
          <w:p w14:paraId="459C8880" w14:textId="77777777" w:rsidR="00DA2C8C" w:rsidRDefault="000626DC">
            <w:pPr>
              <w:spacing w:before="225" w:after="225"/>
              <w:jc w:val="both"/>
            </w:pPr>
            <w:r>
              <w:rPr>
                <w:rFonts w:ascii="Arial" w:hAnsi="Arial" w:cs="Arial"/>
                <w:color w:val="000000"/>
                <w:sz w:val="18"/>
                <w:szCs w:val="18"/>
              </w:rPr>
              <w:t>ZAVAROVANJE ODGOVORNOSTI</w:t>
            </w:r>
          </w:p>
          <w:p w14:paraId="212D652D" w14:textId="77777777" w:rsidR="00DA2C8C" w:rsidRDefault="000626DC">
            <w:pPr>
              <w:spacing w:before="225" w:after="225"/>
              <w:jc w:val="both"/>
            </w:pPr>
            <w:r>
              <w:rPr>
                <w:rFonts w:ascii="Arial" w:hAnsi="Arial" w:cs="Arial"/>
                <w:color w:val="000000"/>
                <w:sz w:val="18"/>
                <w:szCs w:val="18"/>
              </w:rPr>
              <w:t>Višina zavarovanja: _____________</w:t>
            </w:r>
          </w:p>
          <w:p w14:paraId="658F3E8B" w14:textId="77777777" w:rsidR="00DA2C8C" w:rsidRDefault="000626DC">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14:paraId="3C1EB716" w14:textId="52801EF4"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264A2BA0" w14:textId="77777777">
        <w:tc>
          <w:tcPr>
            <w:tcW w:w="0" w:type="auto"/>
            <w:tcMar>
              <w:top w:w="0" w:type="auto"/>
              <w:bottom w:w="0" w:type="auto"/>
            </w:tcMar>
          </w:tcPr>
          <w:p w14:paraId="0162ACC0" w14:textId="77777777" w:rsidR="00DA2C8C" w:rsidRDefault="000626DC">
            <w:pPr>
              <w:spacing w:before="225" w:after="225"/>
              <w:jc w:val="both"/>
            </w:pPr>
            <w:r>
              <w:rPr>
                <w:rFonts w:ascii="Arial" w:hAnsi="Arial" w:cs="Arial"/>
                <w:color w:val="000000"/>
                <w:sz w:val="18"/>
                <w:szCs w:val="18"/>
              </w:rPr>
              <w:t>ZAVAROVANJE ZA ODPRAVO NAPAK</w:t>
            </w:r>
          </w:p>
          <w:p w14:paraId="4189E87D" w14:textId="77777777" w:rsidR="00DA2C8C" w:rsidRDefault="000626DC">
            <w:pPr>
              <w:spacing w:before="225" w:after="225"/>
              <w:jc w:val="both"/>
            </w:pPr>
            <w:r>
              <w:rPr>
                <w:rFonts w:ascii="Arial" w:hAnsi="Arial" w:cs="Arial"/>
                <w:color w:val="000000"/>
                <w:sz w:val="18"/>
                <w:szCs w:val="18"/>
              </w:rPr>
              <w:t>Instrument zavarovanja: _____________</w:t>
            </w:r>
          </w:p>
          <w:p w14:paraId="62A8D9BA" w14:textId="77777777" w:rsidR="00DA2C8C" w:rsidRDefault="000626DC">
            <w:pPr>
              <w:spacing w:before="225" w:after="225"/>
              <w:jc w:val="both"/>
            </w:pPr>
            <w:r>
              <w:rPr>
                <w:rFonts w:ascii="Arial" w:hAnsi="Arial" w:cs="Arial"/>
                <w:color w:val="000000"/>
                <w:sz w:val="18"/>
                <w:szCs w:val="18"/>
              </w:rPr>
              <w:t>Višina zavarovanja: _____________</w:t>
            </w:r>
          </w:p>
          <w:p w14:paraId="02B5A378" w14:textId="77777777" w:rsidR="00DA2C8C" w:rsidRDefault="000626DC">
            <w:pPr>
              <w:spacing w:before="225" w:after="225"/>
              <w:jc w:val="both"/>
            </w:pPr>
            <w:r>
              <w:rPr>
                <w:rFonts w:ascii="Arial" w:hAnsi="Arial" w:cs="Arial"/>
                <w:color w:val="000000"/>
                <w:sz w:val="18"/>
                <w:szCs w:val="18"/>
              </w:rPr>
              <w:t>Čas veljavnosti: _____________</w:t>
            </w:r>
          </w:p>
          <w:p w14:paraId="0D4CDF7B" w14:textId="77777777" w:rsidR="00DA2C8C" w:rsidRDefault="000626DC">
            <w:pPr>
              <w:spacing w:before="225" w:after="225"/>
              <w:jc w:val="both"/>
            </w:pPr>
            <w:r>
              <w:rPr>
                <w:rFonts w:ascii="Arial" w:hAnsi="Arial" w:cs="Arial"/>
                <w:color w:val="000000"/>
                <w:sz w:val="18"/>
                <w:szCs w:val="18"/>
              </w:rPr>
              <w:t>Izvajalec je dolžan najkasneje v roku 10 delovnih dni po primopredaji izvedenih del predložiti zavarovanje za odpravo napak v garancijskem roku, sicer se bo štelo, da javno naročilo ni uspešno izvedeno, naročnik pa lahko unovči zavarovanje za dobro izvedbo pogodbenih obveznosti.</w:t>
            </w:r>
          </w:p>
          <w:p w14:paraId="59261D98" w14:textId="77777777" w:rsidR="00DA2C8C" w:rsidRDefault="000626DC">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9EFC861" w14:textId="77777777" w:rsidR="00BE5DEA" w:rsidRDefault="00BE5DEA">
      <w:pPr>
        <w:spacing w:before="225" w:after="225" w:line="240" w:lineRule="auto"/>
        <w:jc w:val="both"/>
        <w:rPr>
          <w:rFonts w:ascii="Arial" w:hAnsi="Arial" w:cs="Arial"/>
          <w:b/>
          <w:bCs/>
          <w:color w:val="000000"/>
          <w:sz w:val="18"/>
          <w:szCs w:val="18"/>
        </w:rPr>
      </w:pPr>
    </w:p>
    <w:p w14:paraId="06785466" w14:textId="122D9668" w:rsidR="00DA2C8C" w:rsidRDefault="000626DC">
      <w:pPr>
        <w:spacing w:before="225" w:after="225" w:line="240" w:lineRule="auto"/>
        <w:jc w:val="both"/>
      </w:pPr>
      <w:r>
        <w:rPr>
          <w:rFonts w:ascii="Arial" w:hAnsi="Arial" w:cs="Arial"/>
          <w:b/>
          <w:bCs/>
          <w:color w:val="000000"/>
          <w:sz w:val="18"/>
          <w:szCs w:val="18"/>
        </w:rPr>
        <w:lastRenderedPageBreak/>
        <w:t>XV</w:t>
      </w:r>
      <w:r w:rsidR="0002421E">
        <w:rPr>
          <w:rFonts w:ascii="Arial" w:hAnsi="Arial" w:cs="Arial"/>
          <w:b/>
          <w:bCs/>
          <w:color w:val="000000"/>
          <w:sz w:val="18"/>
          <w:szCs w:val="18"/>
        </w:rPr>
        <w:t>I</w:t>
      </w:r>
      <w:r>
        <w:rPr>
          <w:rFonts w:ascii="Arial" w:hAnsi="Arial" w:cs="Arial"/>
          <w:b/>
          <w:bCs/>
          <w:color w:val="000000"/>
          <w:sz w:val="18"/>
          <w:szCs w:val="18"/>
        </w:rPr>
        <w:t>. ODSTOP OD POGODBE</w:t>
      </w:r>
    </w:p>
    <w:p w14:paraId="514A742B" w14:textId="0F13C14D"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B7C02DD" w14:textId="77777777">
        <w:tc>
          <w:tcPr>
            <w:tcW w:w="0" w:type="auto"/>
            <w:tcMar>
              <w:top w:w="0" w:type="auto"/>
              <w:bottom w:w="0" w:type="auto"/>
            </w:tcMar>
          </w:tcPr>
          <w:p w14:paraId="3057686B" w14:textId="77777777" w:rsidR="00DA2C8C" w:rsidRDefault="000626D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44D9FB3" w14:textId="77777777" w:rsidR="00DA2C8C" w:rsidRDefault="000626DC">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A2C8C" w14:paraId="76D03C0A" w14:textId="77777777">
              <w:tc>
                <w:tcPr>
                  <w:tcW w:w="0" w:type="auto"/>
                  <w:tcMar>
                    <w:top w:w="0" w:type="auto"/>
                    <w:bottom w:w="0" w:type="auto"/>
                  </w:tcMar>
                </w:tcPr>
                <w:p w14:paraId="50F44CCD" w14:textId="77777777" w:rsidR="00DA2C8C" w:rsidRDefault="000626DC" w:rsidP="006A0D94">
                  <w:pPr>
                    <w:numPr>
                      <w:ilvl w:val="0"/>
                      <w:numId w:val="1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73325D8" w14:textId="77777777" w:rsidR="00DA2C8C" w:rsidRDefault="000626DC" w:rsidP="006A0D94">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03FB35A" w14:textId="77777777" w:rsidR="00DA2C8C" w:rsidRDefault="000626DC" w:rsidP="006A0D94">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D9C3C40" w14:textId="77777777" w:rsidR="00DA2C8C" w:rsidRDefault="00DA2C8C"/>
          <w:p w14:paraId="5DC03D63" w14:textId="77777777" w:rsidR="00DA2C8C" w:rsidRDefault="000626DC">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A2C8C" w14:paraId="73BDCCF3" w14:textId="77777777">
              <w:tc>
                <w:tcPr>
                  <w:tcW w:w="0" w:type="auto"/>
                  <w:tcMar>
                    <w:top w:w="0" w:type="auto"/>
                    <w:bottom w:w="0" w:type="auto"/>
                  </w:tcMar>
                </w:tcPr>
                <w:p w14:paraId="32FFEC83" w14:textId="77777777" w:rsidR="00DA2C8C" w:rsidRDefault="000626DC" w:rsidP="006A0D94">
                  <w:pPr>
                    <w:numPr>
                      <w:ilvl w:val="0"/>
                      <w:numId w:val="1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F21267F" w14:textId="77777777" w:rsidR="00DA2C8C" w:rsidRDefault="000626DC" w:rsidP="006A0D94">
                  <w:pPr>
                    <w:numPr>
                      <w:ilvl w:val="0"/>
                      <w:numId w:val="1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5CEA5DC" w14:textId="77777777" w:rsidR="00DA2C8C" w:rsidRDefault="000626DC" w:rsidP="006A0D94">
                  <w:pPr>
                    <w:numPr>
                      <w:ilvl w:val="0"/>
                      <w:numId w:val="1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281B043" w14:textId="77777777" w:rsidR="00DA2C8C" w:rsidRDefault="000626DC">
            <w:pPr>
              <w:spacing w:before="225" w:after="225"/>
              <w:jc w:val="both"/>
            </w:pPr>
            <w:r>
              <w:rPr>
                <w:rFonts w:ascii="Arial" w:hAnsi="Arial" w:cs="Arial"/>
                <w:color w:val="000000"/>
                <w:sz w:val="18"/>
                <w:szCs w:val="18"/>
              </w:rPr>
              <w:t>Odstop od pogodbe učinkuje z dnem, ko izvajalec prejme pisno izjavo naročnika o odstopu.</w:t>
            </w:r>
          </w:p>
          <w:p w14:paraId="4453BCBA" w14:textId="77777777" w:rsidR="00DA2C8C" w:rsidRDefault="000626DC">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3F86BA37" w14:textId="7752DB70" w:rsidR="00DA2C8C" w:rsidRDefault="000626DC">
      <w:pPr>
        <w:spacing w:before="225" w:after="225" w:line="240" w:lineRule="auto"/>
        <w:jc w:val="both"/>
      </w:pPr>
      <w:r>
        <w:rPr>
          <w:rFonts w:ascii="Arial" w:hAnsi="Arial" w:cs="Arial"/>
          <w:b/>
          <w:bCs/>
          <w:color w:val="000000"/>
          <w:sz w:val="18"/>
          <w:szCs w:val="18"/>
        </w:rPr>
        <w:t>XV</w:t>
      </w:r>
      <w:r w:rsidR="0002421E">
        <w:rPr>
          <w:rFonts w:ascii="Arial" w:hAnsi="Arial" w:cs="Arial"/>
          <w:b/>
          <w:bCs/>
          <w:color w:val="000000"/>
          <w:sz w:val="18"/>
          <w:szCs w:val="18"/>
        </w:rPr>
        <w:t>I</w:t>
      </w:r>
      <w:r>
        <w:rPr>
          <w:rFonts w:ascii="Arial" w:hAnsi="Arial" w:cs="Arial"/>
          <w:b/>
          <w:bCs/>
          <w:color w:val="000000"/>
          <w:sz w:val="18"/>
          <w:szCs w:val="18"/>
        </w:rPr>
        <w:t>I. SOCIALNA KLAVZULA IN RAZVEZNI POGOJ</w:t>
      </w:r>
    </w:p>
    <w:p w14:paraId="2EA2B955" w14:textId="1F768E22" w:rsidR="00DA2C8C" w:rsidRDefault="000626DC">
      <w:pPr>
        <w:spacing w:after="0" w:line="240" w:lineRule="auto"/>
        <w:jc w:val="center"/>
      </w:pPr>
      <w:r>
        <w:rPr>
          <w:rFonts w:ascii="Arial" w:hAnsi="Arial" w:cs="Arial"/>
          <w:b/>
          <w:bCs/>
          <w:color w:val="000000"/>
          <w:sz w:val="18"/>
          <w:szCs w:val="18"/>
        </w:rPr>
        <w:t>2</w:t>
      </w:r>
      <w:r w:rsidR="0002421E">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4C29686" w14:textId="77777777">
        <w:tc>
          <w:tcPr>
            <w:tcW w:w="0" w:type="auto"/>
            <w:tcMar>
              <w:top w:w="0" w:type="auto"/>
              <w:bottom w:w="0" w:type="auto"/>
            </w:tcMar>
          </w:tcPr>
          <w:p w14:paraId="23F027F9" w14:textId="77777777" w:rsidR="003976CD" w:rsidRDefault="003976CD" w:rsidP="003976CD">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F3A44BC" w14:textId="77777777" w:rsidR="003976CD" w:rsidRDefault="003976CD" w:rsidP="003976CD">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ED176AC" w14:textId="096BD2DE" w:rsidR="00DA2C8C" w:rsidRDefault="003976CD" w:rsidP="003976CD">
            <w:pPr>
              <w:spacing w:before="225" w:after="225"/>
              <w:jc w:val="both"/>
            </w:pPr>
            <w:r>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8157E0D" w14:textId="4711890A" w:rsidR="00DA2C8C" w:rsidRDefault="000626DC">
      <w:pPr>
        <w:spacing w:before="225" w:after="225" w:line="240" w:lineRule="auto"/>
        <w:jc w:val="both"/>
      </w:pPr>
      <w:r>
        <w:rPr>
          <w:rFonts w:ascii="Arial" w:hAnsi="Arial" w:cs="Arial"/>
          <w:b/>
          <w:bCs/>
          <w:color w:val="000000"/>
          <w:sz w:val="18"/>
          <w:szCs w:val="18"/>
        </w:rPr>
        <w:lastRenderedPageBreak/>
        <w:t>XV</w:t>
      </w:r>
      <w:r w:rsidR="0002421E">
        <w:rPr>
          <w:rFonts w:ascii="Arial" w:hAnsi="Arial" w:cs="Arial"/>
          <w:b/>
          <w:bCs/>
          <w:color w:val="000000"/>
          <w:sz w:val="18"/>
          <w:szCs w:val="18"/>
        </w:rPr>
        <w:t>I</w:t>
      </w:r>
      <w:r>
        <w:rPr>
          <w:rFonts w:ascii="Arial" w:hAnsi="Arial" w:cs="Arial"/>
          <w:b/>
          <w:bCs/>
          <w:color w:val="000000"/>
          <w:sz w:val="18"/>
          <w:szCs w:val="18"/>
        </w:rPr>
        <w:t>II. ZAVAROVANJE DEL, MATERIALA IN OPREME</w:t>
      </w:r>
    </w:p>
    <w:p w14:paraId="7B919DB9" w14:textId="088E0676" w:rsidR="00DA2C8C" w:rsidRDefault="0002421E">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DA2C8C" w:rsidRPr="00801A53" w14:paraId="27EAD581" w14:textId="77777777">
        <w:tc>
          <w:tcPr>
            <w:tcW w:w="0" w:type="auto"/>
            <w:tcMar>
              <w:top w:w="0" w:type="auto"/>
              <w:bottom w:w="0" w:type="auto"/>
            </w:tcMar>
          </w:tcPr>
          <w:p w14:paraId="1C5CBCB8" w14:textId="77777777" w:rsidR="00DA2C8C" w:rsidRPr="00801A53" w:rsidRDefault="000626DC">
            <w:pPr>
              <w:spacing w:before="225" w:after="225"/>
              <w:jc w:val="both"/>
            </w:pPr>
            <w:r w:rsidRPr="00801A53">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CC091B9" w14:textId="77777777" w:rsidR="00DA2C8C" w:rsidRPr="00801A53" w:rsidRDefault="000626DC">
            <w:pPr>
              <w:spacing w:before="225" w:after="225"/>
              <w:jc w:val="both"/>
            </w:pPr>
            <w:r w:rsidRPr="00801A53">
              <w:rPr>
                <w:rFonts w:ascii="Arial" w:hAnsi="Arial" w:cs="Arial"/>
                <w:color w:val="000000"/>
                <w:sz w:val="18"/>
                <w:szCs w:val="18"/>
              </w:rPr>
              <w:t>Izvajalec je dolžan zavarovati svojo dejavnost tudi v skladu z zakonodajo s področja graditve ter zavarovati eventualno škodo na objektu in izvedenih delih.</w:t>
            </w:r>
          </w:p>
          <w:p w14:paraId="72A3267E" w14:textId="77777777" w:rsidR="00DA2C8C" w:rsidRPr="00801A53" w:rsidRDefault="000626DC">
            <w:pPr>
              <w:spacing w:before="225" w:after="225"/>
              <w:jc w:val="both"/>
            </w:pPr>
            <w:r w:rsidRPr="00801A53">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7808AA21" w14:textId="77777777" w:rsidR="00DA2C8C" w:rsidRPr="00801A53" w:rsidRDefault="000626DC">
            <w:pPr>
              <w:spacing w:before="225" w:after="225"/>
              <w:jc w:val="both"/>
            </w:pPr>
            <w:r w:rsidRPr="00801A53">
              <w:rPr>
                <w:rFonts w:ascii="Arial" w:hAnsi="Arial" w:cs="Arial"/>
                <w:color w:val="000000"/>
                <w:sz w:val="18"/>
                <w:szCs w:val="18"/>
              </w:rPr>
              <w:t>Območje gradnje izvajalec opremi v skladu s predpisi s področja gradnje in varstva in zdravja pri delu.</w:t>
            </w:r>
          </w:p>
          <w:p w14:paraId="7F73A5A7" w14:textId="77777777" w:rsidR="00DA2C8C" w:rsidRPr="00801A53" w:rsidRDefault="000626DC">
            <w:pPr>
              <w:spacing w:before="225" w:after="225"/>
              <w:jc w:val="both"/>
            </w:pPr>
            <w:r w:rsidRPr="00801A53">
              <w:rPr>
                <w:rFonts w:ascii="Arial" w:hAnsi="Arial" w:cs="Arial"/>
                <w:color w:val="000000"/>
                <w:sz w:val="18"/>
                <w:szCs w:val="18"/>
              </w:rPr>
              <w:t>Izvajalec ne odgovarja za škodo, ki jo povzročijo na gradbišču drugi izvajalci, ki so v neposrednem pogodbenem odnosu z naročnikom.</w:t>
            </w:r>
          </w:p>
          <w:p w14:paraId="12A6E6A4" w14:textId="77777777" w:rsidR="00DA2C8C" w:rsidRPr="00801A53" w:rsidRDefault="000626DC">
            <w:pPr>
              <w:spacing w:before="225" w:after="225"/>
              <w:jc w:val="both"/>
            </w:pPr>
            <w:r w:rsidRPr="00801A53">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770D8AFB" w14:textId="05A34F7D" w:rsidR="00DA2C8C" w:rsidRDefault="000626DC">
      <w:pPr>
        <w:spacing w:before="225" w:after="225" w:line="240" w:lineRule="auto"/>
        <w:jc w:val="both"/>
      </w:pPr>
      <w:r w:rsidRPr="00801A53">
        <w:rPr>
          <w:rFonts w:ascii="Arial" w:hAnsi="Arial" w:cs="Arial"/>
          <w:b/>
          <w:bCs/>
          <w:color w:val="000000"/>
          <w:sz w:val="18"/>
          <w:szCs w:val="18"/>
        </w:rPr>
        <w:t>XI</w:t>
      </w:r>
      <w:r w:rsidR="00FE0138" w:rsidRPr="00801A53">
        <w:rPr>
          <w:rFonts w:ascii="Arial" w:hAnsi="Arial" w:cs="Arial"/>
          <w:b/>
          <w:bCs/>
          <w:color w:val="000000"/>
          <w:sz w:val="18"/>
          <w:szCs w:val="18"/>
        </w:rPr>
        <w:t>X</w:t>
      </w:r>
      <w:r w:rsidRPr="00801A53">
        <w:rPr>
          <w:rFonts w:ascii="Arial" w:hAnsi="Arial" w:cs="Arial"/>
          <w:b/>
          <w:bCs/>
          <w:color w:val="000000"/>
          <w:sz w:val="18"/>
          <w:szCs w:val="18"/>
        </w:rPr>
        <w:t>. REŠEVANJE SPOROV</w:t>
      </w:r>
    </w:p>
    <w:p w14:paraId="5D99A635" w14:textId="0CBC72B2"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34CCD36" w14:textId="77777777">
        <w:tc>
          <w:tcPr>
            <w:tcW w:w="0" w:type="auto"/>
            <w:tcMar>
              <w:top w:w="0" w:type="auto"/>
              <w:bottom w:w="0" w:type="auto"/>
            </w:tcMar>
          </w:tcPr>
          <w:p w14:paraId="6A8A362A" w14:textId="77777777" w:rsidR="00DA2C8C" w:rsidRDefault="000626D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98BEE4" w14:textId="77777777" w:rsidR="00032795" w:rsidRDefault="00032795">
      <w:pPr>
        <w:spacing w:before="225" w:after="225" w:line="240" w:lineRule="auto"/>
        <w:jc w:val="both"/>
        <w:rPr>
          <w:rFonts w:ascii="Arial" w:hAnsi="Arial" w:cs="Arial"/>
          <w:b/>
          <w:bCs/>
          <w:color w:val="000000"/>
          <w:sz w:val="18"/>
          <w:szCs w:val="18"/>
        </w:rPr>
      </w:pPr>
    </w:p>
    <w:p w14:paraId="4469764C" w14:textId="27278EA9" w:rsidR="00DA2C8C" w:rsidRDefault="000626DC">
      <w:pPr>
        <w:spacing w:before="225" w:after="225" w:line="240" w:lineRule="auto"/>
        <w:jc w:val="both"/>
      </w:pPr>
      <w:r>
        <w:rPr>
          <w:rFonts w:ascii="Arial" w:hAnsi="Arial" w:cs="Arial"/>
          <w:b/>
          <w:bCs/>
          <w:color w:val="000000"/>
          <w:sz w:val="18"/>
          <w:szCs w:val="18"/>
        </w:rPr>
        <w:t>XX. PROTIKORUPCIJSKA DOLOČBA</w:t>
      </w:r>
    </w:p>
    <w:p w14:paraId="1CEC07BF" w14:textId="076207FE"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7C9E3784" w14:textId="77777777">
        <w:tc>
          <w:tcPr>
            <w:tcW w:w="0" w:type="auto"/>
            <w:tcMar>
              <w:top w:w="0" w:type="auto"/>
              <w:bottom w:w="0" w:type="auto"/>
            </w:tcMar>
          </w:tcPr>
          <w:p w14:paraId="25F1DE77" w14:textId="77777777" w:rsidR="00DA2C8C" w:rsidRDefault="000626DC">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F037EC" w14:textId="77777777" w:rsidR="00DA2C8C" w:rsidRDefault="000626DC">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0391EE22" w14:textId="77777777" w:rsidR="00BE5DEA" w:rsidRDefault="00BE5DEA">
      <w:pPr>
        <w:spacing w:before="225" w:after="225" w:line="240" w:lineRule="auto"/>
        <w:jc w:val="both"/>
        <w:rPr>
          <w:rFonts w:ascii="Arial" w:hAnsi="Arial" w:cs="Arial"/>
          <w:b/>
          <w:bCs/>
          <w:color w:val="000000"/>
          <w:sz w:val="18"/>
          <w:szCs w:val="18"/>
        </w:rPr>
      </w:pPr>
    </w:p>
    <w:p w14:paraId="5CC4BA8A" w14:textId="7EE71EB4" w:rsidR="00DA2C8C" w:rsidRDefault="000626DC">
      <w:pPr>
        <w:spacing w:before="225" w:after="225" w:line="240" w:lineRule="auto"/>
        <w:jc w:val="both"/>
      </w:pPr>
      <w:r>
        <w:rPr>
          <w:rFonts w:ascii="Arial" w:hAnsi="Arial" w:cs="Arial"/>
          <w:b/>
          <w:bCs/>
          <w:color w:val="000000"/>
          <w:sz w:val="18"/>
          <w:szCs w:val="18"/>
        </w:rPr>
        <w:lastRenderedPageBreak/>
        <w:t>XX</w:t>
      </w:r>
      <w:r w:rsidR="00FE0138">
        <w:rPr>
          <w:rFonts w:ascii="Arial" w:hAnsi="Arial" w:cs="Arial"/>
          <w:b/>
          <w:bCs/>
          <w:color w:val="000000"/>
          <w:sz w:val="18"/>
          <w:szCs w:val="18"/>
        </w:rPr>
        <w:t>I</w:t>
      </w:r>
      <w:r>
        <w:rPr>
          <w:rFonts w:ascii="Arial" w:hAnsi="Arial" w:cs="Arial"/>
          <w:b/>
          <w:bCs/>
          <w:color w:val="000000"/>
          <w:sz w:val="18"/>
          <w:szCs w:val="18"/>
        </w:rPr>
        <w:t>. REVIZIJSKA SLED</w:t>
      </w:r>
    </w:p>
    <w:p w14:paraId="02351614" w14:textId="43EE9AAE"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66C707C7" w14:textId="77777777">
        <w:tc>
          <w:tcPr>
            <w:tcW w:w="0" w:type="auto"/>
            <w:tcMar>
              <w:top w:w="0" w:type="auto"/>
              <w:bottom w:w="0" w:type="auto"/>
            </w:tcMar>
          </w:tcPr>
          <w:p w14:paraId="499CBDDB" w14:textId="77777777" w:rsidR="00DA2C8C" w:rsidRDefault="000626DC">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1D2C4411" w14:textId="77777777" w:rsidR="00DA2C8C" w:rsidRDefault="000626DC">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63C11EC" w14:textId="77777777" w:rsidR="00DA2C8C" w:rsidRDefault="000626DC">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9886B19" w14:textId="77777777" w:rsidR="00DA2C8C" w:rsidRDefault="000626DC">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18141D2" w14:textId="77777777" w:rsidR="00DA2C8C" w:rsidRDefault="000626DC">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C824C1C" w14:textId="028E175B" w:rsidR="00DA2C8C" w:rsidRDefault="000626DC">
      <w:pPr>
        <w:spacing w:before="225" w:after="225" w:line="240" w:lineRule="auto"/>
        <w:jc w:val="both"/>
      </w:pPr>
      <w:r>
        <w:rPr>
          <w:rFonts w:ascii="Arial" w:hAnsi="Arial" w:cs="Arial"/>
          <w:b/>
          <w:bCs/>
          <w:color w:val="000000"/>
          <w:sz w:val="18"/>
          <w:szCs w:val="18"/>
        </w:rPr>
        <w:t>XX</w:t>
      </w:r>
      <w:r w:rsidR="00FE0138">
        <w:rPr>
          <w:rFonts w:ascii="Arial" w:hAnsi="Arial" w:cs="Arial"/>
          <w:b/>
          <w:bCs/>
          <w:color w:val="000000"/>
          <w:sz w:val="18"/>
          <w:szCs w:val="18"/>
        </w:rPr>
        <w:t>I</w:t>
      </w:r>
      <w:r>
        <w:rPr>
          <w:rFonts w:ascii="Arial" w:hAnsi="Arial" w:cs="Arial"/>
          <w:b/>
          <w:bCs/>
          <w:color w:val="000000"/>
          <w:sz w:val="18"/>
          <w:szCs w:val="18"/>
        </w:rPr>
        <w:t>I. POSLOVNA SKRIVNOST</w:t>
      </w:r>
    </w:p>
    <w:p w14:paraId="2DAEC0D0" w14:textId="24699BE3"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6C93D979" w14:textId="77777777">
        <w:tc>
          <w:tcPr>
            <w:tcW w:w="0" w:type="auto"/>
            <w:tcMar>
              <w:top w:w="0" w:type="auto"/>
              <w:bottom w:w="0" w:type="auto"/>
            </w:tcMar>
          </w:tcPr>
          <w:p w14:paraId="2427C21B" w14:textId="77777777" w:rsidR="00DA2C8C" w:rsidRDefault="000626DC">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244E57C8" w14:textId="77777777" w:rsidR="00DA2C8C" w:rsidRDefault="000626DC">
            <w:pPr>
              <w:spacing w:before="225" w:after="225"/>
              <w:jc w:val="both"/>
            </w:pPr>
            <w:r>
              <w:rPr>
                <w:rFonts w:ascii="Arial" w:hAnsi="Arial" w:cs="Arial"/>
                <w:color w:val="000000"/>
                <w:sz w:val="18"/>
                <w:szCs w:val="18"/>
              </w:rPr>
              <w:t>Izvajalec se zavezuje varovati poslovno skrivnost naročnika in njegovih partnerjev.</w:t>
            </w:r>
          </w:p>
          <w:p w14:paraId="6C8A628E" w14:textId="77777777" w:rsidR="00DA2C8C" w:rsidRDefault="000626DC">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13F3C5B1" w14:textId="77777777" w:rsidR="00DA2C8C" w:rsidRDefault="000626DC">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09F3E48E" w14:textId="77777777" w:rsidR="00DA2C8C" w:rsidRDefault="000626DC">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7F0AF881" w14:textId="2022A0E7" w:rsidR="00DA2C8C" w:rsidRDefault="000626DC">
      <w:pPr>
        <w:spacing w:before="225" w:after="225" w:line="240" w:lineRule="auto"/>
        <w:jc w:val="both"/>
      </w:pPr>
      <w:r>
        <w:rPr>
          <w:rFonts w:ascii="Arial" w:hAnsi="Arial" w:cs="Arial"/>
          <w:b/>
          <w:bCs/>
          <w:color w:val="000000"/>
          <w:sz w:val="18"/>
          <w:szCs w:val="18"/>
        </w:rPr>
        <w:t>XXI</w:t>
      </w:r>
      <w:r w:rsidR="00FE0138">
        <w:rPr>
          <w:rFonts w:ascii="Arial" w:hAnsi="Arial" w:cs="Arial"/>
          <w:b/>
          <w:bCs/>
          <w:color w:val="000000"/>
          <w:sz w:val="18"/>
          <w:szCs w:val="18"/>
        </w:rPr>
        <w:t>I</w:t>
      </w:r>
      <w:r>
        <w:rPr>
          <w:rFonts w:ascii="Arial" w:hAnsi="Arial" w:cs="Arial"/>
          <w:b/>
          <w:bCs/>
          <w:color w:val="000000"/>
          <w:sz w:val="18"/>
          <w:szCs w:val="18"/>
        </w:rPr>
        <w:t>I. KONČNE DOLOČBE</w:t>
      </w:r>
    </w:p>
    <w:p w14:paraId="62EC6F50" w14:textId="2F4B59B8"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2EEE04D0" w14:textId="77777777">
        <w:tc>
          <w:tcPr>
            <w:tcW w:w="0" w:type="auto"/>
            <w:tcMar>
              <w:top w:w="0" w:type="auto"/>
              <w:bottom w:w="0" w:type="auto"/>
            </w:tcMar>
          </w:tcPr>
          <w:p w14:paraId="2377330B" w14:textId="77777777" w:rsidR="00DA2C8C" w:rsidRDefault="000626DC">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8A31484" w14:textId="77777777" w:rsidR="00A235EF" w:rsidRDefault="00A235EF">
      <w:pPr>
        <w:spacing w:after="0" w:line="240" w:lineRule="auto"/>
        <w:jc w:val="center"/>
        <w:rPr>
          <w:rFonts w:ascii="Arial" w:hAnsi="Arial" w:cs="Arial"/>
          <w:b/>
          <w:bCs/>
          <w:color w:val="000000"/>
          <w:sz w:val="18"/>
          <w:szCs w:val="18"/>
        </w:rPr>
      </w:pPr>
    </w:p>
    <w:p w14:paraId="7C3B74E7" w14:textId="140F43A7"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81"/>
      </w:tblGrid>
      <w:tr w:rsidR="00DA2C8C" w14:paraId="07801875" w14:textId="77777777">
        <w:tc>
          <w:tcPr>
            <w:tcW w:w="0" w:type="auto"/>
            <w:tcMar>
              <w:top w:w="0" w:type="auto"/>
              <w:bottom w:w="0" w:type="auto"/>
            </w:tcMar>
          </w:tcPr>
          <w:p w14:paraId="1000BDDA" w14:textId="77777777" w:rsidR="00DA2C8C" w:rsidRDefault="000626DC">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58370630" w14:textId="2524B2C4" w:rsidR="00DA2C8C" w:rsidRDefault="000626DC">
      <w:pPr>
        <w:spacing w:after="0" w:line="240" w:lineRule="auto"/>
        <w:jc w:val="center"/>
      </w:pPr>
      <w:r>
        <w:rPr>
          <w:rFonts w:ascii="Arial" w:hAnsi="Arial" w:cs="Arial"/>
          <w:b/>
          <w:bCs/>
          <w:color w:val="000000"/>
          <w:sz w:val="18"/>
          <w:szCs w:val="18"/>
        </w:rPr>
        <w:lastRenderedPageBreak/>
        <w:t>3</w:t>
      </w:r>
      <w:r w:rsidR="00FE0138">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7B2D38C5" w14:textId="77777777">
        <w:tc>
          <w:tcPr>
            <w:tcW w:w="0" w:type="auto"/>
            <w:tcMar>
              <w:top w:w="0" w:type="auto"/>
              <w:bottom w:w="0" w:type="auto"/>
            </w:tcMar>
          </w:tcPr>
          <w:p w14:paraId="51F5366E" w14:textId="77777777" w:rsidR="00DA2C8C" w:rsidRDefault="000626DC">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4735EF61" w14:textId="77777777" w:rsidR="00DA2C8C" w:rsidRDefault="000626DC">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10E7EA49" w14:textId="37538BCC"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098BF109" w14:textId="77777777">
        <w:tc>
          <w:tcPr>
            <w:tcW w:w="0" w:type="auto"/>
            <w:tcMar>
              <w:top w:w="0" w:type="auto"/>
              <w:bottom w:w="0" w:type="auto"/>
            </w:tcMar>
          </w:tcPr>
          <w:p w14:paraId="2C13AACB" w14:textId="77777777" w:rsidR="00DA2C8C" w:rsidRDefault="000626DC">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58E99078" w14:textId="77777777" w:rsidR="00084C7B" w:rsidRDefault="00084C7B">
      <w:pPr>
        <w:spacing w:after="0" w:line="240" w:lineRule="auto"/>
        <w:jc w:val="center"/>
        <w:rPr>
          <w:rFonts w:ascii="Arial" w:hAnsi="Arial" w:cs="Arial"/>
          <w:b/>
          <w:bCs/>
          <w:color w:val="000000"/>
          <w:sz w:val="18"/>
          <w:szCs w:val="18"/>
        </w:rPr>
      </w:pPr>
    </w:p>
    <w:p w14:paraId="58AA9E17" w14:textId="1E3E5903" w:rsidR="00DA2C8C" w:rsidRDefault="000626DC">
      <w:pPr>
        <w:spacing w:after="0" w:line="240" w:lineRule="auto"/>
        <w:jc w:val="center"/>
      </w:pPr>
      <w:r>
        <w:rPr>
          <w:rFonts w:ascii="Arial" w:hAnsi="Arial" w:cs="Arial"/>
          <w:b/>
          <w:bCs/>
          <w:color w:val="000000"/>
          <w:sz w:val="18"/>
          <w:szCs w:val="18"/>
        </w:rPr>
        <w:t>3</w:t>
      </w:r>
      <w:r w:rsidR="00FE0138">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DA2C8C" w14:paraId="53BE447F" w14:textId="77777777">
        <w:tc>
          <w:tcPr>
            <w:tcW w:w="0" w:type="auto"/>
            <w:tcMar>
              <w:top w:w="0" w:type="auto"/>
              <w:bottom w:w="0" w:type="auto"/>
            </w:tcMar>
          </w:tcPr>
          <w:p w14:paraId="247FBE8F" w14:textId="5ADC46D6" w:rsidR="00DA2C8C" w:rsidRDefault="000626DC">
            <w:pPr>
              <w:spacing w:before="225" w:after="225"/>
              <w:jc w:val="both"/>
            </w:pPr>
            <w:r>
              <w:rPr>
                <w:rFonts w:ascii="Arial" w:hAnsi="Arial" w:cs="Arial"/>
                <w:color w:val="000000"/>
                <w:sz w:val="18"/>
                <w:szCs w:val="18"/>
              </w:rPr>
              <w:t xml:space="preserve">Pogodba je sklenjena in prične veljati z dnem, ko jo podpišeta obe pogodbeni stranki, pod </w:t>
            </w:r>
            <w:proofErr w:type="spellStart"/>
            <w:r>
              <w:rPr>
                <w:rFonts w:ascii="Arial" w:hAnsi="Arial" w:cs="Arial"/>
                <w:color w:val="000000"/>
                <w:sz w:val="18"/>
                <w:szCs w:val="18"/>
              </w:rPr>
              <w:t>odložni</w:t>
            </w:r>
            <w:r w:rsidR="00FE0138">
              <w:rPr>
                <w:rFonts w:ascii="Arial" w:hAnsi="Arial" w:cs="Arial"/>
                <w:color w:val="000000"/>
                <w:sz w:val="18"/>
                <w:szCs w:val="18"/>
              </w:rPr>
              <w:t>m</w:t>
            </w:r>
            <w:proofErr w:type="spellEnd"/>
            <w:r>
              <w:rPr>
                <w:rFonts w:ascii="Arial" w:hAnsi="Arial" w:cs="Arial"/>
                <w:color w:val="000000"/>
                <w:sz w:val="18"/>
                <w:szCs w:val="18"/>
              </w:rPr>
              <w:t xml:space="preserve"> pogojem </w:t>
            </w:r>
            <w:r w:rsidR="00CF7D4B">
              <w:rPr>
                <w:rFonts w:ascii="Arial" w:hAnsi="Arial" w:cs="Arial"/>
                <w:color w:val="000000"/>
                <w:sz w:val="18"/>
                <w:szCs w:val="18"/>
              </w:rPr>
              <w:t xml:space="preserve"> </w:t>
            </w:r>
            <w:r>
              <w:rPr>
                <w:rFonts w:ascii="Arial" w:hAnsi="Arial" w:cs="Arial"/>
                <w:color w:val="000000"/>
                <w:sz w:val="18"/>
                <w:szCs w:val="18"/>
              </w:rPr>
              <w:t>predložitv</w:t>
            </w:r>
            <w:r w:rsidR="00CF7D4B">
              <w:rPr>
                <w:rFonts w:ascii="Arial" w:hAnsi="Arial" w:cs="Arial"/>
                <w:color w:val="000000"/>
                <w:sz w:val="18"/>
                <w:szCs w:val="18"/>
              </w:rPr>
              <w:t>e</w:t>
            </w:r>
            <w:r>
              <w:rPr>
                <w:rFonts w:ascii="Arial" w:hAnsi="Arial" w:cs="Arial"/>
                <w:color w:val="000000"/>
                <w:sz w:val="18"/>
                <w:szCs w:val="18"/>
              </w:rPr>
              <w:t xml:space="preserve"> zavarovanja za dobro izvedbo.</w:t>
            </w:r>
          </w:p>
        </w:tc>
      </w:tr>
    </w:tbl>
    <w:p w14:paraId="4556A017" w14:textId="0721CC27" w:rsidR="00DA2C8C" w:rsidRDefault="00A9675D">
      <w:pPr>
        <w:spacing w:after="0" w:line="240" w:lineRule="auto"/>
        <w:jc w:val="center"/>
      </w:pPr>
      <w:r>
        <w:rPr>
          <w:rFonts w:ascii="Arial" w:hAnsi="Arial" w:cs="Arial"/>
          <w:b/>
          <w:bCs/>
          <w:color w:val="000000"/>
          <w:sz w:val="18"/>
          <w:szCs w:val="18"/>
        </w:rPr>
        <w:t>40. člen</w:t>
      </w:r>
    </w:p>
    <w:tbl>
      <w:tblPr>
        <w:tblStyle w:val="NormalTablePHPDOCX"/>
        <w:tblW w:w="0" w:type="auto"/>
        <w:tblInd w:w="108" w:type="dxa"/>
        <w:tblLook w:val="04A0" w:firstRow="1" w:lastRow="0" w:firstColumn="1" w:lastColumn="0" w:noHBand="0" w:noVBand="1"/>
      </w:tblPr>
      <w:tblGrid>
        <w:gridCol w:w="8962"/>
      </w:tblGrid>
      <w:tr w:rsidR="00DA2C8C" w14:paraId="2231B768" w14:textId="77777777">
        <w:tc>
          <w:tcPr>
            <w:tcW w:w="0" w:type="auto"/>
            <w:tcMar>
              <w:top w:w="0" w:type="auto"/>
              <w:bottom w:w="0" w:type="auto"/>
            </w:tcMar>
          </w:tcPr>
          <w:p w14:paraId="27487809" w14:textId="7757ABA8" w:rsidR="00DA2C8C" w:rsidRDefault="000626DC">
            <w:pPr>
              <w:spacing w:before="225" w:after="225"/>
              <w:jc w:val="both"/>
            </w:pPr>
            <w:r>
              <w:rPr>
                <w:rFonts w:ascii="Arial" w:hAnsi="Arial" w:cs="Arial"/>
                <w:color w:val="000000"/>
                <w:sz w:val="18"/>
                <w:szCs w:val="18"/>
              </w:rPr>
              <w:t>Ta pogodba je napisana v š</w:t>
            </w:r>
            <w:r w:rsidR="00FE0138">
              <w:rPr>
                <w:rFonts w:ascii="Arial" w:hAnsi="Arial" w:cs="Arial"/>
                <w:color w:val="000000"/>
                <w:sz w:val="18"/>
                <w:szCs w:val="18"/>
              </w:rPr>
              <w:t>tirih</w:t>
            </w:r>
            <w:r>
              <w:rPr>
                <w:rFonts w:ascii="Arial" w:hAnsi="Arial" w:cs="Arial"/>
                <w:color w:val="000000"/>
                <w:sz w:val="18"/>
                <w:szCs w:val="18"/>
              </w:rPr>
              <w:t xml:space="preserve"> (</w:t>
            </w:r>
            <w:r w:rsidR="00FE0138">
              <w:rPr>
                <w:rFonts w:ascii="Arial" w:hAnsi="Arial" w:cs="Arial"/>
                <w:color w:val="000000"/>
                <w:sz w:val="18"/>
                <w:szCs w:val="18"/>
              </w:rPr>
              <w:t>4</w:t>
            </w:r>
            <w:r>
              <w:rPr>
                <w:rFonts w:ascii="Arial" w:hAnsi="Arial" w:cs="Arial"/>
                <w:color w:val="000000"/>
                <w:sz w:val="18"/>
                <w:szCs w:val="18"/>
              </w:rPr>
              <w:t xml:space="preserve">) enakih izvodih, od katerih prejme naročnik </w:t>
            </w:r>
            <w:r w:rsidR="00FE0138">
              <w:rPr>
                <w:rFonts w:ascii="Arial" w:hAnsi="Arial" w:cs="Arial"/>
                <w:color w:val="000000"/>
                <w:sz w:val="18"/>
                <w:szCs w:val="18"/>
              </w:rPr>
              <w:t>dva</w:t>
            </w:r>
            <w:r>
              <w:rPr>
                <w:rFonts w:ascii="Arial" w:hAnsi="Arial" w:cs="Arial"/>
                <w:color w:val="000000"/>
                <w:sz w:val="18"/>
                <w:szCs w:val="18"/>
              </w:rPr>
              <w:t xml:space="preserve"> (</w:t>
            </w:r>
            <w:r w:rsidR="00FE0138">
              <w:rPr>
                <w:rFonts w:ascii="Arial" w:hAnsi="Arial" w:cs="Arial"/>
                <w:color w:val="000000"/>
                <w:sz w:val="18"/>
                <w:szCs w:val="18"/>
              </w:rPr>
              <w:t>2</w:t>
            </w:r>
            <w:r>
              <w:rPr>
                <w:rFonts w:ascii="Arial" w:hAnsi="Arial" w:cs="Arial"/>
                <w:color w:val="000000"/>
                <w:sz w:val="18"/>
                <w:szCs w:val="18"/>
              </w:rPr>
              <w:t>) izvod</w:t>
            </w:r>
            <w:r w:rsidR="00FE0138">
              <w:rPr>
                <w:rFonts w:ascii="Arial" w:hAnsi="Arial" w:cs="Arial"/>
                <w:color w:val="000000"/>
                <w:sz w:val="18"/>
                <w:szCs w:val="18"/>
              </w:rPr>
              <w:t>a in</w:t>
            </w:r>
            <w:r>
              <w:rPr>
                <w:rFonts w:ascii="Arial" w:hAnsi="Arial" w:cs="Arial"/>
                <w:color w:val="000000"/>
                <w:sz w:val="18"/>
                <w:szCs w:val="18"/>
              </w:rPr>
              <w:t xml:space="preserve"> izvajalec dva (2) izvoda.</w:t>
            </w:r>
          </w:p>
        </w:tc>
      </w:tr>
    </w:tbl>
    <w:p w14:paraId="6855C4DB" w14:textId="77777777" w:rsidR="00DA2C8C" w:rsidRDefault="000626DC">
      <w:pPr>
        <w:spacing w:before="975" w:after="225" w:line="240" w:lineRule="auto"/>
        <w:jc w:val="both"/>
      </w:pPr>
      <w:r>
        <w:rPr>
          <w:rFonts w:ascii="Arial" w:hAnsi="Arial" w:cs="Arial"/>
          <w:color w:val="000000"/>
          <w:sz w:val="18"/>
          <w:szCs w:val="18"/>
        </w:rPr>
        <w:t>V/na ________________, dne ________________</w:t>
      </w:r>
    </w:p>
    <w:sectPr w:rsidR="00DA2C8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0C577" w14:textId="77777777" w:rsidR="00152669" w:rsidRDefault="00152669" w:rsidP="006975C6">
      <w:pPr>
        <w:spacing w:after="0" w:line="240" w:lineRule="auto"/>
      </w:pPr>
      <w:r>
        <w:separator/>
      </w:r>
    </w:p>
  </w:endnote>
  <w:endnote w:type="continuationSeparator" w:id="0">
    <w:p w14:paraId="503B2BC9" w14:textId="77777777" w:rsidR="00152669" w:rsidRDefault="0015266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C2A4"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14AB"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681819705"/>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5A87E18D" w14:textId="1A2DAE9D"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29E4BA9C" w14:textId="77777777" w:rsidR="00AA3575" w:rsidRPr="00A94583" w:rsidRDefault="00AA3575" w:rsidP="00AA3575">
    <w:pPr>
      <w:pStyle w:val="Noga"/>
      <w:jc w:val="center"/>
      <w:rPr>
        <w:rFonts w:ascii="Arial" w:hAnsi="Arial" w:cs="Arial"/>
        <w:color w:val="808080" w:themeColor="background1" w:themeShade="80"/>
        <w:sz w:val="18"/>
        <w:szCs w:val="18"/>
      </w:rPr>
    </w:pPr>
  </w:p>
  <w:p w14:paraId="32E7CCC4"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FACF"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1917862099"/>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45799E4E" w14:textId="25999C55"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65BAFEA2" w14:textId="77777777" w:rsidR="00AA3575" w:rsidRPr="00A94583" w:rsidRDefault="00AA3575" w:rsidP="00AA3575">
    <w:pPr>
      <w:pStyle w:val="Noga"/>
      <w:jc w:val="center"/>
      <w:rPr>
        <w:rFonts w:ascii="Arial" w:hAnsi="Arial" w:cs="Arial"/>
        <w:color w:val="808080" w:themeColor="background1" w:themeShade="80"/>
        <w:sz w:val="18"/>
        <w:szCs w:val="18"/>
      </w:rPr>
    </w:pPr>
  </w:p>
  <w:p w14:paraId="09EC8A64"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8B9C"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1550918359"/>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37F6DCBA" w14:textId="11276168"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147EAB8E" w14:textId="77777777" w:rsidR="00AA3575" w:rsidRPr="00A94583" w:rsidRDefault="00AA3575" w:rsidP="00AA3575">
    <w:pPr>
      <w:pStyle w:val="Noga"/>
      <w:jc w:val="center"/>
      <w:rPr>
        <w:rFonts w:ascii="Arial" w:hAnsi="Arial" w:cs="Arial"/>
        <w:color w:val="808080" w:themeColor="background1" w:themeShade="80"/>
        <w:sz w:val="18"/>
        <w:szCs w:val="18"/>
      </w:rPr>
    </w:pPr>
  </w:p>
  <w:p w14:paraId="711C9C89"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2F46"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1257280369"/>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296B94AE" w14:textId="0490F17F"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1F33A19E" w14:textId="77777777" w:rsidR="00AA3575" w:rsidRPr="00A94583" w:rsidRDefault="00AA3575" w:rsidP="00AA3575">
    <w:pPr>
      <w:pStyle w:val="Noga"/>
      <w:jc w:val="center"/>
      <w:rPr>
        <w:rFonts w:ascii="Arial" w:hAnsi="Arial" w:cs="Arial"/>
        <w:color w:val="808080" w:themeColor="background1" w:themeShade="80"/>
        <w:sz w:val="18"/>
        <w:szCs w:val="18"/>
      </w:rPr>
    </w:pPr>
  </w:p>
  <w:p w14:paraId="40B3E44F"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4F16"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899102805"/>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7076C74C" w14:textId="73978444"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17C89351" w14:textId="77777777" w:rsidR="00AA3575" w:rsidRPr="00A94583" w:rsidRDefault="00AA3575" w:rsidP="00AA3575">
    <w:pPr>
      <w:pStyle w:val="Noga"/>
      <w:jc w:val="center"/>
      <w:rPr>
        <w:rFonts w:ascii="Arial" w:hAnsi="Arial" w:cs="Arial"/>
        <w:color w:val="808080" w:themeColor="background1" w:themeShade="80"/>
        <w:sz w:val="18"/>
        <w:szCs w:val="18"/>
      </w:rPr>
    </w:pPr>
  </w:p>
  <w:p w14:paraId="54AC00BC"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7585C" w14:textId="77777777" w:rsidR="006C235A" w:rsidRPr="00E96AD3" w:rsidRDefault="00A475A3" w:rsidP="00A94583">
    <w:pPr>
      <w:pStyle w:val="Noga"/>
      <w:shd w:val="clear" w:color="auto" w:fill="FFFFFF" w:themeFill="background1"/>
      <w:ind w:left="7513"/>
      <w:jc w:val="right"/>
      <w:rPr>
        <w:rFonts w:ascii="Arial" w:hAnsi="Arial" w:cs="Arial"/>
        <w:sz w:val="18"/>
        <w:szCs w:val="18"/>
      </w:rPr>
    </w:pPr>
    <w:sdt>
      <w:sdtPr>
        <w:rPr>
          <w:rFonts w:ascii="Arial" w:hAnsi="Arial" w:cs="Arial"/>
        </w:rPr>
        <w:id w:val="-699631248"/>
        <w:docPartObj>
          <w:docPartGallery w:val="Page Numbers (Bottom of Page)"/>
          <w:docPartUnique/>
        </w:docPartObj>
      </w:sdtPr>
      <w:sdtEndPr>
        <w:rPr>
          <w:noProof/>
          <w:sz w:val="18"/>
          <w:szCs w:val="18"/>
        </w:rPr>
      </w:sdtEndPr>
      <w:sdtContent>
        <w:r w:rsidR="000626DC" w:rsidRPr="00E96AD3">
          <w:rPr>
            <w:rFonts w:ascii="Arial" w:hAnsi="Arial" w:cs="Arial"/>
            <w:sz w:val="18"/>
            <w:szCs w:val="18"/>
          </w:rPr>
          <w:fldChar w:fldCharType="begin"/>
        </w:r>
        <w:r w:rsidR="000626DC" w:rsidRPr="00E96AD3">
          <w:rPr>
            <w:rFonts w:ascii="Arial" w:hAnsi="Arial" w:cs="Arial"/>
            <w:sz w:val="18"/>
            <w:szCs w:val="18"/>
          </w:rPr>
          <w:instrText xml:space="preserve"> PAGE   \* MERGEFORMAT </w:instrText>
        </w:r>
        <w:r w:rsidR="000626DC" w:rsidRPr="00E96AD3">
          <w:rPr>
            <w:rFonts w:ascii="Arial" w:hAnsi="Arial" w:cs="Arial"/>
            <w:sz w:val="18"/>
            <w:szCs w:val="18"/>
          </w:rPr>
          <w:fldChar w:fldCharType="separate"/>
        </w:r>
        <w:r w:rsidR="000626DC" w:rsidRPr="00E96AD3">
          <w:rPr>
            <w:rFonts w:ascii="Arial" w:hAnsi="Arial" w:cs="Arial"/>
            <w:noProof/>
            <w:sz w:val="18"/>
            <w:szCs w:val="18"/>
          </w:rPr>
          <w:t>1</w:t>
        </w:r>
        <w:r w:rsidR="000626DC" w:rsidRPr="00E96AD3">
          <w:rPr>
            <w:rFonts w:ascii="Arial" w:hAnsi="Arial" w:cs="Arial"/>
            <w:noProof/>
            <w:sz w:val="18"/>
            <w:szCs w:val="18"/>
          </w:rPr>
          <w:fldChar w:fldCharType="end"/>
        </w:r>
      </w:sdtContent>
    </w:sdt>
  </w:p>
  <w:p w14:paraId="77D76854" w14:textId="51EB4891" w:rsidR="009006AB" w:rsidRPr="001C5DF5" w:rsidRDefault="00C419F6" w:rsidP="00D51925">
    <w:pPr>
      <w:pStyle w:val="Noga"/>
      <w:jc w:val="center"/>
      <w:rPr>
        <w:rFonts w:ascii="Arial" w:hAnsi="Arial" w:cs="Arial"/>
        <w:color w:val="A6A6A6" w:themeColor="background1" w:themeShade="A6"/>
        <w:sz w:val="15"/>
        <w:szCs w:val="15"/>
      </w:rPr>
    </w:pPr>
    <w:r w:rsidRPr="001C5DF5">
      <w:rPr>
        <w:rFonts w:ascii="Arial" w:hAnsi="Arial" w:cs="Arial"/>
        <w:color w:val="A6A6A6" w:themeColor="background1" w:themeShade="A6"/>
        <w:sz w:val="15"/>
        <w:szCs w:val="15"/>
      </w:rPr>
      <w:t>Razpisna dokumentacija »</w:t>
    </w:r>
    <w:bookmarkStart w:id="0" w:name="_Hlk234484217"/>
    <w:r w:rsidR="00D31351" w:rsidRPr="001C5DF5">
      <w:rPr>
        <w:rFonts w:ascii="Arial" w:hAnsi="Arial" w:cs="Arial"/>
        <w:color w:val="A6A6A6" w:themeColor="background1" w:themeShade="A6"/>
        <w:sz w:val="15"/>
        <w:szCs w:val="15"/>
      </w:rPr>
      <w:t xml:space="preserve">Modernizacija </w:t>
    </w:r>
    <w:r w:rsidR="00D3104B">
      <w:rPr>
        <w:rFonts w:ascii="Arial" w:hAnsi="Arial" w:cs="Arial"/>
        <w:color w:val="A6A6A6" w:themeColor="background1" w:themeShade="A6"/>
        <w:sz w:val="15"/>
        <w:szCs w:val="15"/>
      </w:rPr>
      <w:t>dela JP 605551 Orehovci – Orehovski Vrh</w:t>
    </w:r>
    <w:bookmarkEnd w:id="0"/>
    <w:r w:rsidRPr="001C5DF5">
      <w:rPr>
        <w:rFonts w:ascii="Arial" w:hAnsi="Arial" w:cs="Arial"/>
        <w:color w:val="A6A6A6" w:themeColor="background1" w:themeShade="A6"/>
        <w:sz w:val="15"/>
        <w:szCs w:val="15"/>
      </w:rPr>
      <w:t xml:space="preserve">« </w:t>
    </w:r>
    <w:r w:rsidR="009006AB" w:rsidRPr="001C5DF5">
      <w:rPr>
        <w:rFonts w:ascii="Arial" w:hAnsi="Arial" w:cs="Arial"/>
        <w:color w:val="A6A6A6" w:themeColor="background1" w:themeShade="A6"/>
        <w:sz w:val="15"/>
        <w:szCs w:val="15"/>
      </w:rPr>
      <w:t xml:space="preserve">- </w:t>
    </w:r>
    <w:r w:rsidR="00A475A3">
      <w:rPr>
        <w:rFonts w:ascii="Arial" w:hAnsi="Arial" w:cs="Arial"/>
        <w:color w:val="A6A6A6" w:themeColor="background1" w:themeShade="A6"/>
        <w:sz w:val="15"/>
        <w:szCs w:val="15"/>
      </w:rPr>
      <w:t>Obrazci</w:t>
    </w:r>
  </w:p>
  <w:p w14:paraId="53958ED2" w14:textId="3254BCB0" w:rsidR="006C235A" w:rsidRPr="00A94583" w:rsidRDefault="006C235A" w:rsidP="009006AB">
    <w:pPr>
      <w:pStyle w:val="Noga"/>
      <w:jc w:val="center"/>
      <w:rPr>
        <w:rFonts w:ascii="Arial" w:hAnsi="Arial" w:cs="Arial"/>
        <w:color w:val="808080" w:themeColor="background1" w:themeShade="8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30CB"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1429349518"/>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4EE0A21A" w14:textId="675A9850"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1AB7AECB" w14:textId="77777777" w:rsidR="00AA3575" w:rsidRPr="00A94583" w:rsidRDefault="00AA3575" w:rsidP="00AA3575">
    <w:pPr>
      <w:pStyle w:val="Noga"/>
      <w:jc w:val="center"/>
      <w:rPr>
        <w:rFonts w:ascii="Arial" w:hAnsi="Arial" w:cs="Arial"/>
        <w:color w:val="808080" w:themeColor="background1" w:themeShade="80"/>
        <w:sz w:val="18"/>
        <w:szCs w:val="18"/>
      </w:rPr>
    </w:pPr>
  </w:p>
  <w:p w14:paraId="0E4041A2"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D2C38"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661819164"/>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62D64532" w14:textId="4E15CE97"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51297BBC" w14:textId="77777777" w:rsidR="00AA3575" w:rsidRPr="00A94583" w:rsidRDefault="00AA3575" w:rsidP="00AA3575">
    <w:pPr>
      <w:pStyle w:val="Noga"/>
      <w:jc w:val="center"/>
      <w:rPr>
        <w:rFonts w:ascii="Arial" w:hAnsi="Arial" w:cs="Arial"/>
        <w:color w:val="808080" w:themeColor="background1" w:themeShade="80"/>
        <w:sz w:val="18"/>
        <w:szCs w:val="18"/>
      </w:rPr>
    </w:pPr>
  </w:p>
  <w:p w14:paraId="14845E26"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0F82"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1813085929"/>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671FE104" w14:textId="199F87FB"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4D083AC8" w14:textId="77777777" w:rsidR="00AA3575" w:rsidRPr="00A94583" w:rsidRDefault="00AA3575" w:rsidP="00AA3575">
    <w:pPr>
      <w:pStyle w:val="Noga"/>
      <w:jc w:val="center"/>
      <w:rPr>
        <w:rFonts w:ascii="Arial" w:hAnsi="Arial" w:cs="Arial"/>
        <w:color w:val="808080" w:themeColor="background1" w:themeShade="80"/>
        <w:sz w:val="18"/>
        <w:szCs w:val="18"/>
      </w:rPr>
    </w:pPr>
  </w:p>
  <w:p w14:paraId="052FEF2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DA173"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1618520895"/>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2647B097" w14:textId="40B7A4CE"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274E5557" w14:textId="77777777" w:rsidR="00AA3575" w:rsidRPr="00A94583" w:rsidRDefault="00AA3575" w:rsidP="00AA3575">
    <w:pPr>
      <w:pStyle w:val="Noga"/>
      <w:jc w:val="center"/>
      <w:rPr>
        <w:rFonts w:ascii="Arial" w:hAnsi="Arial" w:cs="Arial"/>
        <w:color w:val="808080" w:themeColor="background1" w:themeShade="80"/>
        <w:sz w:val="18"/>
        <w:szCs w:val="18"/>
      </w:rPr>
    </w:pPr>
  </w:p>
  <w:p w14:paraId="50DCDB4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174A"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106549034"/>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42775ADC" w14:textId="0F49B167"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77E56FD4" w14:textId="77777777" w:rsidR="00AA3575" w:rsidRPr="00A94583" w:rsidRDefault="00AA3575" w:rsidP="00AA3575">
    <w:pPr>
      <w:pStyle w:val="Noga"/>
      <w:jc w:val="center"/>
      <w:rPr>
        <w:rFonts w:ascii="Arial" w:hAnsi="Arial" w:cs="Arial"/>
        <w:color w:val="808080" w:themeColor="background1" w:themeShade="80"/>
        <w:sz w:val="18"/>
        <w:szCs w:val="18"/>
      </w:rPr>
    </w:pPr>
  </w:p>
  <w:p w14:paraId="7CF43F3B"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D079"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1879041860"/>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19788DE6" w14:textId="57BF9F51"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40E85F29" w14:textId="77777777" w:rsidR="00AA3575" w:rsidRPr="00A94583" w:rsidRDefault="00AA3575" w:rsidP="00AA3575">
    <w:pPr>
      <w:pStyle w:val="Noga"/>
      <w:jc w:val="center"/>
      <w:rPr>
        <w:rFonts w:ascii="Arial" w:hAnsi="Arial" w:cs="Arial"/>
        <w:color w:val="808080" w:themeColor="background1" w:themeShade="80"/>
        <w:sz w:val="18"/>
        <w:szCs w:val="18"/>
      </w:rPr>
    </w:pPr>
  </w:p>
  <w:p w14:paraId="1C69D1D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51294" w14:textId="77777777" w:rsidR="00AA3575" w:rsidRPr="00E96AD3" w:rsidRDefault="00A475A3" w:rsidP="00AA3575">
    <w:pPr>
      <w:pStyle w:val="Noga"/>
      <w:shd w:val="clear" w:color="auto" w:fill="FFFFFF" w:themeFill="background1"/>
      <w:ind w:left="7513"/>
      <w:jc w:val="right"/>
      <w:rPr>
        <w:rFonts w:ascii="Arial" w:hAnsi="Arial" w:cs="Arial"/>
        <w:sz w:val="18"/>
        <w:szCs w:val="18"/>
      </w:rPr>
    </w:pPr>
    <w:sdt>
      <w:sdtPr>
        <w:rPr>
          <w:rFonts w:ascii="Arial" w:hAnsi="Arial" w:cs="Arial"/>
        </w:rPr>
        <w:id w:val="1529761911"/>
        <w:docPartObj>
          <w:docPartGallery w:val="Page Numbers (Bottom of Page)"/>
          <w:docPartUnique/>
        </w:docPartObj>
      </w:sdtPr>
      <w:sdtEndPr>
        <w:rPr>
          <w:noProof/>
          <w:sz w:val="18"/>
          <w:szCs w:val="18"/>
        </w:rPr>
      </w:sdtEndPr>
      <w:sdtContent>
        <w:r w:rsidR="00AA3575" w:rsidRPr="00E96AD3">
          <w:rPr>
            <w:rFonts w:ascii="Arial" w:hAnsi="Arial" w:cs="Arial"/>
            <w:sz w:val="18"/>
            <w:szCs w:val="18"/>
          </w:rPr>
          <w:fldChar w:fldCharType="begin"/>
        </w:r>
        <w:r w:rsidR="00AA3575" w:rsidRPr="00E96AD3">
          <w:rPr>
            <w:rFonts w:ascii="Arial" w:hAnsi="Arial" w:cs="Arial"/>
            <w:sz w:val="18"/>
            <w:szCs w:val="18"/>
          </w:rPr>
          <w:instrText xml:space="preserve"> PAGE   \* MERGEFORMAT </w:instrText>
        </w:r>
        <w:r w:rsidR="00AA3575" w:rsidRPr="00E96AD3">
          <w:rPr>
            <w:rFonts w:ascii="Arial" w:hAnsi="Arial" w:cs="Arial"/>
            <w:sz w:val="18"/>
            <w:szCs w:val="18"/>
          </w:rPr>
          <w:fldChar w:fldCharType="separate"/>
        </w:r>
        <w:r w:rsidR="00AA3575">
          <w:rPr>
            <w:rFonts w:ascii="Arial" w:hAnsi="Arial" w:cs="Arial"/>
            <w:sz w:val="18"/>
            <w:szCs w:val="18"/>
          </w:rPr>
          <w:t>2</w:t>
        </w:r>
        <w:r w:rsidR="00AA3575" w:rsidRPr="00E96AD3">
          <w:rPr>
            <w:rFonts w:ascii="Arial" w:hAnsi="Arial" w:cs="Arial"/>
            <w:noProof/>
            <w:sz w:val="18"/>
            <w:szCs w:val="18"/>
          </w:rPr>
          <w:fldChar w:fldCharType="end"/>
        </w:r>
      </w:sdtContent>
    </w:sdt>
  </w:p>
  <w:p w14:paraId="3476823F" w14:textId="42D01824" w:rsidR="00AA3575" w:rsidRPr="00AA3575" w:rsidRDefault="00AA3575" w:rsidP="00AA3575">
    <w:pPr>
      <w:pStyle w:val="Noga"/>
      <w:jc w:val="center"/>
      <w:rPr>
        <w:rFonts w:ascii="Arial" w:hAnsi="Arial" w:cs="Arial"/>
        <w:color w:val="A6A6A6" w:themeColor="background1" w:themeShade="A6"/>
        <w:sz w:val="18"/>
        <w:szCs w:val="18"/>
      </w:rPr>
    </w:pPr>
    <w:r w:rsidRPr="00AA3575">
      <w:rPr>
        <w:rFonts w:ascii="Arial" w:hAnsi="Arial" w:cs="Arial"/>
        <w:color w:val="A6A6A6" w:themeColor="background1" w:themeShade="A6"/>
        <w:sz w:val="16"/>
        <w:szCs w:val="16"/>
      </w:rPr>
      <w:t>Razpisna dokumentacija »</w:t>
    </w:r>
    <w:r w:rsidR="00D3104B" w:rsidRPr="00D3104B">
      <w:rPr>
        <w:rFonts w:ascii="Arial" w:hAnsi="Arial" w:cs="Arial"/>
        <w:color w:val="A6A6A6" w:themeColor="background1" w:themeShade="A6"/>
        <w:sz w:val="16"/>
        <w:szCs w:val="16"/>
      </w:rPr>
      <w:t>Modernizacija dela JP 605551 Orehovci – Orehovski Vrh</w:t>
    </w:r>
    <w:r w:rsidRPr="00AA3575">
      <w:rPr>
        <w:rFonts w:ascii="Arial" w:hAnsi="Arial" w:cs="Arial"/>
        <w:color w:val="A6A6A6" w:themeColor="background1" w:themeShade="A6"/>
        <w:sz w:val="16"/>
        <w:szCs w:val="16"/>
      </w:rPr>
      <w:t xml:space="preserve">« </w:t>
    </w:r>
    <w:r w:rsidRPr="00AA3575">
      <w:rPr>
        <w:rFonts w:ascii="Arial" w:hAnsi="Arial" w:cs="Arial"/>
        <w:color w:val="A6A6A6" w:themeColor="background1" w:themeShade="A6"/>
        <w:sz w:val="18"/>
        <w:szCs w:val="18"/>
      </w:rPr>
      <w:t xml:space="preserve">- </w:t>
    </w:r>
    <w:r w:rsidR="00A475A3">
      <w:rPr>
        <w:rFonts w:ascii="Arial" w:hAnsi="Arial" w:cs="Arial"/>
        <w:color w:val="A6A6A6" w:themeColor="background1" w:themeShade="A6"/>
        <w:sz w:val="16"/>
        <w:szCs w:val="16"/>
      </w:rPr>
      <w:t>Obrazci</w:t>
    </w:r>
  </w:p>
  <w:p w14:paraId="416F737E" w14:textId="77777777" w:rsidR="00AA3575" w:rsidRPr="00A94583" w:rsidRDefault="00AA3575" w:rsidP="00AA3575">
    <w:pPr>
      <w:pStyle w:val="Noga"/>
      <w:jc w:val="center"/>
      <w:rPr>
        <w:rFonts w:ascii="Arial" w:hAnsi="Arial" w:cs="Arial"/>
        <w:color w:val="808080" w:themeColor="background1" w:themeShade="80"/>
        <w:sz w:val="18"/>
        <w:szCs w:val="18"/>
      </w:rPr>
    </w:pPr>
  </w:p>
  <w:p w14:paraId="2D275514"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576D4" w14:textId="77777777" w:rsidR="00152669" w:rsidRDefault="00152669" w:rsidP="006975C6">
      <w:pPr>
        <w:spacing w:after="0" w:line="240" w:lineRule="auto"/>
      </w:pPr>
      <w:r>
        <w:separator/>
      </w:r>
    </w:p>
  </w:footnote>
  <w:footnote w:type="continuationSeparator" w:id="0">
    <w:p w14:paraId="491F82A1" w14:textId="77777777" w:rsidR="00152669" w:rsidRDefault="0015266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40"/>
      <w:gridCol w:w="3299"/>
      <w:gridCol w:w="4131"/>
    </w:tblGrid>
    <w:tr w:rsidR="00547061" w:rsidRPr="006F1DA5" w14:paraId="6B8FC215" w14:textId="77777777" w:rsidTr="00547061">
      <w:trPr>
        <w:trHeight w:val="1268"/>
      </w:trPr>
      <w:tc>
        <w:tcPr>
          <w:tcW w:w="1640" w:type="dxa"/>
        </w:tcPr>
        <w:p w14:paraId="7DBABCC7" w14:textId="634EAFEB" w:rsidR="00547061" w:rsidRPr="006F1DA5" w:rsidRDefault="00547061" w:rsidP="00547061">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5CBFB268" wp14:editId="412C34D2">
                <wp:simplePos x="0" y="0"/>
                <wp:positionH relativeFrom="page">
                  <wp:posOffset>4433</wp:posOffset>
                </wp:positionH>
                <wp:positionV relativeFrom="paragraph">
                  <wp:posOffset>-3810</wp:posOffset>
                </wp:positionV>
                <wp:extent cx="990000" cy="720000"/>
                <wp:effectExtent l="0" t="0" r="0" b="0"/>
                <wp:wrapNone/>
                <wp:docPr id="127919403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299" w:type="dxa"/>
        </w:tcPr>
        <w:p w14:paraId="57F32B7D" w14:textId="77777777" w:rsidR="00547061" w:rsidRPr="006F1DA5" w:rsidRDefault="00547061" w:rsidP="00547061">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GORNJA RADGONA</w:t>
          </w:r>
        </w:p>
        <w:p w14:paraId="26D83407" w14:textId="77777777" w:rsidR="00547061" w:rsidRPr="006F1DA5" w:rsidRDefault="00547061" w:rsidP="00547061">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4F50AD4F" w14:textId="77777777" w:rsidR="00547061" w:rsidRPr="006F1DA5" w:rsidRDefault="00547061" w:rsidP="00547061">
          <w:pPr>
            <w:pStyle w:val="Glava"/>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65159573" w14:textId="77777777" w:rsidR="00547061" w:rsidRPr="006F1DA5" w:rsidRDefault="00547061" w:rsidP="00547061">
          <w:pPr>
            <w:pStyle w:val="Glava"/>
            <w:rPr>
              <w:rFonts w:ascii="Arial" w:hAnsi="Arial" w:cs="Arial"/>
              <w:color w:val="000000" w:themeColor="text1"/>
              <w:sz w:val="16"/>
              <w:szCs w:val="16"/>
            </w:rPr>
          </w:pPr>
          <w:r>
            <w:rPr>
              <w:rFonts w:ascii="Arial" w:hAnsi="Arial" w:cs="Arial"/>
              <w:color w:val="000000" w:themeColor="text1"/>
              <w:sz w:val="16"/>
              <w:szCs w:val="16"/>
            </w:rPr>
            <w:t>s</w:t>
          </w:r>
          <w:r w:rsidRPr="006F1DA5">
            <w:rPr>
              <w:rFonts w:ascii="Arial" w:hAnsi="Arial" w:cs="Arial"/>
              <w:color w:val="000000" w:themeColor="text1"/>
              <w:sz w:val="16"/>
              <w:szCs w:val="16"/>
            </w:rPr>
            <w:t>plet: http://www.gor-radgona.si</w:t>
          </w:r>
        </w:p>
        <w:p w14:paraId="773F77D5" w14:textId="0813503F" w:rsidR="00547061" w:rsidRPr="006F1DA5" w:rsidRDefault="00547061" w:rsidP="00547061">
          <w:pPr>
            <w:pStyle w:val="Glava"/>
            <w:rPr>
              <w:rFonts w:ascii="Arial" w:hAnsi="Arial" w:cs="Arial"/>
              <w:b/>
              <w:color w:val="000000" w:themeColor="text1"/>
            </w:rPr>
          </w:pPr>
          <w:r>
            <w:rPr>
              <w:rFonts w:ascii="Arial" w:hAnsi="Arial" w:cs="Arial"/>
              <w:color w:val="000000" w:themeColor="text1"/>
              <w:sz w:val="16"/>
              <w:szCs w:val="16"/>
            </w:rPr>
            <w:t>e-pošta</w:t>
          </w:r>
          <w:r w:rsidRPr="006F1DA5">
            <w:rPr>
              <w:rFonts w:ascii="Arial" w:hAnsi="Arial" w:cs="Arial"/>
              <w:color w:val="000000" w:themeColor="text1"/>
              <w:sz w:val="16"/>
              <w:szCs w:val="16"/>
            </w:rPr>
            <w:t xml:space="preserve">: </w:t>
          </w:r>
          <w:r>
            <w:rPr>
              <w:rFonts w:ascii="Arial" w:hAnsi="Arial" w:cs="Arial"/>
              <w:color w:val="000000" w:themeColor="text1"/>
              <w:sz w:val="16"/>
              <w:szCs w:val="16"/>
            </w:rPr>
            <w:t>obcina</w:t>
          </w:r>
          <w:r w:rsidRPr="006F1DA5">
            <w:rPr>
              <w:rFonts w:ascii="Arial" w:hAnsi="Arial" w:cs="Arial"/>
              <w:color w:val="000000" w:themeColor="text1"/>
              <w:sz w:val="16"/>
              <w:szCs w:val="16"/>
            </w:rPr>
            <w:t>@gor-radgona.si</w:t>
          </w:r>
        </w:p>
      </w:tc>
      <w:tc>
        <w:tcPr>
          <w:tcW w:w="4131" w:type="dxa"/>
        </w:tcPr>
        <w:p w14:paraId="58E530D8" w14:textId="1A4BFD66" w:rsidR="00547061" w:rsidRPr="006F1DA5" w:rsidRDefault="00547061" w:rsidP="00547061">
          <w:pPr>
            <w:pStyle w:val="Glava"/>
            <w:rPr>
              <w:rFonts w:ascii="Arial" w:hAnsi="Arial" w:cs="Arial"/>
              <w:b/>
              <w:color w:val="000000" w:themeColor="text1"/>
            </w:rPr>
          </w:pPr>
          <w:r>
            <w:rPr>
              <w:rFonts w:ascii="Arial" w:hAnsi="Arial" w:cs="Arial"/>
              <w:b/>
              <w:color w:val="000000" w:themeColor="text1"/>
            </w:rPr>
            <w:t xml:space="preserve">          </w:t>
          </w:r>
        </w:p>
      </w:tc>
    </w:tr>
  </w:tbl>
  <w:p w14:paraId="051583E3"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377"/>
      <w:gridCol w:w="3018"/>
      <w:gridCol w:w="1069"/>
      <w:gridCol w:w="3606"/>
    </w:tblGrid>
    <w:tr w:rsidR="00547061" w:rsidRPr="006F1DA5" w14:paraId="7C2662CE" w14:textId="77777777" w:rsidTr="00547061">
      <w:trPr>
        <w:trHeight w:val="1268"/>
      </w:trPr>
      <w:tc>
        <w:tcPr>
          <w:tcW w:w="1377" w:type="dxa"/>
        </w:tcPr>
        <w:p w14:paraId="35A9525D" w14:textId="0FAE3DC9" w:rsidR="00547061" w:rsidRPr="006F1DA5" w:rsidRDefault="00547061" w:rsidP="00547061">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1312" behindDoc="0" locked="0" layoutInCell="1" allowOverlap="1" wp14:anchorId="2A850623" wp14:editId="2CE44E77">
                <wp:simplePos x="0" y="0"/>
                <wp:positionH relativeFrom="page">
                  <wp:posOffset>93583</wp:posOffset>
                </wp:positionH>
                <wp:positionV relativeFrom="paragraph">
                  <wp:posOffset>1906</wp:posOffset>
                </wp:positionV>
                <wp:extent cx="785813" cy="571500"/>
                <wp:effectExtent l="0" t="0" r="0" b="0"/>
                <wp:wrapNone/>
                <wp:docPr id="1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1637" cy="575736"/>
                        </a:xfrm>
                        <a:prstGeom prst="rect">
                          <a:avLst/>
                        </a:prstGeom>
                      </pic:spPr>
                    </pic:pic>
                  </a:graphicData>
                </a:graphic>
                <wp14:sizeRelH relativeFrom="page">
                  <wp14:pctWidth>0</wp14:pctWidth>
                </wp14:sizeRelH>
                <wp14:sizeRelV relativeFrom="page">
                  <wp14:pctHeight>0</wp14:pctHeight>
                </wp14:sizeRelV>
              </wp:anchor>
            </w:drawing>
          </w:r>
        </w:p>
      </w:tc>
      <w:tc>
        <w:tcPr>
          <w:tcW w:w="3018" w:type="dxa"/>
        </w:tcPr>
        <w:p w14:paraId="2FBA8310" w14:textId="77777777" w:rsidR="00547061" w:rsidRPr="00542BB2" w:rsidRDefault="00547061" w:rsidP="00547061">
          <w:pPr>
            <w:pStyle w:val="Glava"/>
            <w:rPr>
              <w:rFonts w:ascii="Arial" w:hAnsi="Arial" w:cs="Arial"/>
              <w:b/>
              <w:color w:val="000000" w:themeColor="text1"/>
              <w:sz w:val="14"/>
              <w:szCs w:val="14"/>
            </w:rPr>
          </w:pPr>
          <w:r w:rsidRPr="00542BB2">
            <w:rPr>
              <w:rFonts w:ascii="Arial" w:hAnsi="Arial" w:cs="Arial"/>
              <w:b/>
              <w:color w:val="000000" w:themeColor="text1"/>
              <w:sz w:val="14"/>
              <w:szCs w:val="14"/>
            </w:rPr>
            <w:t>OBČINA GORNJA RADGONA</w:t>
          </w:r>
        </w:p>
        <w:p w14:paraId="2142D9E0" w14:textId="77777777" w:rsidR="00547061" w:rsidRPr="00542BB2" w:rsidRDefault="00547061" w:rsidP="00547061">
          <w:pPr>
            <w:pStyle w:val="Glava"/>
            <w:rPr>
              <w:rFonts w:ascii="Arial" w:hAnsi="Arial" w:cs="Arial"/>
              <w:color w:val="000000" w:themeColor="text1"/>
              <w:sz w:val="14"/>
              <w:szCs w:val="14"/>
            </w:rPr>
          </w:pPr>
          <w:r w:rsidRPr="00542BB2">
            <w:rPr>
              <w:rFonts w:ascii="Arial" w:hAnsi="Arial" w:cs="Arial"/>
              <w:color w:val="000000" w:themeColor="text1"/>
              <w:sz w:val="14"/>
              <w:szCs w:val="14"/>
            </w:rPr>
            <w:t>Partizanska cesta 13</w:t>
          </w:r>
        </w:p>
        <w:p w14:paraId="1CAD30C8" w14:textId="77777777" w:rsidR="00547061" w:rsidRPr="00542BB2" w:rsidRDefault="00547061" w:rsidP="00547061">
          <w:pPr>
            <w:pStyle w:val="Glava"/>
            <w:rPr>
              <w:rFonts w:ascii="Arial" w:hAnsi="Arial" w:cs="Arial"/>
              <w:color w:val="000000" w:themeColor="text1"/>
              <w:sz w:val="14"/>
              <w:szCs w:val="14"/>
            </w:rPr>
          </w:pPr>
          <w:r w:rsidRPr="00542BB2">
            <w:rPr>
              <w:rFonts w:ascii="Arial" w:hAnsi="Arial" w:cs="Arial"/>
              <w:color w:val="000000" w:themeColor="text1"/>
              <w:sz w:val="14"/>
              <w:szCs w:val="14"/>
            </w:rPr>
            <w:t>9250 GORNJA RADGONA</w:t>
          </w:r>
        </w:p>
        <w:p w14:paraId="3B352A4B" w14:textId="77777777" w:rsidR="00547061" w:rsidRPr="00542BB2" w:rsidRDefault="00547061" w:rsidP="00547061">
          <w:pPr>
            <w:pStyle w:val="Glava"/>
            <w:rPr>
              <w:rFonts w:ascii="Arial" w:hAnsi="Arial" w:cs="Arial"/>
              <w:color w:val="000000" w:themeColor="text1"/>
              <w:sz w:val="14"/>
              <w:szCs w:val="14"/>
            </w:rPr>
          </w:pPr>
          <w:r w:rsidRPr="00542BB2">
            <w:rPr>
              <w:rFonts w:ascii="Arial" w:hAnsi="Arial" w:cs="Arial"/>
              <w:color w:val="000000" w:themeColor="text1"/>
              <w:sz w:val="14"/>
              <w:szCs w:val="14"/>
            </w:rPr>
            <w:t>splet: http://www.gor-radgona.si</w:t>
          </w:r>
        </w:p>
        <w:p w14:paraId="6BA38863" w14:textId="01A45D96" w:rsidR="00547061" w:rsidRDefault="00547061" w:rsidP="00547061">
          <w:pPr>
            <w:pStyle w:val="Glava"/>
            <w:rPr>
              <w:rFonts w:ascii="Arial" w:hAnsi="Arial" w:cs="Arial"/>
              <w:b/>
              <w:noProof/>
              <w:color w:val="000000" w:themeColor="text1"/>
            </w:rPr>
          </w:pPr>
          <w:r w:rsidRPr="00542BB2">
            <w:rPr>
              <w:rFonts w:ascii="Arial" w:hAnsi="Arial" w:cs="Arial"/>
              <w:color w:val="000000" w:themeColor="text1"/>
              <w:sz w:val="14"/>
              <w:szCs w:val="14"/>
            </w:rPr>
            <w:t>e-pošta: obcina@gor-radgona.si</w:t>
          </w:r>
        </w:p>
      </w:tc>
      <w:tc>
        <w:tcPr>
          <w:tcW w:w="1069" w:type="dxa"/>
        </w:tcPr>
        <w:p w14:paraId="1CF3B5F3" w14:textId="51353BEC" w:rsidR="00547061" w:rsidRPr="006F1DA5" w:rsidRDefault="00547061" w:rsidP="00547061">
          <w:pPr>
            <w:pStyle w:val="Glava"/>
            <w:rPr>
              <w:rFonts w:ascii="Arial" w:hAnsi="Arial" w:cs="Arial"/>
              <w:b/>
              <w:color w:val="000000" w:themeColor="text1"/>
            </w:rPr>
          </w:pPr>
          <w:r>
            <w:rPr>
              <w:rFonts w:ascii="Arial" w:hAnsi="Arial" w:cs="Arial"/>
              <w:b/>
              <w:color w:val="000000" w:themeColor="text1"/>
            </w:rPr>
            <w:t xml:space="preserve">                   </w:t>
          </w:r>
        </w:p>
      </w:tc>
      <w:tc>
        <w:tcPr>
          <w:tcW w:w="3606" w:type="dxa"/>
        </w:tcPr>
        <w:p w14:paraId="4C97F1DC" w14:textId="6D1D15AD" w:rsidR="00547061" w:rsidRPr="006F1DA5" w:rsidRDefault="00547061" w:rsidP="00547061">
          <w:pPr>
            <w:pStyle w:val="Glava"/>
            <w:rPr>
              <w:rFonts w:ascii="Arial" w:hAnsi="Arial" w:cs="Arial"/>
              <w:b/>
              <w:color w:val="000000" w:themeColor="text1"/>
            </w:rPr>
          </w:pPr>
        </w:p>
      </w:tc>
    </w:tr>
  </w:tbl>
  <w:p w14:paraId="67A96987" w14:textId="77777777" w:rsidR="006C235A" w:rsidRPr="006F1DA5" w:rsidRDefault="006C235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1A3"/>
    <w:multiLevelType w:val="hybridMultilevel"/>
    <w:tmpl w:val="591872EE"/>
    <w:lvl w:ilvl="0" w:tplc="8F3EAE40">
      <w:start w:val="1"/>
      <w:numFmt w:val="bullet"/>
      <w:lvlText w:val=""/>
      <w:lvlJc w:val="left"/>
      <w:pPr>
        <w:ind w:left="720" w:hanging="360"/>
      </w:pPr>
      <w:rPr>
        <w:rFonts w:ascii="Symbol" w:hAnsi="Symbol" w:cs="Symbol" w:hint="default"/>
        <w:sz w:val="18"/>
        <w:szCs w:val="18"/>
      </w:rPr>
    </w:lvl>
    <w:lvl w:ilvl="1" w:tplc="688C5FF4">
      <w:start w:val="1"/>
      <w:numFmt w:val="bullet"/>
      <w:lvlText w:val="o"/>
      <w:lvlJc w:val="left"/>
      <w:pPr>
        <w:ind w:left="1440" w:hanging="360"/>
      </w:pPr>
      <w:rPr>
        <w:rFonts w:ascii="Courier New" w:hAnsi="Courier New" w:cs="Courier New" w:hint="default"/>
      </w:rPr>
    </w:lvl>
    <w:lvl w:ilvl="2" w:tplc="6E760A32">
      <w:start w:val="1"/>
      <w:numFmt w:val="bullet"/>
      <w:lvlText w:val=""/>
      <w:lvlJc w:val="left"/>
      <w:pPr>
        <w:ind w:left="2160" w:hanging="360"/>
      </w:pPr>
      <w:rPr>
        <w:rFonts w:ascii="Wingdings" w:hAnsi="Wingdings" w:cs="Wingdings" w:hint="default"/>
      </w:rPr>
    </w:lvl>
    <w:lvl w:ilvl="3" w:tplc="5FA83D32">
      <w:start w:val="1"/>
      <w:numFmt w:val="bullet"/>
      <w:lvlText w:val=""/>
      <w:lvlJc w:val="left"/>
      <w:pPr>
        <w:ind w:left="2880" w:hanging="360"/>
      </w:pPr>
      <w:rPr>
        <w:rFonts w:ascii="Symbol" w:hAnsi="Symbol" w:cs="Symbol" w:hint="default"/>
      </w:rPr>
    </w:lvl>
    <w:lvl w:ilvl="4" w:tplc="043CC43C">
      <w:start w:val="1"/>
      <w:numFmt w:val="bullet"/>
      <w:lvlText w:val="o"/>
      <w:lvlJc w:val="left"/>
      <w:pPr>
        <w:ind w:left="3600" w:hanging="360"/>
      </w:pPr>
      <w:rPr>
        <w:rFonts w:ascii="Courier New" w:hAnsi="Courier New" w:cs="Courier New" w:hint="default"/>
      </w:rPr>
    </w:lvl>
    <w:lvl w:ilvl="5" w:tplc="B198C882">
      <w:start w:val="1"/>
      <w:numFmt w:val="bullet"/>
      <w:lvlText w:val=""/>
      <w:lvlJc w:val="left"/>
      <w:pPr>
        <w:ind w:left="4320" w:hanging="360"/>
      </w:pPr>
      <w:rPr>
        <w:rFonts w:ascii="Wingdings" w:hAnsi="Wingdings" w:cs="Wingdings" w:hint="default"/>
      </w:rPr>
    </w:lvl>
    <w:lvl w:ilvl="6" w:tplc="D040A342">
      <w:start w:val="1"/>
      <w:numFmt w:val="bullet"/>
      <w:lvlText w:val=""/>
      <w:lvlJc w:val="left"/>
      <w:pPr>
        <w:ind w:left="5040" w:hanging="360"/>
      </w:pPr>
      <w:rPr>
        <w:rFonts w:ascii="Symbol" w:hAnsi="Symbol" w:cs="Symbol" w:hint="default"/>
      </w:rPr>
    </w:lvl>
    <w:lvl w:ilvl="7" w:tplc="8F900A36">
      <w:start w:val="1"/>
      <w:numFmt w:val="bullet"/>
      <w:lvlText w:val="o"/>
      <w:lvlJc w:val="left"/>
      <w:pPr>
        <w:ind w:left="5760" w:hanging="360"/>
      </w:pPr>
      <w:rPr>
        <w:rFonts w:ascii="Courier New" w:hAnsi="Courier New" w:cs="Courier New" w:hint="default"/>
      </w:rPr>
    </w:lvl>
    <w:lvl w:ilvl="8" w:tplc="3C68EC8C">
      <w:start w:val="1"/>
      <w:numFmt w:val="bullet"/>
      <w:lvlText w:val=""/>
      <w:lvlJc w:val="left"/>
      <w:pPr>
        <w:ind w:left="6480" w:hanging="360"/>
      </w:pPr>
      <w:rPr>
        <w:rFonts w:ascii="Wingdings" w:hAnsi="Wingdings" w:cs="Wingdings" w:hint="default"/>
      </w:rPr>
    </w:lvl>
  </w:abstractNum>
  <w:abstractNum w:abstractNumId="1" w15:restartNumberingAfterBreak="0">
    <w:nsid w:val="010C503C"/>
    <w:multiLevelType w:val="hybridMultilevel"/>
    <w:tmpl w:val="9292993E"/>
    <w:lvl w:ilvl="0" w:tplc="5BE01DF0">
      <w:start w:val="1"/>
      <w:numFmt w:val="bullet"/>
      <w:lvlText w:val=""/>
      <w:lvlJc w:val="left"/>
      <w:pPr>
        <w:ind w:left="720" w:hanging="360"/>
      </w:pPr>
      <w:rPr>
        <w:rFonts w:ascii="Symbol" w:hAnsi="Symbol" w:cs="Symbol" w:hint="default"/>
        <w:sz w:val="18"/>
        <w:szCs w:val="18"/>
      </w:rPr>
    </w:lvl>
    <w:lvl w:ilvl="1" w:tplc="E4BA4AA4">
      <w:start w:val="1"/>
      <w:numFmt w:val="bullet"/>
      <w:lvlText w:val="o"/>
      <w:lvlJc w:val="left"/>
      <w:pPr>
        <w:ind w:left="1440" w:hanging="360"/>
      </w:pPr>
      <w:rPr>
        <w:rFonts w:ascii="Courier New" w:hAnsi="Courier New" w:cs="Courier New" w:hint="default"/>
      </w:rPr>
    </w:lvl>
    <w:lvl w:ilvl="2" w:tplc="DAE075F8">
      <w:start w:val="1"/>
      <w:numFmt w:val="bullet"/>
      <w:lvlText w:val=""/>
      <w:lvlJc w:val="left"/>
      <w:pPr>
        <w:ind w:left="2160" w:hanging="360"/>
      </w:pPr>
      <w:rPr>
        <w:rFonts w:ascii="Wingdings" w:hAnsi="Wingdings" w:cs="Wingdings" w:hint="default"/>
      </w:rPr>
    </w:lvl>
    <w:lvl w:ilvl="3" w:tplc="33A235B6">
      <w:start w:val="1"/>
      <w:numFmt w:val="bullet"/>
      <w:lvlText w:val=""/>
      <w:lvlJc w:val="left"/>
      <w:pPr>
        <w:ind w:left="2880" w:hanging="360"/>
      </w:pPr>
      <w:rPr>
        <w:rFonts w:ascii="Symbol" w:hAnsi="Symbol" w:cs="Symbol" w:hint="default"/>
      </w:rPr>
    </w:lvl>
    <w:lvl w:ilvl="4" w:tplc="D388A7BC">
      <w:start w:val="1"/>
      <w:numFmt w:val="bullet"/>
      <w:lvlText w:val="o"/>
      <w:lvlJc w:val="left"/>
      <w:pPr>
        <w:ind w:left="3600" w:hanging="360"/>
      </w:pPr>
      <w:rPr>
        <w:rFonts w:ascii="Courier New" w:hAnsi="Courier New" w:cs="Courier New" w:hint="default"/>
      </w:rPr>
    </w:lvl>
    <w:lvl w:ilvl="5" w:tplc="5E2E9FEA">
      <w:start w:val="1"/>
      <w:numFmt w:val="bullet"/>
      <w:lvlText w:val=""/>
      <w:lvlJc w:val="left"/>
      <w:pPr>
        <w:ind w:left="4320" w:hanging="360"/>
      </w:pPr>
      <w:rPr>
        <w:rFonts w:ascii="Wingdings" w:hAnsi="Wingdings" w:cs="Wingdings" w:hint="default"/>
      </w:rPr>
    </w:lvl>
    <w:lvl w:ilvl="6" w:tplc="3E6C133C">
      <w:start w:val="1"/>
      <w:numFmt w:val="bullet"/>
      <w:lvlText w:val=""/>
      <w:lvlJc w:val="left"/>
      <w:pPr>
        <w:ind w:left="5040" w:hanging="360"/>
      </w:pPr>
      <w:rPr>
        <w:rFonts w:ascii="Symbol" w:hAnsi="Symbol" w:cs="Symbol" w:hint="default"/>
      </w:rPr>
    </w:lvl>
    <w:lvl w:ilvl="7" w:tplc="2A4ADA6E">
      <w:start w:val="1"/>
      <w:numFmt w:val="bullet"/>
      <w:lvlText w:val="o"/>
      <w:lvlJc w:val="left"/>
      <w:pPr>
        <w:ind w:left="5760" w:hanging="360"/>
      </w:pPr>
      <w:rPr>
        <w:rFonts w:ascii="Courier New" w:hAnsi="Courier New" w:cs="Courier New" w:hint="default"/>
      </w:rPr>
    </w:lvl>
    <w:lvl w:ilvl="8" w:tplc="407E8F3E">
      <w:start w:val="1"/>
      <w:numFmt w:val="bullet"/>
      <w:lvlText w:val=""/>
      <w:lvlJc w:val="left"/>
      <w:pPr>
        <w:ind w:left="6480" w:hanging="360"/>
      </w:pPr>
      <w:rPr>
        <w:rFonts w:ascii="Wingdings" w:hAnsi="Wingdings" w:cs="Wingdings" w:hint="default"/>
      </w:rPr>
    </w:lvl>
  </w:abstractNum>
  <w:abstractNum w:abstractNumId="2" w15:restartNumberingAfterBreak="0">
    <w:nsid w:val="069F2C03"/>
    <w:multiLevelType w:val="hybridMultilevel"/>
    <w:tmpl w:val="400A1E72"/>
    <w:lvl w:ilvl="0" w:tplc="6CC2B406">
      <w:start w:val="1"/>
      <w:numFmt w:val="bullet"/>
      <w:lvlText w:val=""/>
      <w:lvlJc w:val="left"/>
      <w:pPr>
        <w:ind w:left="720" w:hanging="360"/>
      </w:pPr>
      <w:rPr>
        <w:rFonts w:ascii="Symbol" w:hAnsi="Symbol" w:cs="Symbol" w:hint="default"/>
        <w:sz w:val="18"/>
        <w:szCs w:val="18"/>
      </w:rPr>
    </w:lvl>
    <w:lvl w:ilvl="1" w:tplc="EF5C3D80">
      <w:start w:val="1"/>
      <w:numFmt w:val="bullet"/>
      <w:lvlText w:val="o"/>
      <w:lvlJc w:val="left"/>
      <w:pPr>
        <w:ind w:left="1440" w:hanging="360"/>
      </w:pPr>
      <w:rPr>
        <w:rFonts w:ascii="Courier New" w:hAnsi="Courier New" w:cs="Courier New" w:hint="default"/>
      </w:rPr>
    </w:lvl>
    <w:lvl w:ilvl="2" w:tplc="D11A5864">
      <w:start w:val="1"/>
      <w:numFmt w:val="bullet"/>
      <w:lvlText w:val=""/>
      <w:lvlJc w:val="left"/>
      <w:pPr>
        <w:ind w:left="2160" w:hanging="360"/>
      </w:pPr>
      <w:rPr>
        <w:rFonts w:ascii="Wingdings" w:hAnsi="Wingdings" w:cs="Wingdings" w:hint="default"/>
      </w:rPr>
    </w:lvl>
    <w:lvl w:ilvl="3" w:tplc="6172C80A">
      <w:start w:val="1"/>
      <w:numFmt w:val="bullet"/>
      <w:lvlText w:val=""/>
      <w:lvlJc w:val="left"/>
      <w:pPr>
        <w:ind w:left="2880" w:hanging="360"/>
      </w:pPr>
      <w:rPr>
        <w:rFonts w:ascii="Symbol" w:hAnsi="Symbol" w:cs="Symbol" w:hint="default"/>
      </w:rPr>
    </w:lvl>
    <w:lvl w:ilvl="4" w:tplc="A8843EA4">
      <w:start w:val="1"/>
      <w:numFmt w:val="bullet"/>
      <w:lvlText w:val="o"/>
      <w:lvlJc w:val="left"/>
      <w:pPr>
        <w:ind w:left="3600" w:hanging="360"/>
      </w:pPr>
      <w:rPr>
        <w:rFonts w:ascii="Courier New" w:hAnsi="Courier New" w:cs="Courier New" w:hint="default"/>
      </w:rPr>
    </w:lvl>
    <w:lvl w:ilvl="5" w:tplc="A50AEE58">
      <w:start w:val="1"/>
      <w:numFmt w:val="bullet"/>
      <w:lvlText w:val=""/>
      <w:lvlJc w:val="left"/>
      <w:pPr>
        <w:ind w:left="4320" w:hanging="360"/>
      </w:pPr>
      <w:rPr>
        <w:rFonts w:ascii="Wingdings" w:hAnsi="Wingdings" w:cs="Wingdings" w:hint="default"/>
      </w:rPr>
    </w:lvl>
    <w:lvl w:ilvl="6" w:tplc="51384AEA">
      <w:start w:val="1"/>
      <w:numFmt w:val="bullet"/>
      <w:lvlText w:val=""/>
      <w:lvlJc w:val="left"/>
      <w:pPr>
        <w:ind w:left="5040" w:hanging="360"/>
      </w:pPr>
      <w:rPr>
        <w:rFonts w:ascii="Symbol" w:hAnsi="Symbol" w:cs="Symbol" w:hint="default"/>
      </w:rPr>
    </w:lvl>
    <w:lvl w:ilvl="7" w:tplc="3FCA7DB6">
      <w:start w:val="1"/>
      <w:numFmt w:val="bullet"/>
      <w:lvlText w:val="o"/>
      <w:lvlJc w:val="left"/>
      <w:pPr>
        <w:ind w:left="5760" w:hanging="360"/>
      </w:pPr>
      <w:rPr>
        <w:rFonts w:ascii="Courier New" w:hAnsi="Courier New" w:cs="Courier New" w:hint="default"/>
      </w:rPr>
    </w:lvl>
    <w:lvl w:ilvl="8" w:tplc="2FB4864E">
      <w:start w:val="1"/>
      <w:numFmt w:val="bullet"/>
      <w:lvlText w:val=""/>
      <w:lvlJc w:val="left"/>
      <w:pPr>
        <w:ind w:left="6480" w:hanging="360"/>
      </w:pPr>
      <w:rPr>
        <w:rFonts w:ascii="Wingdings" w:hAnsi="Wingdings" w:cs="Wingdings" w:hint="default"/>
      </w:rPr>
    </w:lvl>
  </w:abstractNum>
  <w:abstractNum w:abstractNumId="3" w15:restartNumberingAfterBreak="0">
    <w:nsid w:val="081E0ABB"/>
    <w:multiLevelType w:val="hybridMultilevel"/>
    <w:tmpl w:val="B2C85A94"/>
    <w:lvl w:ilvl="0" w:tplc="46742EF4">
      <w:start w:val="1"/>
      <w:numFmt w:val="bullet"/>
      <w:lvlText w:val=""/>
      <w:lvlJc w:val="left"/>
      <w:pPr>
        <w:ind w:left="720" w:hanging="360"/>
      </w:pPr>
      <w:rPr>
        <w:rFonts w:ascii="Symbol" w:hAnsi="Symbol" w:cs="Symbol" w:hint="default"/>
        <w:sz w:val="18"/>
        <w:szCs w:val="18"/>
      </w:rPr>
    </w:lvl>
    <w:lvl w:ilvl="1" w:tplc="B4E89CBC">
      <w:start w:val="1"/>
      <w:numFmt w:val="bullet"/>
      <w:lvlText w:val="o"/>
      <w:lvlJc w:val="left"/>
      <w:pPr>
        <w:ind w:left="1440" w:hanging="360"/>
      </w:pPr>
      <w:rPr>
        <w:rFonts w:ascii="Courier New" w:hAnsi="Courier New" w:cs="Courier New" w:hint="default"/>
      </w:rPr>
    </w:lvl>
    <w:lvl w:ilvl="2" w:tplc="4A3AED7A">
      <w:start w:val="1"/>
      <w:numFmt w:val="bullet"/>
      <w:lvlText w:val=""/>
      <w:lvlJc w:val="left"/>
      <w:pPr>
        <w:ind w:left="2160" w:hanging="360"/>
      </w:pPr>
      <w:rPr>
        <w:rFonts w:ascii="Wingdings" w:hAnsi="Wingdings" w:cs="Wingdings" w:hint="default"/>
      </w:rPr>
    </w:lvl>
    <w:lvl w:ilvl="3" w:tplc="1402D8DA">
      <w:start w:val="1"/>
      <w:numFmt w:val="bullet"/>
      <w:lvlText w:val=""/>
      <w:lvlJc w:val="left"/>
      <w:pPr>
        <w:ind w:left="2880" w:hanging="360"/>
      </w:pPr>
      <w:rPr>
        <w:rFonts w:ascii="Symbol" w:hAnsi="Symbol" w:cs="Symbol" w:hint="default"/>
      </w:rPr>
    </w:lvl>
    <w:lvl w:ilvl="4" w:tplc="A6CE9C52">
      <w:start w:val="1"/>
      <w:numFmt w:val="bullet"/>
      <w:lvlText w:val="o"/>
      <w:lvlJc w:val="left"/>
      <w:pPr>
        <w:ind w:left="3600" w:hanging="360"/>
      </w:pPr>
      <w:rPr>
        <w:rFonts w:ascii="Courier New" w:hAnsi="Courier New" w:cs="Courier New" w:hint="default"/>
      </w:rPr>
    </w:lvl>
    <w:lvl w:ilvl="5" w:tplc="8014F176">
      <w:start w:val="1"/>
      <w:numFmt w:val="bullet"/>
      <w:lvlText w:val=""/>
      <w:lvlJc w:val="left"/>
      <w:pPr>
        <w:ind w:left="4320" w:hanging="360"/>
      </w:pPr>
      <w:rPr>
        <w:rFonts w:ascii="Wingdings" w:hAnsi="Wingdings" w:cs="Wingdings" w:hint="default"/>
      </w:rPr>
    </w:lvl>
    <w:lvl w:ilvl="6" w:tplc="C3508ACE">
      <w:start w:val="1"/>
      <w:numFmt w:val="bullet"/>
      <w:lvlText w:val=""/>
      <w:lvlJc w:val="left"/>
      <w:pPr>
        <w:ind w:left="5040" w:hanging="360"/>
      </w:pPr>
      <w:rPr>
        <w:rFonts w:ascii="Symbol" w:hAnsi="Symbol" w:cs="Symbol" w:hint="default"/>
      </w:rPr>
    </w:lvl>
    <w:lvl w:ilvl="7" w:tplc="AC5E006E">
      <w:start w:val="1"/>
      <w:numFmt w:val="bullet"/>
      <w:lvlText w:val="o"/>
      <w:lvlJc w:val="left"/>
      <w:pPr>
        <w:ind w:left="5760" w:hanging="360"/>
      </w:pPr>
      <w:rPr>
        <w:rFonts w:ascii="Courier New" w:hAnsi="Courier New" w:cs="Courier New" w:hint="default"/>
      </w:rPr>
    </w:lvl>
    <w:lvl w:ilvl="8" w:tplc="DB5C18BA">
      <w:start w:val="1"/>
      <w:numFmt w:val="bullet"/>
      <w:lvlText w:val=""/>
      <w:lvlJc w:val="left"/>
      <w:pPr>
        <w:ind w:left="6480" w:hanging="360"/>
      </w:pPr>
      <w:rPr>
        <w:rFonts w:ascii="Wingdings" w:hAnsi="Wingdings" w:cs="Wingdings" w:hint="default"/>
      </w:rPr>
    </w:lvl>
  </w:abstractNum>
  <w:abstractNum w:abstractNumId="4" w15:restartNumberingAfterBreak="0">
    <w:nsid w:val="0A296B46"/>
    <w:multiLevelType w:val="hybridMultilevel"/>
    <w:tmpl w:val="6548ECA8"/>
    <w:lvl w:ilvl="0" w:tplc="7B6E9DFC">
      <w:start w:val="1"/>
      <w:numFmt w:val="bullet"/>
      <w:lvlText w:val=""/>
      <w:lvlJc w:val="left"/>
      <w:pPr>
        <w:ind w:left="720" w:hanging="360"/>
      </w:pPr>
      <w:rPr>
        <w:rFonts w:ascii="Symbol" w:hAnsi="Symbol" w:cs="Symbol" w:hint="default"/>
        <w:sz w:val="18"/>
        <w:szCs w:val="18"/>
      </w:rPr>
    </w:lvl>
    <w:lvl w:ilvl="1" w:tplc="4C3C27D0">
      <w:start w:val="1"/>
      <w:numFmt w:val="bullet"/>
      <w:lvlText w:val="o"/>
      <w:lvlJc w:val="left"/>
      <w:pPr>
        <w:ind w:left="1440" w:hanging="360"/>
      </w:pPr>
      <w:rPr>
        <w:rFonts w:ascii="Courier New" w:hAnsi="Courier New" w:cs="Courier New" w:hint="default"/>
      </w:rPr>
    </w:lvl>
    <w:lvl w:ilvl="2" w:tplc="BB7AC848">
      <w:start w:val="1"/>
      <w:numFmt w:val="bullet"/>
      <w:lvlText w:val=""/>
      <w:lvlJc w:val="left"/>
      <w:pPr>
        <w:ind w:left="2160" w:hanging="360"/>
      </w:pPr>
      <w:rPr>
        <w:rFonts w:ascii="Wingdings" w:hAnsi="Wingdings" w:cs="Wingdings" w:hint="default"/>
      </w:rPr>
    </w:lvl>
    <w:lvl w:ilvl="3" w:tplc="0A744040">
      <w:start w:val="1"/>
      <w:numFmt w:val="bullet"/>
      <w:lvlText w:val=""/>
      <w:lvlJc w:val="left"/>
      <w:pPr>
        <w:ind w:left="2880" w:hanging="360"/>
      </w:pPr>
      <w:rPr>
        <w:rFonts w:ascii="Symbol" w:hAnsi="Symbol" w:cs="Symbol" w:hint="default"/>
      </w:rPr>
    </w:lvl>
    <w:lvl w:ilvl="4" w:tplc="5F3E6200">
      <w:start w:val="1"/>
      <w:numFmt w:val="bullet"/>
      <w:lvlText w:val="o"/>
      <w:lvlJc w:val="left"/>
      <w:pPr>
        <w:ind w:left="3600" w:hanging="360"/>
      </w:pPr>
      <w:rPr>
        <w:rFonts w:ascii="Courier New" w:hAnsi="Courier New" w:cs="Courier New" w:hint="default"/>
      </w:rPr>
    </w:lvl>
    <w:lvl w:ilvl="5" w:tplc="1B6E9F5A">
      <w:start w:val="1"/>
      <w:numFmt w:val="bullet"/>
      <w:lvlText w:val=""/>
      <w:lvlJc w:val="left"/>
      <w:pPr>
        <w:ind w:left="4320" w:hanging="360"/>
      </w:pPr>
      <w:rPr>
        <w:rFonts w:ascii="Wingdings" w:hAnsi="Wingdings" w:cs="Wingdings" w:hint="default"/>
      </w:rPr>
    </w:lvl>
    <w:lvl w:ilvl="6" w:tplc="C33EC5D8">
      <w:start w:val="1"/>
      <w:numFmt w:val="bullet"/>
      <w:lvlText w:val=""/>
      <w:lvlJc w:val="left"/>
      <w:pPr>
        <w:ind w:left="5040" w:hanging="360"/>
      </w:pPr>
      <w:rPr>
        <w:rFonts w:ascii="Symbol" w:hAnsi="Symbol" w:cs="Symbol" w:hint="default"/>
      </w:rPr>
    </w:lvl>
    <w:lvl w:ilvl="7" w:tplc="82EADAF2">
      <w:start w:val="1"/>
      <w:numFmt w:val="bullet"/>
      <w:lvlText w:val="o"/>
      <w:lvlJc w:val="left"/>
      <w:pPr>
        <w:ind w:left="5760" w:hanging="360"/>
      </w:pPr>
      <w:rPr>
        <w:rFonts w:ascii="Courier New" w:hAnsi="Courier New" w:cs="Courier New" w:hint="default"/>
      </w:rPr>
    </w:lvl>
    <w:lvl w:ilvl="8" w:tplc="FAA2B85E">
      <w:start w:val="1"/>
      <w:numFmt w:val="bullet"/>
      <w:lvlText w:val=""/>
      <w:lvlJc w:val="left"/>
      <w:pPr>
        <w:ind w:left="6480" w:hanging="360"/>
      </w:pPr>
      <w:rPr>
        <w:rFonts w:ascii="Wingdings" w:hAnsi="Wingdings" w:cs="Wingdings" w:hint="default"/>
      </w:rPr>
    </w:lvl>
  </w:abstractNum>
  <w:abstractNum w:abstractNumId="5" w15:restartNumberingAfterBreak="0">
    <w:nsid w:val="116A5596"/>
    <w:multiLevelType w:val="hybridMultilevel"/>
    <w:tmpl w:val="5900F26A"/>
    <w:lvl w:ilvl="0" w:tplc="8820A6E2">
      <w:start w:val="1"/>
      <w:numFmt w:val="bullet"/>
      <w:lvlText w:val=""/>
      <w:lvlJc w:val="left"/>
      <w:pPr>
        <w:ind w:left="720" w:hanging="360"/>
      </w:pPr>
      <w:rPr>
        <w:rFonts w:ascii="Symbol" w:hAnsi="Symbol" w:cs="Symbol" w:hint="default"/>
        <w:sz w:val="18"/>
        <w:szCs w:val="18"/>
      </w:rPr>
    </w:lvl>
    <w:lvl w:ilvl="1" w:tplc="C9EC1A5A">
      <w:start w:val="1"/>
      <w:numFmt w:val="bullet"/>
      <w:lvlText w:val="o"/>
      <w:lvlJc w:val="left"/>
      <w:pPr>
        <w:ind w:left="1440" w:hanging="360"/>
      </w:pPr>
      <w:rPr>
        <w:rFonts w:ascii="Courier New" w:hAnsi="Courier New" w:cs="Courier New" w:hint="default"/>
      </w:rPr>
    </w:lvl>
    <w:lvl w:ilvl="2" w:tplc="4BF67390">
      <w:start w:val="1"/>
      <w:numFmt w:val="bullet"/>
      <w:lvlText w:val=""/>
      <w:lvlJc w:val="left"/>
      <w:pPr>
        <w:ind w:left="2160" w:hanging="360"/>
      </w:pPr>
      <w:rPr>
        <w:rFonts w:ascii="Wingdings" w:hAnsi="Wingdings" w:cs="Wingdings" w:hint="default"/>
      </w:rPr>
    </w:lvl>
    <w:lvl w:ilvl="3" w:tplc="F75ABAC6">
      <w:start w:val="1"/>
      <w:numFmt w:val="bullet"/>
      <w:lvlText w:val=""/>
      <w:lvlJc w:val="left"/>
      <w:pPr>
        <w:ind w:left="2880" w:hanging="360"/>
      </w:pPr>
      <w:rPr>
        <w:rFonts w:ascii="Symbol" w:hAnsi="Symbol" w:cs="Symbol" w:hint="default"/>
      </w:rPr>
    </w:lvl>
    <w:lvl w:ilvl="4" w:tplc="F7ECA826">
      <w:start w:val="1"/>
      <w:numFmt w:val="bullet"/>
      <w:lvlText w:val="o"/>
      <w:lvlJc w:val="left"/>
      <w:pPr>
        <w:ind w:left="3600" w:hanging="360"/>
      </w:pPr>
      <w:rPr>
        <w:rFonts w:ascii="Courier New" w:hAnsi="Courier New" w:cs="Courier New" w:hint="default"/>
      </w:rPr>
    </w:lvl>
    <w:lvl w:ilvl="5" w:tplc="6AB4097C">
      <w:start w:val="1"/>
      <w:numFmt w:val="bullet"/>
      <w:lvlText w:val=""/>
      <w:lvlJc w:val="left"/>
      <w:pPr>
        <w:ind w:left="4320" w:hanging="360"/>
      </w:pPr>
      <w:rPr>
        <w:rFonts w:ascii="Wingdings" w:hAnsi="Wingdings" w:cs="Wingdings" w:hint="default"/>
      </w:rPr>
    </w:lvl>
    <w:lvl w:ilvl="6" w:tplc="31D4F5C0">
      <w:start w:val="1"/>
      <w:numFmt w:val="bullet"/>
      <w:lvlText w:val=""/>
      <w:lvlJc w:val="left"/>
      <w:pPr>
        <w:ind w:left="5040" w:hanging="360"/>
      </w:pPr>
      <w:rPr>
        <w:rFonts w:ascii="Symbol" w:hAnsi="Symbol" w:cs="Symbol" w:hint="default"/>
      </w:rPr>
    </w:lvl>
    <w:lvl w:ilvl="7" w:tplc="7554864E">
      <w:start w:val="1"/>
      <w:numFmt w:val="bullet"/>
      <w:lvlText w:val="o"/>
      <w:lvlJc w:val="left"/>
      <w:pPr>
        <w:ind w:left="5760" w:hanging="360"/>
      </w:pPr>
      <w:rPr>
        <w:rFonts w:ascii="Courier New" w:hAnsi="Courier New" w:cs="Courier New" w:hint="default"/>
      </w:rPr>
    </w:lvl>
    <w:lvl w:ilvl="8" w:tplc="F568485A">
      <w:start w:val="1"/>
      <w:numFmt w:val="bullet"/>
      <w:lvlText w:val=""/>
      <w:lvlJc w:val="left"/>
      <w:pPr>
        <w:ind w:left="6480" w:hanging="360"/>
      </w:pPr>
      <w:rPr>
        <w:rFonts w:ascii="Wingdings" w:hAnsi="Wingdings" w:cs="Wingdings" w:hint="default"/>
      </w:rPr>
    </w:lvl>
  </w:abstractNum>
  <w:abstractNum w:abstractNumId="6" w15:restartNumberingAfterBreak="0">
    <w:nsid w:val="11FC2A06"/>
    <w:multiLevelType w:val="hybridMultilevel"/>
    <w:tmpl w:val="C1BA9C50"/>
    <w:lvl w:ilvl="0" w:tplc="1F4AD400">
      <w:start w:val="1"/>
      <w:numFmt w:val="decimal"/>
      <w:lvlText w:val="%1."/>
      <w:lvlJc w:val="left"/>
      <w:pPr>
        <w:ind w:left="720" w:hanging="360"/>
      </w:pPr>
      <w:rPr>
        <w:rFonts w:ascii="Arial" w:hAnsi="Arial" w:cs="Arial" w:hint="default"/>
        <w:sz w:val="18"/>
        <w:szCs w:val="18"/>
      </w:rPr>
    </w:lvl>
    <w:lvl w:ilvl="1" w:tplc="7C52D74C">
      <w:start w:val="1"/>
      <w:numFmt w:val="decimal"/>
      <w:lvlText w:val="%2."/>
      <w:lvlJc w:val="left"/>
      <w:pPr>
        <w:ind w:left="1440" w:hanging="360"/>
      </w:pPr>
    </w:lvl>
    <w:lvl w:ilvl="2" w:tplc="F83A91DC">
      <w:start w:val="1"/>
      <w:numFmt w:val="decimal"/>
      <w:lvlText w:val="%3."/>
      <w:lvlJc w:val="left"/>
      <w:pPr>
        <w:ind w:left="2160" w:hanging="360"/>
      </w:pPr>
    </w:lvl>
    <w:lvl w:ilvl="3" w:tplc="4F000CDC">
      <w:start w:val="1"/>
      <w:numFmt w:val="decimal"/>
      <w:lvlText w:val="%4."/>
      <w:lvlJc w:val="left"/>
      <w:pPr>
        <w:ind w:left="2880" w:hanging="360"/>
      </w:pPr>
    </w:lvl>
    <w:lvl w:ilvl="4" w:tplc="BC7ED4CA">
      <w:start w:val="1"/>
      <w:numFmt w:val="decimal"/>
      <w:lvlText w:val="%5."/>
      <w:lvlJc w:val="left"/>
      <w:pPr>
        <w:ind w:left="3600" w:hanging="360"/>
      </w:pPr>
    </w:lvl>
    <w:lvl w:ilvl="5" w:tplc="D72A0BFC">
      <w:start w:val="1"/>
      <w:numFmt w:val="decimal"/>
      <w:lvlText w:val="%6."/>
      <w:lvlJc w:val="left"/>
      <w:pPr>
        <w:ind w:left="4320" w:hanging="360"/>
      </w:pPr>
    </w:lvl>
    <w:lvl w:ilvl="6" w:tplc="45D803F2">
      <w:start w:val="1"/>
      <w:numFmt w:val="decimal"/>
      <w:lvlText w:val="%7."/>
      <w:lvlJc w:val="left"/>
      <w:pPr>
        <w:ind w:left="5040" w:hanging="360"/>
      </w:pPr>
    </w:lvl>
    <w:lvl w:ilvl="7" w:tplc="B2027768">
      <w:start w:val="1"/>
      <w:numFmt w:val="decimal"/>
      <w:lvlText w:val="%8."/>
      <w:lvlJc w:val="left"/>
      <w:pPr>
        <w:ind w:left="5760" w:hanging="360"/>
      </w:pPr>
    </w:lvl>
    <w:lvl w:ilvl="8" w:tplc="6B24C4AC">
      <w:start w:val="1"/>
      <w:numFmt w:val="decimal"/>
      <w:lvlText w:val="%9."/>
      <w:lvlJc w:val="left"/>
      <w:pPr>
        <w:ind w:left="6480" w:hanging="360"/>
      </w:pPr>
    </w:lvl>
  </w:abstractNum>
  <w:abstractNum w:abstractNumId="7" w15:restartNumberingAfterBreak="0">
    <w:nsid w:val="132E738B"/>
    <w:multiLevelType w:val="hybridMultilevel"/>
    <w:tmpl w:val="F1E0DE1C"/>
    <w:lvl w:ilvl="0" w:tplc="6E368494">
      <w:start w:val="1"/>
      <w:numFmt w:val="bullet"/>
      <w:lvlText w:val=""/>
      <w:lvlJc w:val="left"/>
      <w:pPr>
        <w:ind w:left="720" w:hanging="360"/>
      </w:pPr>
      <w:rPr>
        <w:rFonts w:ascii="Symbol" w:hAnsi="Symbol" w:cs="Symbol" w:hint="default"/>
        <w:sz w:val="18"/>
        <w:szCs w:val="18"/>
      </w:rPr>
    </w:lvl>
    <w:lvl w:ilvl="1" w:tplc="8C2634F4">
      <w:start w:val="1"/>
      <w:numFmt w:val="bullet"/>
      <w:lvlText w:val="o"/>
      <w:lvlJc w:val="left"/>
      <w:pPr>
        <w:ind w:left="1440" w:hanging="360"/>
      </w:pPr>
      <w:rPr>
        <w:rFonts w:ascii="Courier New" w:hAnsi="Courier New" w:cs="Courier New" w:hint="default"/>
      </w:rPr>
    </w:lvl>
    <w:lvl w:ilvl="2" w:tplc="D78CBB66">
      <w:start w:val="1"/>
      <w:numFmt w:val="bullet"/>
      <w:lvlText w:val=""/>
      <w:lvlJc w:val="left"/>
      <w:pPr>
        <w:ind w:left="2160" w:hanging="360"/>
      </w:pPr>
      <w:rPr>
        <w:rFonts w:ascii="Wingdings" w:hAnsi="Wingdings" w:cs="Wingdings" w:hint="default"/>
      </w:rPr>
    </w:lvl>
    <w:lvl w:ilvl="3" w:tplc="C63677F2">
      <w:start w:val="1"/>
      <w:numFmt w:val="bullet"/>
      <w:lvlText w:val=""/>
      <w:lvlJc w:val="left"/>
      <w:pPr>
        <w:ind w:left="2880" w:hanging="360"/>
      </w:pPr>
      <w:rPr>
        <w:rFonts w:ascii="Symbol" w:hAnsi="Symbol" w:cs="Symbol" w:hint="default"/>
      </w:rPr>
    </w:lvl>
    <w:lvl w:ilvl="4" w:tplc="F384AF38">
      <w:start w:val="1"/>
      <w:numFmt w:val="bullet"/>
      <w:lvlText w:val="o"/>
      <w:lvlJc w:val="left"/>
      <w:pPr>
        <w:ind w:left="3600" w:hanging="360"/>
      </w:pPr>
      <w:rPr>
        <w:rFonts w:ascii="Courier New" w:hAnsi="Courier New" w:cs="Courier New" w:hint="default"/>
      </w:rPr>
    </w:lvl>
    <w:lvl w:ilvl="5" w:tplc="8E4223EE">
      <w:start w:val="1"/>
      <w:numFmt w:val="bullet"/>
      <w:lvlText w:val=""/>
      <w:lvlJc w:val="left"/>
      <w:pPr>
        <w:ind w:left="4320" w:hanging="360"/>
      </w:pPr>
      <w:rPr>
        <w:rFonts w:ascii="Wingdings" w:hAnsi="Wingdings" w:cs="Wingdings" w:hint="default"/>
      </w:rPr>
    </w:lvl>
    <w:lvl w:ilvl="6" w:tplc="E22E969A">
      <w:start w:val="1"/>
      <w:numFmt w:val="bullet"/>
      <w:lvlText w:val=""/>
      <w:lvlJc w:val="left"/>
      <w:pPr>
        <w:ind w:left="5040" w:hanging="360"/>
      </w:pPr>
      <w:rPr>
        <w:rFonts w:ascii="Symbol" w:hAnsi="Symbol" w:cs="Symbol" w:hint="default"/>
      </w:rPr>
    </w:lvl>
    <w:lvl w:ilvl="7" w:tplc="FC5840EE">
      <w:start w:val="1"/>
      <w:numFmt w:val="bullet"/>
      <w:lvlText w:val="o"/>
      <w:lvlJc w:val="left"/>
      <w:pPr>
        <w:ind w:left="5760" w:hanging="360"/>
      </w:pPr>
      <w:rPr>
        <w:rFonts w:ascii="Courier New" w:hAnsi="Courier New" w:cs="Courier New" w:hint="default"/>
      </w:rPr>
    </w:lvl>
    <w:lvl w:ilvl="8" w:tplc="6F48B4C0">
      <w:start w:val="1"/>
      <w:numFmt w:val="bullet"/>
      <w:lvlText w:val=""/>
      <w:lvlJc w:val="left"/>
      <w:pPr>
        <w:ind w:left="6480" w:hanging="360"/>
      </w:pPr>
      <w:rPr>
        <w:rFonts w:ascii="Wingdings" w:hAnsi="Wingdings" w:cs="Wingdings" w:hint="default"/>
      </w:rPr>
    </w:lvl>
  </w:abstractNum>
  <w:abstractNum w:abstractNumId="8" w15:restartNumberingAfterBreak="0">
    <w:nsid w:val="14E84ED6"/>
    <w:multiLevelType w:val="hybridMultilevel"/>
    <w:tmpl w:val="565A0E6C"/>
    <w:lvl w:ilvl="0" w:tplc="8D1E39D6">
      <w:start w:val="1"/>
      <w:numFmt w:val="bullet"/>
      <w:lvlText w:val=""/>
      <w:lvlJc w:val="left"/>
      <w:pPr>
        <w:ind w:left="720" w:hanging="360"/>
      </w:pPr>
      <w:rPr>
        <w:rFonts w:ascii="Symbol" w:hAnsi="Symbol" w:cs="Symbol" w:hint="default"/>
        <w:sz w:val="18"/>
        <w:szCs w:val="18"/>
      </w:rPr>
    </w:lvl>
    <w:lvl w:ilvl="1" w:tplc="4328A23A">
      <w:start w:val="1"/>
      <w:numFmt w:val="bullet"/>
      <w:lvlText w:val="o"/>
      <w:lvlJc w:val="left"/>
      <w:pPr>
        <w:ind w:left="1440" w:hanging="360"/>
      </w:pPr>
      <w:rPr>
        <w:rFonts w:ascii="Courier New" w:hAnsi="Courier New" w:cs="Courier New" w:hint="default"/>
      </w:rPr>
    </w:lvl>
    <w:lvl w:ilvl="2" w:tplc="22BAC346">
      <w:start w:val="1"/>
      <w:numFmt w:val="bullet"/>
      <w:lvlText w:val=""/>
      <w:lvlJc w:val="left"/>
      <w:pPr>
        <w:ind w:left="2160" w:hanging="360"/>
      </w:pPr>
      <w:rPr>
        <w:rFonts w:ascii="Wingdings" w:hAnsi="Wingdings" w:cs="Wingdings" w:hint="default"/>
      </w:rPr>
    </w:lvl>
    <w:lvl w:ilvl="3" w:tplc="DF30F71E">
      <w:start w:val="1"/>
      <w:numFmt w:val="bullet"/>
      <w:lvlText w:val=""/>
      <w:lvlJc w:val="left"/>
      <w:pPr>
        <w:ind w:left="2880" w:hanging="360"/>
      </w:pPr>
      <w:rPr>
        <w:rFonts w:ascii="Symbol" w:hAnsi="Symbol" w:cs="Symbol" w:hint="default"/>
      </w:rPr>
    </w:lvl>
    <w:lvl w:ilvl="4" w:tplc="CB4CDEEC">
      <w:start w:val="1"/>
      <w:numFmt w:val="bullet"/>
      <w:lvlText w:val="o"/>
      <w:lvlJc w:val="left"/>
      <w:pPr>
        <w:ind w:left="3600" w:hanging="360"/>
      </w:pPr>
      <w:rPr>
        <w:rFonts w:ascii="Courier New" w:hAnsi="Courier New" w:cs="Courier New" w:hint="default"/>
      </w:rPr>
    </w:lvl>
    <w:lvl w:ilvl="5" w:tplc="C8BA1F7A">
      <w:start w:val="1"/>
      <w:numFmt w:val="bullet"/>
      <w:lvlText w:val=""/>
      <w:lvlJc w:val="left"/>
      <w:pPr>
        <w:ind w:left="4320" w:hanging="360"/>
      </w:pPr>
      <w:rPr>
        <w:rFonts w:ascii="Wingdings" w:hAnsi="Wingdings" w:cs="Wingdings" w:hint="default"/>
      </w:rPr>
    </w:lvl>
    <w:lvl w:ilvl="6" w:tplc="DAFCB5EA">
      <w:start w:val="1"/>
      <w:numFmt w:val="bullet"/>
      <w:lvlText w:val=""/>
      <w:lvlJc w:val="left"/>
      <w:pPr>
        <w:ind w:left="5040" w:hanging="360"/>
      </w:pPr>
      <w:rPr>
        <w:rFonts w:ascii="Symbol" w:hAnsi="Symbol" w:cs="Symbol" w:hint="default"/>
      </w:rPr>
    </w:lvl>
    <w:lvl w:ilvl="7" w:tplc="61EC2B2E">
      <w:start w:val="1"/>
      <w:numFmt w:val="bullet"/>
      <w:lvlText w:val="o"/>
      <w:lvlJc w:val="left"/>
      <w:pPr>
        <w:ind w:left="5760" w:hanging="360"/>
      </w:pPr>
      <w:rPr>
        <w:rFonts w:ascii="Courier New" w:hAnsi="Courier New" w:cs="Courier New" w:hint="default"/>
      </w:rPr>
    </w:lvl>
    <w:lvl w:ilvl="8" w:tplc="CFEE6672">
      <w:start w:val="1"/>
      <w:numFmt w:val="bullet"/>
      <w:lvlText w:val=""/>
      <w:lvlJc w:val="left"/>
      <w:pPr>
        <w:ind w:left="6480" w:hanging="360"/>
      </w:pPr>
      <w:rPr>
        <w:rFonts w:ascii="Wingdings" w:hAnsi="Wingdings" w:cs="Wingdings" w:hint="default"/>
      </w:rPr>
    </w:lvl>
  </w:abstractNum>
  <w:abstractNum w:abstractNumId="9" w15:restartNumberingAfterBreak="0">
    <w:nsid w:val="173A3E98"/>
    <w:multiLevelType w:val="hybridMultilevel"/>
    <w:tmpl w:val="DB5CEC1A"/>
    <w:lvl w:ilvl="0" w:tplc="3D52C8DA">
      <w:start w:val="46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19799B"/>
    <w:multiLevelType w:val="hybridMultilevel"/>
    <w:tmpl w:val="FDA8BC34"/>
    <w:lvl w:ilvl="0" w:tplc="9B76A2D4">
      <w:start w:val="1"/>
      <w:numFmt w:val="bullet"/>
      <w:lvlText w:val=""/>
      <w:lvlJc w:val="left"/>
      <w:pPr>
        <w:ind w:left="720" w:hanging="360"/>
      </w:pPr>
      <w:rPr>
        <w:rFonts w:ascii="Symbol" w:hAnsi="Symbol" w:cs="Symbol" w:hint="default"/>
        <w:sz w:val="18"/>
        <w:szCs w:val="18"/>
      </w:rPr>
    </w:lvl>
    <w:lvl w:ilvl="1" w:tplc="0C823CC2">
      <w:start w:val="1"/>
      <w:numFmt w:val="bullet"/>
      <w:lvlText w:val="o"/>
      <w:lvlJc w:val="left"/>
      <w:pPr>
        <w:ind w:left="1440" w:hanging="360"/>
      </w:pPr>
      <w:rPr>
        <w:rFonts w:ascii="Courier New" w:hAnsi="Courier New" w:cs="Courier New" w:hint="default"/>
      </w:rPr>
    </w:lvl>
    <w:lvl w:ilvl="2" w:tplc="3A18373A">
      <w:start w:val="1"/>
      <w:numFmt w:val="bullet"/>
      <w:lvlText w:val=""/>
      <w:lvlJc w:val="left"/>
      <w:pPr>
        <w:ind w:left="2160" w:hanging="360"/>
      </w:pPr>
      <w:rPr>
        <w:rFonts w:ascii="Wingdings" w:hAnsi="Wingdings" w:cs="Wingdings" w:hint="default"/>
      </w:rPr>
    </w:lvl>
    <w:lvl w:ilvl="3" w:tplc="03E4C26C">
      <w:start w:val="1"/>
      <w:numFmt w:val="bullet"/>
      <w:lvlText w:val=""/>
      <w:lvlJc w:val="left"/>
      <w:pPr>
        <w:ind w:left="2880" w:hanging="360"/>
      </w:pPr>
      <w:rPr>
        <w:rFonts w:ascii="Symbol" w:hAnsi="Symbol" w:cs="Symbol" w:hint="default"/>
      </w:rPr>
    </w:lvl>
    <w:lvl w:ilvl="4" w:tplc="42669762">
      <w:start w:val="1"/>
      <w:numFmt w:val="bullet"/>
      <w:lvlText w:val="o"/>
      <w:lvlJc w:val="left"/>
      <w:pPr>
        <w:ind w:left="3600" w:hanging="360"/>
      </w:pPr>
      <w:rPr>
        <w:rFonts w:ascii="Courier New" w:hAnsi="Courier New" w:cs="Courier New" w:hint="default"/>
      </w:rPr>
    </w:lvl>
    <w:lvl w:ilvl="5" w:tplc="05E812BE">
      <w:start w:val="1"/>
      <w:numFmt w:val="bullet"/>
      <w:lvlText w:val=""/>
      <w:lvlJc w:val="left"/>
      <w:pPr>
        <w:ind w:left="4320" w:hanging="360"/>
      </w:pPr>
      <w:rPr>
        <w:rFonts w:ascii="Wingdings" w:hAnsi="Wingdings" w:cs="Wingdings" w:hint="default"/>
      </w:rPr>
    </w:lvl>
    <w:lvl w:ilvl="6" w:tplc="60B6A77A">
      <w:start w:val="1"/>
      <w:numFmt w:val="bullet"/>
      <w:lvlText w:val=""/>
      <w:lvlJc w:val="left"/>
      <w:pPr>
        <w:ind w:left="5040" w:hanging="360"/>
      </w:pPr>
      <w:rPr>
        <w:rFonts w:ascii="Symbol" w:hAnsi="Symbol" w:cs="Symbol" w:hint="default"/>
      </w:rPr>
    </w:lvl>
    <w:lvl w:ilvl="7" w:tplc="9DC05178">
      <w:start w:val="1"/>
      <w:numFmt w:val="bullet"/>
      <w:lvlText w:val="o"/>
      <w:lvlJc w:val="left"/>
      <w:pPr>
        <w:ind w:left="5760" w:hanging="360"/>
      </w:pPr>
      <w:rPr>
        <w:rFonts w:ascii="Courier New" w:hAnsi="Courier New" w:cs="Courier New" w:hint="default"/>
      </w:rPr>
    </w:lvl>
    <w:lvl w:ilvl="8" w:tplc="D8B681E2">
      <w:start w:val="1"/>
      <w:numFmt w:val="bullet"/>
      <w:lvlText w:val=""/>
      <w:lvlJc w:val="left"/>
      <w:pPr>
        <w:ind w:left="6480" w:hanging="360"/>
      </w:pPr>
      <w:rPr>
        <w:rFonts w:ascii="Wingdings" w:hAnsi="Wingdings" w:cs="Wingdings" w:hint="default"/>
      </w:rPr>
    </w:lvl>
  </w:abstractNum>
  <w:abstractNum w:abstractNumId="11" w15:restartNumberingAfterBreak="0">
    <w:nsid w:val="293C2E3F"/>
    <w:multiLevelType w:val="hybridMultilevel"/>
    <w:tmpl w:val="D4AC7448"/>
    <w:lvl w:ilvl="0" w:tplc="93CEE772">
      <w:start w:val="1"/>
      <w:numFmt w:val="bullet"/>
      <w:lvlText w:val=""/>
      <w:lvlJc w:val="left"/>
      <w:pPr>
        <w:ind w:left="720" w:hanging="360"/>
      </w:pPr>
      <w:rPr>
        <w:rFonts w:ascii="Symbol" w:hAnsi="Symbol" w:cs="Symbol" w:hint="default"/>
        <w:sz w:val="18"/>
        <w:szCs w:val="18"/>
      </w:rPr>
    </w:lvl>
    <w:lvl w:ilvl="1" w:tplc="C13A7CAE">
      <w:start w:val="1"/>
      <w:numFmt w:val="bullet"/>
      <w:lvlText w:val="o"/>
      <w:lvlJc w:val="left"/>
      <w:pPr>
        <w:ind w:left="1440" w:hanging="360"/>
      </w:pPr>
      <w:rPr>
        <w:rFonts w:ascii="Courier New" w:hAnsi="Courier New" w:cs="Courier New" w:hint="default"/>
      </w:rPr>
    </w:lvl>
    <w:lvl w:ilvl="2" w:tplc="A08A72EA">
      <w:start w:val="1"/>
      <w:numFmt w:val="bullet"/>
      <w:lvlText w:val=""/>
      <w:lvlJc w:val="left"/>
      <w:pPr>
        <w:ind w:left="2160" w:hanging="360"/>
      </w:pPr>
      <w:rPr>
        <w:rFonts w:ascii="Wingdings" w:hAnsi="Wingdings" w:cs="Wingdings" w:hint="default"/>
      </w:rPr>
    </w:lvl>
    <w:lvl w:ilvl="3" w:tplc="08805D94">
      <w:start w:val="1"/>
      <w:numFmt w:val="bullet"/>
      <w:lvlText w:val=""/>
      <w:lvlJc w:val="left"/>
      <w:pPr>
        <w:ind w:left="2880" w:hanging="360"/>
      </w:pPr>
      <w:rPr>
        <w:rFonts w:ascii="Symbol" w:hAnsi="Symbol" w:cs="Symbol" w:hint="default"/>
      </w:rPr>
    </w:lvl>
    <w:lvl w:ilvl="4" w:tplc="5C9C2560">
      <w:start w:val="1"/>
      <w:numFmt w:val="bullet"/>
      <w:lvlText w:val="o"/>
      <w:lvlJc w:val="left"/>
      <w:pPr>
        <w:ind w:left="3600" w:hanging="360"/>
      </w:pPr>
      <w:rPr>
        <w:rFonts w:ascii="Courier New" w:hAnsi="Courier New" w:cs="Courier New" w:hint="default"/>
      </w:rPr>
    </w:lvl>
    <w:lvl w:ilvl="5" w:tplc="28D26ED4">
      <w:start w:val="1"/>
      <w:numFmt w:val="bullet"/>
      <w:lvlText w:val=""/>
      <w:lvlJc w:val="left"/>
      <w:pPr>
        <w:ind w:left="4320" w:hanging="360"/>
      </w:pPr>
      <w:rPr>
        <w:rFonts w:ascii="Wingdings" w:hAnsi="Wingdings" w:cs="Wingdings" w:hint="default"/>
      </w:rPr>
    </w:lvl>
    <w:lvl w:ilvl="6" w:tplc="3CF84476">
      <w:start w:val="1"/>
      <w:numFmt w:val="bullet"/>
      <w:lvlText w:val=""/>
      <w:lvlJc w:val="left"/>
      <w:pPr>
        <w:ind w:left="5040" w:hanging="360"/>
      </w:pPr>
      <w:rPr>
        <w:rFonts w:ascii="Symbol" w:hAnsi="Symbol" w:cs="Symbol" w:hint="default"/>
      </w:rPr>
    </w:lvl>
    <w:lvl w:ilvl="7" w:tplc="E5F0DFEC">
      <w:start w:val="1"/>
      <w:numFmt w:val="bullet"/>
      <w:lvlText w:val="o"/>
      <w:lvlJc w:val="left"/>
      <w:pPr>
        <w:ind w:left="5760" w:hanging="360"/>
      </w:pPr>
      <w:rPr>
        <w:rFonts w:ascii="Courier New" w:hAnsi="Courier New" w:cs="Courier New" w:hint="default"/>
      </w:rPr>
    </w:lvl>
    <w:lvl w:ilvl="8" w:tplc="0EF42736">
      <w:start w:val="1"/>
      <w:numFmt w:val="bullet"/>
      <w:lvlText w:val=""/>
      <w:lvlJc w:val="left"/>
      <w:pPr>
        <w:ind w:left="6480" w:hanging="360"/>
      </w:pPr>
      <w:rPr>
        <w:rFonts w:ascii="Wingdings" w:hAnsi="Wingdings" w:cs="Wingdings" w:hint="default"/>
      </w:rPr>
    </w:lvl>
  </w:abstractNum>
  <w:abstractNum w:abstractNumId="12" w15:restartNumberingAfterBreak="0">
    <w:nsid w:val="2A2E6168"/>
    <w:multiLevelType w:val="hybridMultilevel"/>
    <w:tmpl w:val="44725356"/>
    <w:lvl w:ilvl="0" w:tplc="878A2398">
      <w:start w:val="1"/>
      <w:numFmt w:val="bullet"/>
      <w:lvlText w:val=""/>
      <w:lvlJc w:val="left"/>
      <w:pPr>
        <w:ind w:left="720" w:hanging="360"/>
      </w:pPr>
      <w:rPr>
        <w:rFonts w:ascii="Symbol" w:hAnsi="Symbol" w:cs="Symbol" w:hint="default"/>
        <w:sz w:val="18"/>
        <w:szCs w:val="18"/>
      </w:rPr>
    </w:lvl>
    <w:lvl w:ilvl="1" w:tplc="D60C0252">
      <w:start w:val="1"/>
      <w:numFmt w:val="bullet"/>
      <w:lvlText w:val="o"/>
      <w:lvlJc w:val="left"/>
      <w:pPr>
        <w:ind w:left="1440" w:hanging="360"/>
      </w:pPr>
      <w:rPr>
        <w:rFonts w:ascii="Courier New" w:hAnsi="Courier New" w:cs="Courier New" w:hint="default"/>
      </w:rPr>
    </w:lvl>
    <w:lvl w:ilvl="2" w:tplc="742881CC">
      <w:start w:val="1"/>
      <w:numFmt w:val="bullet"/>
      <w:lvlText w:val=""/>
      <w:lvlJc w:val="left"/>
      <w:pPr>
        <w:ind w:left="2160" w:hanging="360"/>
      </w:pPr>
      <w:rPr>
        <w:rFonts w:ascii="Wingdings" w:hAnsi="Wingdings" w:cs="Wingdings" w:hint="default"/>
      </w:rPr>
    </w:lvl>
    <w:lvl w:ilvl="3" w:tplc="DBF604CA">
      <w:start w:val="1"/>
      <w:numFmt w:val="bullet"/>
      <w:lvlText w:val=""/>
      <w:lvlJc w:val="left"/>
      <w:pPr>
        <w:ind w:left="2880" w:hanging="360"/>
      </w:pPr>
      <w:rPr>
        <w:rFonts w:ascii="Symbol" w:hAnsi="Symbol" w:cs="Symbol" w:hint="default"/>
      </w:rPr>
    </w:lvl>
    <w:lvl w:ilvl="4" w:tplc="2916AD62">
      <w:start w:val="1"/>
      <w:numFmt w:val="bullet"/>
      <w:lvlText w:val="o"/>
      <w:lvlJc w:val="left"/>
      <w:pPr>
        <w:ind w:left="3600" w:hanging="360"/>
      </w:pPr>
      <w:rPr>
        <w:rFonts w:ascii="Courier New" w:hAnsi="Courier New" w:cs="Courier New" w:hint="default"/>
      </w:rPr>
    </w:lvl>
    <w:lvl w:ilvl="5" w:tplc="0CD0E724">
      <w:start w:val="1"/>
      <w:numFmt w:val="bullet"/>
      <w:lvlText w:val=""/>
      <w:lvlJc w:val="left"/>
      <w:pPr>
        <w:ind w:left="4320" w:hanging="360"/>
      </w:pPr>
      <w:rPr>
        <w:rFonts w:ascii="Wingdings" w:hAnsi="Wingdings" w:cs="Wingdings" w:hint="default"/>
      </w:rPr>
    </w:lvl>
    <w:lvl w:ilvl="6" w:tplc="EA2E80DA">
      <w:start w:val="1"/>
      <w:numFmt w:val="bullet"/>
      <w:lvlText w:val=""/>
      <w:lvlJc w:val="left"/>
      <w:pPr>
        <w:ind w:left="5040" w:hanging="360"/>
      </w:pPr>
      <w:rPr>
        <w:rFonts w:ascii="Symbol" w:hAnsi="Symbol" w:cs="Symbol" w:hint="default"/>
      </w:rPr>
    </w:lvl>
    <w:lvl w:ilvl="7" w:tplc="D428B7EA">
      <w:start w:val="1"/>
      <w:numFmt w:val="bullet"/>
      <w:lvlText w:val="o"/>
      <w:lvlJc w:val="left"/>
      <w:pPr>
        <w:ind w:left="5760" w:hanging="360"/>
      </w:pPr>
      <w:rPr>
        <w:rFonts w:ascii="Courier New" w:hAnsi="Courier New" w:cs="Courier New" w:hint="default"/>
      </w:rPr>
    </w:lvl>
    <w:lvl w:ilvl="8" w:tplc="41F25F9E">
      <w:start w:val="1"/>
      <w:numFmt w:val="bullet"/>
      <w:lvlText w:val=""/>
      <w:lvlJc w:val="left"/>
      <w:pPr>
        <w:ind w:left="6480" w:hanging="360"/>
      </w:pPr>
      <w:rPr>
        <w:rFonts w:ascii="Wingdings" w:hAnsi="Wingdings" w:cs="Wingdings" w:hint="default"/>
      </w:rPr>
    </w:lvl>
  </w:abstractNum>
  <w:abstractNum w:abstractNumId="13" w15:restartNumberingAfterBreak="0">
    <w:nsid w:val="326505B5"/>
    <w:multiLevelType w:val="hybridMultilevel"/>
    <w:tmpl w:val="491C14B8"/>
    <w:lvl w:ilvl="0" w:tplc="5EF68D46">
      <w:start w:val="1"/>
      <w:numFmt w:val="bullet"/>
      <w:lvlText w:val=""/>
      <w:lvlJc w:val="left"/>
      <w:pPr>
        <w:ind w:left="720" w:hanging="360"/>
      </w:pPr>
      <w:rPr>
        <w:rFonts w:ascii="Symbol" w:hAnsi="Symbol" w:cs="Symbol" w:hint="default"/>
        <w:sz w:val="18"/>
        <w:szCs w:val="18"/>
      </w:rPr>
    </w:lvl>
    <w:lvl w:ilvl="1" w:tplc="4ACCC640">
      <w:start w:val="1"/>
      <w:numFmt w:val="bullet"/>
      <w:lvlText w:val="o"/>
      <w:lvlJc w:val="left"/>
      <w:pPr>
        <w:ind w:left="1440" w:hanging="360"/>
      </w:pPr>
      <w:rPr>
        <w:rFonts w:ascii="Courier New" w:hAnsi="Courier New" w:cs="Courier New" w:hint="default"/>
      </w:rPr>
    </w:lvl>
    <w:lvl w:ilvl="2" w:tplc="FE48D6DC">
      <w:start w:val="1"/>
      <w:numFmt w:val="bullet"/>
      <w:lvlText w:val=""/>
      <w:lvlJc w:val="left"/>
      <w:pPr>
        <w:ind w:left="2160" w:hanging="360"/>
      </w:pPr>
      <w:rPr>
        <w:rFonts w:ascii="Wingdings" w:hAnsi="Wingdings" w:cs="Wingdings" w:hint="default"/>
      </w:rPr>
    </w:lvl>
    <w:lvl w:ilvl="3" w:tplc="4C88896E">
      <w:start w:val="1"/>
      <w:numFmt w:val="bullet"/>
      <w:lvlText w:val=""/>
      <w:lvlJc w:val="left"/>
      <w:pPr>
        <w:ind w:left="2880" w:hanging="360"/>
      </w:pPr>
      <w:rPr>
        <w:rFonts w:ascii="Symbol" w:hAnsi="Symbol" w:cs="Symbol" w:hint="default"/>
      </w:rPr>
    </w:lvl>
    <w:lvl w:ilvl="4" w:tplc="E71227C6">
      <w:start w:val="1"/>
      <w:numFmt w:val="bullet"/>
      <w:lvlText w:val="o"/>
      <w:lvlJc w:val="left"/>
      <w:pPr>
        <w:ind w:left="3600" w:hanging="360"/>
      </w:pPr>
      <w:rPr>
        <w:rFonts w:ascii="Courier New" w:hAnsi="Courier New" w:cs="Courier New" w:hint="default"/>
      </w:rPr>
    </w:lvl>
    <w:lvl w:ilvl="5" w:tplc="203E2F00">
      <w:start w:val="1"/>
      <w:numFmt w:val="bullet"/>
      <w:lvlText w:val=""/>
      <w:lvlJc w:val="left"/>
      <w:pPr>
        <w:ind w:left="4320" w:hanging="360"/>
      </w:pPr>
      <w:rPr>
        <w:rFonts w:ascii="Wingdings" w:hAnsi="Wingdings" w:cs="Wingdings" w:hint="default"/>
      </w:rPr>
    </w:lvl>
    <w:lvl w:ilvl="6" w:tplc="87C6264E">
      <w:start w:val="1"/>
      <w:numFmt w:val="bullet"/>
      <w:lvlText w:val=""/>
      <w:lvlJc w:val="left"/>
      <w:pPr>
        <w:ind w:left="5040" w:hanging="360"/>
      </w:pPr>
      <w:rPr>
        <w:rFonts w:ascii="Symbol" w:hAnsi="Symbol" w:cs="Symbol" w:hint="default"/>
      </w:rPr>
    </w:lvl>
    <w:lvl w:ilvl="7" w:tplc="F8B4DB94">
      <w:start w:val="1"/>
      <w:numFmt w:val="bullet"/>
      <w:lvlText w:val="o"/>
      <w:lvlJc w:val="left"/>
      <w:pPr>
        <w:ind w:left="5760" w:hanging="360"/>
      </w:pPr>
      <w:rPr>
        <w:rFonts w:ascii="Courier New" w:hAnsi="Courier New" w:cs="Courier New" w:hint="default"/>
      </w:rPr>
    </w:lvl>
    <w:lvl w:ilvl="8" w:tplc="7BC2511E">
      <w:start w:val="1"/>
      <w:numFmt w:val="bullet"/>
      <w:lvlText w:val=""/>
      <w:lvlJc w:val="left"/>
      <w:pPr>
        <w:ind w:left="6480" w:hanging="360"/>
      </w:pPr>
      <w:rPr>
        <w:rFonts w:ascii="Wingdings" w:hAnsi="Wingdings" w:cs="Wingdings" w:hint="default"/>
      </w:rPr>
    </w:lvl>
  </w:abstractNum>
  <w:abstractNum w:abstractNumId="14" w15:restartNumberingAfterBreak="0">
    <w:nsid w:val="33B018E9"/>
    <w:multiLevelType w:val="hybridMultilevel"/>
    <w:tmpl w:val="9934D37C"/>
    <w:lvl w:ilvl="0" w:tplc="E1DEADEC">
      <w:start w:val="1"/>
      <w:numFmt w:val="bullet"/>
      <w:lvlText w:val=""/>
      <w:lvlJc w:val="left"/>
      <w:pPr>
        <w:ind w:left="720" w:hanging="360"/>
      </w:pPr>
      <w:rPr>
        <w:rFonts w:ascii="Symbol" w:hAnsi="Symbol" w:cs="Symbol" w:hint="default"/>
        <w:sz w:val="18"/>
        <w:szCs w:val="18"/>
      </w:rPr>
    </w:lvl>
    <w:lvl w:ilvl="1" w:tplc="E74E1A8C">
      <w:start w:val="1"/>
      <w:numFmt w:val="bullet"/>
      <w:lvlText w:val="o"/>
      <w:lvlJc w:val="left"/>
      <w:pPr>
        <w:ind w:left="1440" w:hanging="360"/>
      </w:pPr>
      <w:rPr>
        <w:rFonts w:ascii="Courier New" w:hAnsi="Courier New" w:cs="Courier New" w:hint="default"/>
      </w:rPr>
    </w:lvl>
    <w:lvl w:ilvl="2" w:tplc="B756DA9A">
      <w:start w:val="1"/>
      <w:numFmt w:val="bullet"/>
      <w:lvlText w:val=""/>
      <w:lvlJc w:val="left"/>
      <w:pPr>
        <w:ind w:left="2160" w:hanging="360"/>
      </w:pPr>
      <w:rPr>
        <w:rFonts w:ascii="Wingdings" w:hAnsi="Wingdings" w:cs="Wingdings" w:hint="default"/>
      </w:rPr>
    </w:lvl>
    <w:lvl w:ilvl="3" w:tplc="D33C1FFE">
      <w:start w:val="1"/>
      <w:numFmt w:val="bullet"/>
      <w:lvlText w:val=""/>
      <w:lvlJc w:val="left"/>
      <w:pPr>
        <w:ind w:left="2880" w:hanging="360"/>
      </w:pPr>
      <w:rPr>
        <w:rFonts w:ascii="Symbol" w:hAnsi="Symbol" w:cs="Symbol" w:hint="default"/>
      </w:rPr>
    </w:lvl>
    <w:lvl w:ilvl="4" w:tplc="98CC64F6">
      <w:start w:val="1"/>
      <w:numFmt w:val="bullet"/>
      <w:lvlText w:val="o"/>
      <w:lvlJc w:val="left"/>
      <w:pPr>
        <w:ind w:left="3600" w:hanging="360"/>
      </w:pPr>
      <w:rPr>
        <w:rFonts w:ascii="Courier New" w:hAnsi="Courier New" w:cs="Courier New" w:hint="default"/>
      </w:rPr>
    </w:lvl>
    <w:lvl w:ilvl="5" w:tplc="9602312E">
      <w:start w:val="1"/>
      <w:numFmt w:val="bullet"/>
      <w:lvlText w:val=""/>
      <w:lvlJc w:val="left"/>
      <w:pPr>
        <w:ind w:left="4320" w:hanging="360"/>
      </w:pPr>
      <w:rPr>
        <w:rFonts w:ascii="Wingdings" w:hAnsi="Wingdings" w:cs="Wingdings" w:hint="default"/>
      </w:rPr>
    </w:lvl>
    <w:lvl w:ilvl="6" w:tplc="2C8C83C4">
      <w:start w:val="1"/>
      <w:numFmt w:val="bullet"/>
      <w:lvlText w:val=""/>
      <w:lvlJc w:val="left"/>
      <w:pPr>
        <w:ind w:left="5040" w:hanging="360"/>
      </w:pPr>
      <w:rPr>
        <w:rFonts w:ascii="Symbol" w:hAnsi="Symbol" w:cs="Symbol" w:hint="default"/>
      </w:rPr>
    </w:lvl>
    <w:lvl w:ilvl="7" w:tplc="8A880318">
      <w:start w:val="1"/>
      <w:numFmt w:val="bullet"/>
      <w:lvlText w:val="o"/>
      <w:lvlJc w:val="left"/>
      <w:pPr>
        <w:ind w:left="5760" w:hanging="360"/>
      </w:pPr>
      <w:rPr>
        <w:rFonts w:ascii="Courier New" w:hAnsi="Courier New" w:cs="Courier New" w:hint="default"/>
      </w:rPr>
    </w:lvl>
    <w:lvl w:ilvl="8" w:tplc="00E6DBF8">
      <w:start w:val="1"/>
      <w:numFmt w:val="bullet"/>
      <w:lvlText w:val=""/>
      <w:lvlJc w:val="left"/>
      <w:pPr>
        <w:ind w:left="6480" w:hanging="360"/>
      </w:pPr>
      <w:rPr>
        <w:rFonts w:ascii="Wingdings" w:hAnsi="Wingdings" w:cs="Wingdings" w:hint="default"/>
      </w:rPr>
    </w:lvl>
  </w:abstractNum>
  <w:abstractNum w:abstractNumId="15" w15:restartNumberingAfterBreak="0">
    <w:nsid w:val="367B5234"/>
    <w:multiLevelType w:val="hybridMultilevel"/>
    <w:tmpl w:val="A8C8AFB8"/>
    <w:lvl w:ilvl="0" w:tplc="C5C474B2">
      <w:start w:val="1"/>
      <w:numFmt w:val="bullet"/>
      <w:lvlText w:val=""/>
      <w:lvlJc w:val="left"/>
      <w:pPr>
        <w:ind w:left="720" w:hanging="360"/>
      </w:pPr>
      <w:rPr>
        <w:rFonts w:ascii="Symbol" w:hAnsi="Symbol" w:cs="Symbol" w:hint="default"/>
        <w:sz w:val="18"/>
        <w:szCs w:val="18"/>
      </w:rPr>
    </w:lvl>
    <w:lvl w:ilvl="1" w:tplc="3FC01DAC">
      <w:start w:val="1"/>
      <w:numFmt w:val="bullet"/>
      <w:lvlText w:val="o"/>
      <w:lvlJc w:val="left"/>
      <w:pPr>
        <w:ind w:left="1440" w:hanging="360"/>
      </w:pPr>
      <w:rPr>
        <w:rFonts w:ascii="Courier New" w:hAnsi="Courier New" w:cs="Courier New" w:hint="default"/>
      </w:rPr>
    </w:lvl>
    <w:lvl w:ilvl="2" w:tplc="D55A5DD6">
      <w:start w:val="1"/>
      <w:numFmt w:val="bullet"/>
      <w:lvlText w:val=""/>
      <w:lvlJc w:val="left"/>
      <w:pPr>
        <w:ind w:left="2160" w:hanging="360"/>
      </w:pPr>
      <w:rPr>
        <w:rFonts w:ascii="Wingdings" w:hAnsi="Wingdings" w:cs="Wingdings" w:hint="default"/>
      </w:rPr>
    </w:lvl>
    <w:lvl w:ilvl="3" w:tplc="39E46700">
      <w:start w:val="1"/>
      <w:numFmt w:val="bullet"/>
      <w:lvlText w:val=""/>
      <w:lvlJc w:val="left"/>
      <w:pPr>
        <w:ind w:left="2880" w:hanging="360"/>
      </w:pPr>
      <w:rPr>
        <w:rFonts w:ascii="Symbol" w:hAnsi="Symbol" w:cs="Symbol" w:hint="default"/>
      </w:rPr>
    </w:lvl>
    <w:lvl w:ilvl="4" w:tplc="FA10D430">
      <w:start w:val="1"/>
      <w:numFmt w:val="bullet"/>
      <w:lvlText w:val="o"/>
      <w:lvlJc w:val="left"/>
      <w:pPr>
        <w:ind w:left="3600" w:hanging="360"/>
      </w:pPr>
      <w:rPr>
        <w:rFonts w:ascii="Courier New" w:hAnsi="Courier New" w:cs="Courier New" w:hint="default"/>
      </w:rPr>
    </w:lvl>
    <w:lvl w:ilvl="5" w:tplc="B0D8DEAE">
      <w:start w:val="1"/>
      <w:numFmt w:val="bullet"/>
      <w:lvlText w:val=""/>
      <w:lvlJc w:val="left"/>
      <w:pPr>
        <w:ind w:left="4320" w:hanging="360"/>
      </w:pPr>
      <w:rPr>
        <w:rFonts w:ascii="Wingdings" w:hAnsi="Wingdings" w:cs="Wingdings" w:hint="default"/>
      </w:rPr>
    </w:lvl>
    <w:lvl w:ilvl="6" w:tplc="519C2234">
      <w:start w:val="1"/>
      <w:numFmt w:val="bullet"/>
      <w:lvlText w:val=""/>
      <w:lvlJc w:val="left"/>
      <w:pPr>
        <w:ind w:left="5040" w:hanging="360"/>
      </w:pPr>
      <w:rPr>
        <w:rFonts w:ascii="Symbol" w:hAnsi="Symbol" w:cs="Symbol" w:hint="default"/>
      </w:rPr>
    </w:lvl>
    <w:lvl w:ilvl="7" w:tplc="6AC2049C">
      <w:start w:val="1"/>
      <w:numFmt w:val="bullet"/>
      <w:lvlText w:val="o"/>
      <w:lvlJc w:val="left"/>
      <w:pPr>
        <w:ind w:left="5760" w:hanging="360"/>
      </w:pPr>
      <w:rPr>
        <w:rFonts w:ascii="Courier New" w:hAnsi="Courier New" w:cs="Courier New" w:hint="default"/>
      </w:rPr>
    </w:lvl>
    <w:lvl w:ilvl="8" w:tplc="14462DB0">
      <w:start w:val="1"/>
      <w:numFmt w:val="bullet"/>
      <w:lvlText w:val=""/>
      <w:lvlJc w:val="left"/>
      <w:pPr>
        <w:ind w:left="6480" w:hanging="360"/>
      </w:pPr>
      <w:rPr>
        <w:rFonts w:ascii="Wingdings" w:hAnsi="Wingdings" w:cs="Wingdings" w:hint="default"/>
      </w:rPr>
    </w:lvl>
  </w:abstractNum>
  <w:abstractNum w:abstractNumId="16" w15:restartNumberingAfterBreak="0">
    <w:nsid w:val="38845469"/>
    <w:multiLevelType w:val="hybridMultilevel"/>
    <w:tmpl w:val="20000EC2"/>
    <w:lvl w:ilvl="0" w:tplc="9E861AC0">
      <w:start w:val="1"/>
      <w:numFmt w:val="bullet"/>
      <w:lvlText w:val=""/>
      <w:lvlJc w:val="left"/>
      <w:pPr>
        <w:ind w:left="720" w:hanging="360"/>
      </w:pPr>
      <w:rPr>
        <w:rFonts w:ascii="Symbol" w:hAnsi="Symbol" w:cs="Symbol" w:hint="default"/>
        <w:sz w:val="18"/>
        <w:szCs w:val="18"/>
      </w:rPr>
    </w:lvl>
    <w:lvl w:ilvl="1" w:tplc="7DC2E98A">
      <w:start w:val="1"/>
      <w:numFmt w:val="bullet"/>
      <w:lvlText w:val="o"/>
      <w:lvlJc w:val="left"/>
      <w:pPr>
        <w:ind w:left="1440" w:hanging="360"/>
      </w:pPr>
      <w:rPr>
        <w:rFonts w:ascii="Courier New" w:hAnsi="Courier New" w:cs="Courier New" w:hint="default"/>
      </w:rPr>
    </w:lvl>
    <w:lvl w:ilvl="2" w:tplc="E764A8AE">
      <w:start w:val="1"/>
      <w:numFmt w:val="bullet"/>
      <w:lvlText w:val=""/>
      <w:lvlJc w:val="left"/>
      <w:pPr>
        <w:ind w:left="2160" w:hanging="360"/>
      </w:pPr>
      <w:rPr>
        <w:rFonts w:ascii="Wingdings" w:hAnsi="Wingdings" w:cs="Wingdings" w:hint="default"/>
      </w:rPr>
    </w:lvl>
    <w:lvl w:ilvl="3" w:tplc="C7128600">
      <w:start w:val="1"/>
      <w:numFmt w:val="bullet"/>
      <w:lvlText w:val=""/>
      <w:lvlJc w:val="left"/>
      <w:pPr>
        <w:ind w:left="2880" w:hanging="360"/>
      </w:pPr>
      <w:rPr>
        <w:rFonts w:ascii="Symbol" w:hAnsi="Symbol" w:cs="Symbol" w:hint="default"/>
      </w:rPr>
    </w:lvl>
    <w:lvl w:ilvl="4" w:tplc="10CE0E54">
      <w:start w:val="1"/>
      <w:numFmt w:val="bullet"/>
      <w:lvlText w:val="o"/>
      <w:lvlJc w:val="left"/>
      <w:pPr>
        <w:ind w:left="3600" w:hanging="360"/>
      </w:pPr>
      <w:rPr>
        <w:rFonts w:ascii="Courier New" w:hAnsi="Courier New" w:cs="Courier New" w:hint="default"/>
      </w:rPr>
    </w:lvl>
    <w:lvl w:ilvl="5" w:tplc="3222A876">
      <w:start w:val="1"/>
      <w:numFmt w:val="bullet"/>
      <w:lvlText w:val=""/>
      <w:lvlJc w:val="left"/>
      <w:pPr>
        <w:ind w:left="4320" w:hanging="360"/>
      </w:pPr>
      <w:rPr>
        <w:rFonts w:ascii="Wingdings" w:hAnsi="Wingdings" w:cs="Wingdings" w:hint="default"/>
      </w:rPr>
    </w:lvl>
    <w:lvl w:ilvl="6" w:tplc="67E88A48">
      <w:start w:val="1"/>
      <w:numFmt w:val="bullet"/>
      <w:lvlText w:val=""/>
      <w:lvlJc w:val="left"/>
      <w:pPr>
        <w:ind w:left="5040" w:hanging="360"/>
      </w:pPr>
      <w:rPr>
        <w:rFonts w:ascii="Symbol" w:hAnsi="Symbol" w:cs="Symbol" w:hint="default"/>
      </w:rPr>
    </w:lvl>
    <w:lvl w:ilvl="7" w:tplc="96E66446">
      <w:start w:val="1"/>
      <w:numFmt w:val="bullet"/>
      <w:lvlText w:val="o"/>
      <w:lvlJc w:val="left"/>
      <w:pPr>
        <w:ind w:left="5760" w:hanging="360"/>
      </w:pPr>
      <w:rPr>
        <w:rFonts w:ascii="Courier New" w:hAnsi="Courier New" w:cs="Courier New" w:hint="default"/>
      </w:rPr>
    </w:lvl>
    <w:lvl w:ilvl="8" w:tplc="52A4E12A">
      <w:start w:val="1"/>
      <w:numFmt w:val="bullet"/>
      <w:lvlText w:val=""/>
      <w:lvlJc w:val="left"/>
      <w:pPr>
        <w:ind w:left="6480" w:hanging="360"/>
      </w:pPr>
      <w:rPr>
        <w:rFonts w:ascii="Wingdings" w:hAnsi="Wingdings" w:cs="Wingdings" w:hint="default"/>
      </w:rPr>
    </w:lvl>
  </w:abstractNum>
  <w:abstractNum w:abstractNumId="17" w15:restartNumberingAfterBreak="0">
    <w:nsid w:val="39344F62"/>
    <w:multiLevelType w:val="hybridMultilevel"/>
    <w:tmpl w:val="4F500B70"/>
    <w:lvl w:ilvl="0" w:tplc="4C2A73BE">
      <w:start w:val="1"/>
      <w:numFmt w:val="decimal"/>
      <w:lvlText w:val="%1."/>
      <w:lvlJc w:val="left"/>
      <w:pPr>
        <w:ind w:left="720" w:hanging="360"/>
      </w:pPr>
      <w:rPr>
        <w:rFonts w:ascii="Arial" w:hAnsi="Arial" w:cs="Arial" w:hint="default"/>
        <w:sz w:val="18"/>
        <w:szCs w:val="18"/>
      </w:rPr>
    </w:lvl>
    <w:lvl w:ilvl="1" w:tplc="CB3E9560">
      <w:start w:val="1"/>
      <w:numFmt w:val="decimal"/>
      <w:lvlText w:val="%2."/>
      <w:lvlJc w:val="left"/>
      <w:pPr>
        <w:ind w:left="1440" w:hanging="360"/>
      </w:pPr>
    </w:lvl>
    <w:lvl w:ilvl="2" w:tplc="20C44A7A">
      <w:start w:val="1"/>
      <w:numFmt w:val="decimal"/>
      <w:lvlText w:val="%3."/>
      <w:lvlJc w:val="left"/>
      <w:pPr>
        <w:ind w:left="2160" w:hanging="360"/>
      </w:pPr>
    </w:lvl>
    <w:lvl w:ilvl="3" w:tplc="7A988EBE">
      <w:start w:val="1"/>
      <w:numFmt w:val="decimal"/>
      <w:lvlText w:val="%4."/>
      <w:lvlJc w:val="left"/>
      <w:pPr>
        <w:ind w:left="2880" w:hanging="360"/>
      </w:pPr>
    </w:lvl>
    <w:lvl w:ilvl="4" w:tplc="900E02B4">
      <w:start w:val="1"/>
      <w:numFmt w:val="decimal"/>
      <w:lvlText w:val="%5."/>
      <w:lvlJc w:val="left"/>
      <w:pPr>
        <w:ind w:left="3600" w:hanging="360"/>
      </w:pPr>
    </w:lvl>
    <w:lvl w:ilvl="5" w:tplc="34867766">
      <w:start w:val="1"/>
      <w:numFmt w:val="decimal"/>
      <w:lvlText w:val="%6."/>
      <w:lvlJc w:val="left"/>
      <w:pPr>
        <w:ind w:left="4320" w:hanging="360"/>
      </w:pPr>
    </w:lvl>
    <w:lvl w:ilvl="6" w:tplc="FED4B326">
      <w:start w:val="1"/>
      <w:numFmt w:val="decimal"/>
      <w:lvlText w:val="%7."/>
      <w:lvlJc w:val="left"/>
      <w:pPr>
        <w:ind w:left="5040" w:hanging="360"/>
      </w:pPr>
    </w:lvl>
    <w:lvl w:ilvl="7" w:tplc="3A8EE88C">
      <w:start w:val="1"/>
      <w:numFmt w:val="decimal"/>
      <w:lvlText w:val="%8."/>
      <w:lvlJc w:val="left"/>
      <w:pPr>
        <w:ind w:left="5760" w:hanging="360"/>
      </w:pPr>
    </w:lvl>
    <w:lvl w:ilvl="8" w:tplc="0324E4B4">
      <w:start w:val="1"/>
      <w:numFmt w:val="decimal"/>
      <w:lvlText w:val="%9."/>
      <w:lvlJc w:val="left"/>
      <w:pPr>
        <w:ind w:left="6480" w:hanging="360"/>
      </w:pPr>
    </w:lvl>
  </w:abstractNum>
  <w:abstractNum w:abstractNumId="18" w15:restartNumberingAfterBreak="0">
    <w:nsid w:val="468223D4"/>
    <w:multiLevelType w:val="hybridMultilevel"/>
    <w:tmpl w:val="4A8C6812"/>
    <w:lvl w:ilvl="0" w:tplc="F402B514">
      <w:start w:val="1"/>
      <w:numFmt w:val="bullet"/>
      <w:lvlText w:val=""/>
      <w:lvlJc w:val="left"/>
      <w:pPr>
        <w:ind w:left="720" w:hanging="360"/>
      </w:pPr>
      <w:rPr>
        <w:rFonts w:ascii="Symbol" w:hAnsi="Symbol" w:cs="Symbol" w:hint="default"/>
        <w:sz w:val="24"/>
        <w:szCs w:val="24"/>
      </w:rPr>
    </w:lvl>
    <w:lvl w:ilvl="1" w:tplc="6BC251BE">
      <w:start w:val="1"/>
      <w:numFmt w:val="bullet"/>
      <w:lvlText w:val="o"/>
      <w:lvlJc w:val="left"/>
      <w:pPr>
        <w:ind w:left="1440" w:hanging="360"/>
      </w:pPr>
      <w:rPr>
        <w:rFonts w:ascii="Courier New" w:hAnsi="Courier New" w:cs="Courier New" w:hint="default"/>
      </w:rPr>
    </w:lvl>
    <w:lvl w:ilvl="2" w:tplc="5E008700">
      <w:start w:val="1"/>
      <w:numFmt w:val="bullet"/>
      <w:lvlText w:val=""/>
      <w:lvlJc w:val="left"/>
      <w:pPr>
        <w:ind w:left="2160" w:hanging="360"/>
      </w:pPr>
      <w:rPr>
        <w:rFonts w:ascii="Wingdings" w:hAnsi="Wingdings" w:cs="Wingdings" w:hint="default"/>
      </w:rPr>
    </w:lvl>
    <w:lvl w:ilvl="3" w:tplc="7EE0E64C">
      <w:start w:val="1"/>
      <w:numFmt w:val="bullet"/>
      <w:lvlText w:val=""/>
      <w:lvlJc w:val="left"/>
      <w:pPr>
        <w:ind w:left="2880" w:hanging="360"/>
      </w:pPr>
      <w:rPr>
        <w:rFonts w:ascii="Symbol" w:hAnsi="Symbol" w:cs="Symbol" w:hint="default"/>
      </w:rPr>
    </w:lvl>
    <w:lvl w:ilvl="4" w:tplc="A7CE0DD8">
      <w:start w:val="1"/>
      <w:numFmt w:val="bullet"/>
      <w:lvlText w:val="o"/>
      <w:lvlJc w:val="left"/>
      <w:pPr>
        <w:ind w:left="3600" w:hanging="360"/>
      </w:pPr>
      <w:rPr>
        <w:rFonts w:ascii="Courier New" w:hAnsi="Courier New" w:cs="Courier New" w:hint="default"/>
      </w:rPr>
    </w:lvl>
    <w:lvl w:ilvl="5" w:tplc="829CFA88">
      <w:start w:val="1"/>
      <w:numFmt w:val="bullet"/>
      <w:lvlText w:val=""/>
      <w:lvlJc w:val="left"/>
      <w:pPr>
        <w:ind w:left="4320" w:hanging="360"/>
      </w:pPr>
      <w:rPr>
        <w:rFonts w:ascii="Wingdings" w:hAnsi="Wingdings" w:cs="Wingdings" w:hint="default"/>
      </w:rPr>
    </w:lvl>
    <w:lvl w:ilvl="6" w:tplc="CAA49D6E">
      <w:start w:val="1"/>
      <w:numFmt w:val="bullet"/>
      <w:lvlText w:val=""/>
      <w:lvlJc w:val="left"/>
      <w:pPr>
        <w:ind w:left="5040" w:hanging="360"/>
      </w:pPr>
      <w:rPr>
        <w:rFonts w:ascii="Symbol" w:hAnsi="Symbol" w:cs="Symbol" w:hint="default"/>
      </w:rPr>
    </w:lvl>
    <w:lvl w:ilvl="7" w:tplc="FE8CF1EC">
      <w:start w:val="1"/>
      <w:numFmt w:val="bullet"/>
      <w:lvlText w:val="o"/>
      <w:lvlJc w:val="left"/>
      <w:pPr>
        <w:ind w:left="5760" w:hanging="360"/>
      </w:pPr>
      <w:rPr>
        <w:rFonts w:ascii="Courier New" w:hAnsi="Courier New" w:cs="Courier New" w:hint="default"/>
      </w:rPr>
    </w:lvl>
    <w:lvl w:ilvl="8" w:tplc="866C4440">
      <w:start w:val="1"/>
      <w:numFmt w:val="bullet"/>
      <w:lvlText w:val=""/>
      <w:lvlJc w:val="left"/>
      <w:pPr>
        <w:ind w:left="6480" w:hanging="360"/>
      </w:pPr>
      <w:rPr>
        <w:rFonts w:ascii="Wingdings" w:hAnsi="Wingdings" w:cs="Wingdings" w:hint="default"/>
      </w:rPr>
    </w:lvl>
  </w:abstractNum>
  <w:abstractNum w:abstractNumId="19" w15:restartNumberingAfterBreak="0">
    <w:nsid w:val="4D0860B7"/>
    <w:multiLevelType w:val="hybridMultilevel"/>
    <w:tmpl w:val="19B47BC6"/>
    <w:lvl w:ilvl="0" w:tplc="D114AADA">
      <w:start w:val="1"/>
      <w:numFmt w:val="bullet"/>
      <w:lvlText w:val=""/>
      <w:lvlJc w:val="left"/>
      <w:pPr>
        <w:ind w:left="720" w:hanging="360"/>
      </w:pPr>
      <w:rPr>
        <w:rFonts w:ascii="Symbol" w:hAnsi="Symbol" w:cs="Symbol" w:hint="default"/>
        <w:sz w:val="18"/>
        <w:szCs w:val="18"/>
      </w:rPr>
    </w:lvl>
    <w:lvl w:ilvl="1" w:tplc="FFF4FAC0">
      <w:start w:val="1"/>
      <w:numFmt w:val="bullet"/>
      <w:lvlText w:val="o"/>
      <w:lvlJc w:val="left"/>
      <w:pPr>
        <w:ind w:left="1440" w:hanging="360"/>
      </w:pPr>
      <w:rPr>
        <w:rFonts w:ascii="Courier New" w:hAnsi="Courier New" w:cs="Courier New" w:hint="default"/>
      </w:rPr>
    </w:lvl>
    <w:lvl w:ilvl="2" w:tplc="27B6D884">
      <w:start w:val="1"/>
      <w:numFmt w:val="bullet"/>
      <w:lvlText w:val=""/>
      <w:lvlJc w:val="left"/>
      <w:pPr>
        <w:ind w:left="2160" w:hanging="360"/>
      </w:pPr>
      <w:rPr>
        <w:rFonts w:ascii="Wingdings" w:hAnsi="Wingdings" w:cs="Wingdings" w:hint="default"/>
      </w:rPr>
    </w:lvl>
    <w:lvl w:ilvl="3" w:tplc="B7B8ABE8">
      <w:start w:val="1"/>
      <w:numFmt w:val="bullet"/>
      <w:lvlText w:val=""/>
      <w:lvlJc w:val="left"/>
      <w:pPr>
        <w:ind w:left="2880" w:hanging="360"/>
      </w:pPr>
      <w:rPr>
        <w:rFonts w:ascii="Symbol" w:hAnsi="Symbol" w:cs="Symbol" w:hint="default"/>
      </w:rPr>
    </w:lvl>
    <w:lvl w:ilvl="4" w:tplc="7242C0FA">
      <w:start w:val="1"/>
      <w:numFmt w:val="bullet"/>
      <w:lvlText w:val="o"/>
      <w:lvlJc w:val="left"/>
      <w:pPr>
        <w:ind w:left="3600" w:hanging="360"/>
      </w:pPr>
      <w:rPr>
        <w:rFonts w:ascii="Courier New" w:hAnsi="Courier New" w:cs="Courier New" w:hint="default"/>
      </w:rPr>
    </w:lvl>
    <w:lvl w:ilvl="5" w:tplc="B56CA0F4">
      <w:start w:val="1"/>
      <w:numFmt w:val="bullet"/>
      <w:lvlText w:val=""/>
      <w:lvlJc w:val="left"/>
      <w:pPr>
        <w:ind w:left="4320" w:hanging="360"/>
      </w:pPr>
      <w:rPr>
        <w:rFonts w:ascii="Wingdings" w:hAnsi="Wingdings" w:cs="Wingdings" w:hint="default"/>
      </w:rPr>
    </w:lvl>
    <w:lvl w:ilvl="6" w:tplc="32EAB65E">
      <w:start w:val="1"/>
      <w:numFmt w:val="bullet"/>
      <w:lvlText w:val=""/>
      <w:lvlJc w:val="left"/>
      <w:pPr>
        <w:ind w:left="5040" w:hanging="360"/>
      </w:pPr>
      <w:rPr>
        <w:rFonts w:ascii="Symbol" w:hAnsi="Symbol" w:cs="Symbol" w:hint="default"/>
      </w:rPr>
    </w:lvl>
    <w:lvl w:ilvl="7" w:tplc="A1E8AA30">
      <w:start w:val="1"/>
      <w:numFmt w:val="bullet"/>
      <w:lvlText w:val="o"/>
      <w:lvlJc w:val="left"/>
      <w:pPr>
        <w:ind w:left="5760" w:hanging="360"/>
      </w:pPr>
      <w:rPr>
        <w:rFonts w:ascii="Courier New" w:hAnsi="Courier New" w:cs="Courier New" w:hint="default"/>
      </w:rPr>
    </w:lvl>
    <w:lvl w:ilvl="8" w:tplc="916EB59C">
      <w:start w:val="1"/>
      <w:numFmt w:val="bullet"/>
      <w:lvlText w:val=""/>
      <w:lvlJc w:val="left"/>
      <w:pPr>
        <w:ind w:left="6480" w:hanging="360"/>
      </w:pPr>
      <w:rPr>
        <w:rFonts w:ascii="Wingdings" w:hAnsi="Wingdings" w:cs="Wingdings" w:hint="default"/>
      </w:rPr>
    </w:lvl>
  </w:abstractNum>
  <w:abstractNum w:abstractNumId="20" w15:restartNumberingAfterBreak="0">
    <w:nsid w:val="5F5C141C"/>
    <w:multiLevelType w:val="hybridMultilevel"/>
    <w:tmpl w:val="431AB9DE"/>
    <w:lvl w:ilvl="0" w:tplc="FA6456B4">
      <w:start w:val="1"/>
      <w:numFmt w:val="bullet"/>
      <w:lvlText w:val=""/>
      <w:lvlJc w:val="left"/>
      <w:pPr>
        <w:ind w:left="720" w:hanging="360"/>
      </w:pPr>
      <w:rPr>
        <w:rFonts w:ascii="Symbol" w:hAnsi="Symbol" w:cs="Symbol" w:hint="default"/>
        <w:sz w:val="18"/>
        <w:szCs w:val="18"/>
      </w:rPr>
    </w:lvl>
    <w:lvl w:ilvl="1" w:tplc="B88086F2">
      <w:start w:val="1"/>
      <w:numFmt w:val="bullet"/>
      <w:lvlText w:val="o"/>
      <w:lvlJc w:val="left"/>
      <w:pPr>
        <w:ind w:left="1440" w:hanging="360"/>
      </w:pPr>
      <w:rPr>
        <w:rFonts w:ascii="Courier New" w:hAnsi="Courier New" w:cs="Courier New" w:hint="default"/>
      </w:rPr>
    </w:lvl>
    <w:lvl w:ilvl="2" w:tplc="5A9A2496">
      <w:start w:val="1"/>
      <w:numFmt w:val="bullet"/>
      <w:lvlText w:val=""/>
      <w:lvlJc w:val="left"/>
      <w:pPr>
        <w:ind w:left="2160" w:hanging="360"/>
      </w:pPr>
      <w:rPr>
        <w:rFonts w:ascii="Wingdings" w:hAnsi="Wingdings" w:cs="Wingdings" w:hint="default"/>
      </w:rPr>
    </w:lvl>
    <w:lvl w:ilvl="3" w:tplc="F50206F0">
      <w:start w:val="1"/>
      <w:numFmt w:val="bullet"/>
      <w:lvlText w:val=""/>
      <w:lvlJc w:val="left"/>
      <w:pPr>
        <w:ind w:left="2880" w:hanging="360"/>
      </w:pPr>
      <w:rPr>
        <w:rFonts w:ascii="Symbol" w:hAnsi="Symbol" w:cs="Symbol" w:hint="default"/>
      </w:rPr>
    </w:lvl>
    <w:lvl w:ilvl="4" w:tplc="685E50EA">
      <w:start w:val="1"/>
      <w:numFmt w:val="bullet"/>
      <w:lvlText w:val="o"/>
      <w:lvlJc w:val="left"/>
      <w:pPr>
        <w:ind w:left="3600" w:hanging="360"/>
      </w:pPr>
      <w:rPr>
        <w:rFonts w:ascii="Courier New" w:hAnsi="Courier New" w:cs="Courier New" w:hint="default"/>
      </w:rPr>
    </w:lvl>
    <w:lvl w:ilvl="5" w:tplc="9E9A11EE">
      <w:start w:val="1"/>
      <w:numFmt w:val="bullet"/>
      <w:lvlText w:val=""/>
      <w:lvlJc w:val="left"/>
      <w:pPr>
        <w:ind w:left="4320" w:hanging="360"/>
      </w:pPr>
      <w:rPr>
        <w:rFonts w:ascii="Wingdings" w:hAnsi="Wingdings" w:cs="Wingdings" w:hint="default"/>
      </w:rPr>
    </w:lvl>
    <w:lvl w:ilvl="6" w:tplc="39E21592">
      <w:start w:val="1"/>
      <w:numFmt w:val="bullet"/>
      <w:lvlText w:val=""/>
      <w:lvlJc w:val="left"/>
      <w:pPr>
        <w:ind w:left="5040" w:hanging="360"/>
      </w:pPr>
      <w:rPr>
        <w:rFonts w:ascii="Symbol" w:hAnsi="Symbol" w:cs="Symbol" w:hint="default"/>
      </w:rPr>
    </w:lvl>
    <w:lvl w:ilvl="7" w:tplc="F74E24D4">
      <w:start w:val="1"/>
      <w:numFmt w:val="bullet"/>
      <w:lvlText w:val="o"/>
      <w:lvlJc w:val="left"/>
      <w:pPr>
        <w:ind w:left="5760" w:hanging="360"/>
      </w:pPr>
      <w:rPr>
        <w:rFonts w:ascii="Courier New" w:hAnsi="Courier New" w:cs="Courier New" w:hint="default"/>
      </w:rPr>
    </w:lvl>
    <w:lvl w:ilvl="8" w:tplc="2126FB60">
      <w:start w:val="1"/>
      <w:numFmt w:val="bullet"/>
      <w:lvlText w:val=""/>
      <w:lvlJc w:val="left"/>
      <w:pPr>
        <w:ind w:left="6480" w:hanging="360"/>
      </w:pPr>
      <w:rPr>
        <w:rFonts w:ascii="Wingdings" w:hAnsi="Wingdings" w:cs="Wingdings" w:hint="default"/>
      </w:rPr>
    </w:lvl>
  </w:abstractNum>
  <w:abstractNum w:abstractNumId="21" w15:restartNumberingAfterBreak="0">
    <w:nsid w:val="600971D1"/>
    <w:multiLevelType w:val="hybridMultilevel"/>
    <w:tmpl w:val="54CA517A"/>
    <w:lvl w:ilvl="0" w:tplc="294E23A6">
      <w:start w:val="1"/>
      <w:numFmt w:val="bullet"/>
      <w:lvlText w:val=""/>
      <w:lvlJc w:val="left"/>
      <w:pPr>
        <w:ind w:left="720" w:hanging="360"/>
      </w:pPr>
      <w:rPr>
        <w:rFonts w:ascii="Symbol" w:hAnsi="Symbol" w:cs="Symbol" w:hint="default"/>
        <w:sz w:val="18"/>
        <w:szCs w:val="18"/>
      </w:rPr>
    </w:lvl>
    <w:lvl w:ilvl="1" w:tplc="120834AC">
      <w:start w:val="1"/>
      <w:numFmt w:val="bullet"/>
      <w:lvlText w:val="o"/>
      <w:lvlJc w:val="left"/>
      <w:pPr>
        <w:ind w:left="1440" w:hanging="360"/>
      </w:pPr>
      <w:rPr>
        <w:rFonts w:ascii="Courier New" w:hAnsi="Courier New" w:cs="Courier New" w:hint="default"/>
      </w:rPr>
    </w:lvl>
    <w:lvl w:ilvl="2" w:tplc="0FFC841E">
      <w:start w:val="1"/>
      <w:numFmt w:val="bullet"/>
      <w:lvlText w:val=""/>
      <w:lvlJc w:val="left"/>
      <w:pPr>
        <w:ind w:left="2160" w:hanging="360"/>
      </w:pPr>
      <w:rPr>
        <w:rFonts w:ascii="Wingdings" w:hAnsi="Wingdings" w:cs="Wingdings" w:hint="default"/>
      </w:rPr>
    </w:lvl>
    <w:lvl w:ilvl="3" w:tplc="E9EA7352">
      <w:start w:val="1"/>
      <w:numFmt w:val="bullet"/>
      <w:lvlText w:val=""/>
      <w:lvlJc w:val="left"/>
      <w:pPr>
        <w:ind w:left="2880" w:hanging="360"/>
      </w:pPr>
      <w:rPr>
        <w:rFonts w:ascii="Symbol" w:hAnsi="Symbol" w:cs="Symbol" w:hint="default"/>
      </w:rPr>
    </w:lvl>
    <w:lvl w:ilvl="4" w:tplc="B25E7466">
      <w:start w:val="1"/>
      <w:numFmt w:val="bullet"/>
      <w:lvlText w:val="o"/>
      <w:lvlJc w:val="left"/>
      <w:pPr>
        <w:ind w:left="3600" w:hanging="360"/>
      </w:pPr>
      <w:rPr>
        <w:rFonts w:ascii="Courier New" w:hAnsi="Courier New" w:cs="Courier New" w:hint="default"/>
      </w:rPr>
    </w:lvl>
    <w:lvl w:ilvl="5" w:tplc="F070A9C2">
      <w:start w:val="1"/>
      <w:numFmt w:val="bullet"/>
      <w:lvlText w:val=""/>
      <w:lvlJc w:val="left"/>
      <w:pPr>
        <w:ind w:left="4320" w:hanging="360"/>
      </w:pPr>
      <w:rPr>
        <w:rFonts w:ascii="Wingdings" w:hAnsi="Wingdings" w:cs="Wingdings" w:hint="default"/>
      </w:rPr>
    </w:lvl>
    <w:lvl w:ilvl="6" w:tplc="EB0489D8">
      <w:start w:val="1"/>
      <w:numFmt w:val="bullet"/>
      <w:lvlText w:val=""/>
      <w:lvlJc w:val="left"/>
      <w:pPr>
        <w:ind w:left="5040" w:hanging="360"/>
      </w:pPr>
      <w:rPr>
        <w:rFonts w:ascii="Symbol" w:hAnsi="Symbol" w:cs="Symbol" w:hint="default"/>
      </w:rPr>
    </w:lvl>
    <w:lvl w:ilvl="7" w:tplc="BFC0E014">
      <w:start w:val="1"/>
      <w:numFmt w:val="bullet"/>
      <w:lvlText w:val="o"/>
      <w:lvlJc w:val="left"/>
      <w:pPr>
        <w:ind w:left="5760" w:hanging="360"/>
      </w:pPr>
      <w:rPr>
        <w:rFonts w:ascii="Courier New" w:hAnsi="Courier New" w:cs="Courier New" w:hint="default"/>
      </w:rPr>
    </w:lvl>
    <w:lvl w:ilvl="8" w:tplc="DB68CBEE">
      <w:start w:val="1"/>
      <w:numFmt w:val="bullet"/>
      <w:lvlText w:val=""/>
      <w:lvlJc w:val="left"/>
      <w:pPr>
        <w:ind w:left="6480" w:hanging="360"/>
      </w:pPr>
      <w:rPr>
        <w:rFonts w:ascii="Wingdings" w:hAnsi="Wingdings" w:cs="Wingdings" w:hint="default"/>
      </w:rPr>
    </w:lvl>
  </w:abstractNum>
  <w:abstractNum w:abstractNumId="22" w15:restartNumberingAfterBreak="0">
    <w:nsid w:val="60DF2411"/>
    <w:multiLevelType w:val="hybridMultilevel"/>
    <w:tmpl w:val="A13CF7FE"/>
    <w:lvl w:ilvl="0" w:tplc="54DAAC74">
      <w:start w:val="1"/>
      <w:numFmt w:val="bullet"/>
      <w:lvlText w:val=""/>
      <w:lvlJc w:val="left"/>
      <w:pPr>
        <w:ind w:left="720" w:hanging="360"/>
      </w:pPr>
      <w:rPr>
        <w:rFonts w:ascii="Symbol" w:hAnsi="Symbol" w:cs="Symbol" w:hint="default"/>
        <w:sz w:val="18"/>
        <w:szCs w:val="18"/>
      </w:rPr>
    </w:lvl>
    <w:lvl w:ilvl="1" w:tplc="6AB63BC4">
      <w:start w:val="1"/>
      <w:numFmt w:val="bullet"/>
      <w:lvlText w:val="o"/>
      <w:lvlJc w:val="left"/>
      <w:pPr>
        <w:ind w:left="1440" w:hanging="360"/>
      </w:pPr>
      <w:rPr>
        <w:rFonts w:ascii="Courier New" w:hAnsi="Courier New" w:cs="Courier New" w:hint="default"/>
      </w:rPr>
    </w:lvl>
    <w:lvl w:ilvl="2" w:tplc="53DED60E">
      <w:start w:val="1"/>
      <w:numFmt w:val="bullet"/>
      <w:lvlText w:val=""/>
      <w:lvlJc w:val="left"/>
      <w:pPr>
        <w:ind w:left="2160" w:hanging="360"/>
      </w:pPr>
      <w:rPr>
        <w:rFonts w:ascii="Wingdings" w:hAnsi="Wingdings" w:cs="Wingdings" w:hint="default"/>
      </w:rPr>
    </w:lvl>
    <w:lvl w:ilvl="3" w:tplc="9558D4A6">
      <w:start w:val="1"/>
      <w:numFmt w:val="bullet"/>
      <w:lvlText w:val=""/>
      <w:lvlJc w:val="left"/>
      <w:pPr>
        <w:ind w:left="2880" w:hanging="360"/>
      </w:pPr>
      <w:rPr>
        <w:rFonts w:ascii="Symbol" w:hAnsi="Symbol" w:cs="Symbol" w:hint="default"/>
      </w:rPr>
    </w:lvl>
    <w:lvl w:ilvl="4" w:tplc="5B60CFB2">
      <w:start w:val="1"/>
      <w:numFmt w:val="bullet"/>
      <w:lvlText w:val="o"/>
      <w:lvlJc w:val="left"/>
      <w:pPr>
        <w:ind w:left="3600" w:hanging="360"/>
      </w:pPr>
      <w:rPr>
        <w:rFonts w:ascii="Courier New" w:hAnsi="Courier New" w:cs="Courier New" w:hint="default"/>
      </w:rPr>
    </w:lvl>
    <w:lvl w:ilvl="5" w:tplc="8652970A">
      <w:start w:val="1"/>
      <w:numFmt w:val="bullet"/>
      <w:lvlText w:val=""/>
      <w:lvlJc w:val="left"/>
      <w:pPr>
        <w:ind w:left="4320" w:hanging="360"/>
      </w:pPr>
      <w:rPr>
        <w:rFonts w:ascii="Wingdings" w:hAnsi="Wingdings" w:cs="Wingdings" w:hint="default"/>
      </w:rPr>
    </w:lvl>
    <w:lvl w:ilvl="6" w:tplc="C70A5E58">
      <w:start w:val="1"/>
      <w:numFmt w:val="bullet"/>
      <w:lvlText w:val=""/>
      <w:lvlJc w:val="left"/>
      <w:pPr>
        <w:ind w:left="5040" w:hanging="360"/>
      </w:pPr>
      <w:rPr>
        <w:rFonts w:ascii="Symbol" w:hAnsi="Symbol" w:cs="Symbol" w:hint="default"/>
      </w:rPr>
    </w:lvl>
    <w:lvl w:ilvl="7" w:tplc="C4BAA6AE">
      <w:start w:val="1"/>
      <w:numFmt w:val="bullet"/>
      <w:lvlText w:val="o"/>
      <w:lvlJc w:val="left"/>
      <w:pPr>
        <w:ind w:left="5760" w:hanging="360"/>
      </w:pPr>
      <w:rPr>
        <w:rFonts w:ascii="Courier New" w:hAnsi="Courier New" w:cs="Courier New" w:hint="default"/>
      </w:rPr>
    </w:lvl>
    <w:lvl w:ilvl="8" w:tplc="E24C2314">
      <w:start w:val="1"/>
      <w:numFmt w:val="bullet"/>
      <w:lvlText w:val=""/>
      <w:lvlJc w:val="left"/>
      <w:pPr>
        <w:ind w:left="6480" w:hanging="360"/>
      </w:pPr>
      <w:rPr>
        <w:rFonts w:ascii="Wingdings" w:hAnsi="Wingdings" w:cs="Wingdings" w:hint="default"/>
      </w:rPr>
    </w:lvl>
  </w:abstractNum>
  <w:abstractNum w:abstractNumId="23" w15:restartNumberingAfterBreak="0">
    <w:nsid w:val="69FA694E"/>
    <w:multiLevelType w:val="multilevel"/>
    <w:tmpl w:val="5E369DEC"/>
    <w:lvl w:ilvl="0">
      <w:start w:val="1"/>
      <w:numFmt w:val="bullet"/>
      <w:lvlText w:val=""/>
      <w:lvlJc w:val="left"/>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A3E09FE"/>
    <w:multiLevelType w:val="hybridMultilevel"/>
    <w:tmpl w:val="2BA6F33A"/>
    <w:lvl w:ilvl="0" w:tplc="9AE23F14">
      <w:start w:val="1"/>
      <w:numFmt w:val="bullet"/>
      <w:lvlText w:val=""/>
      <w:lvlJc w:val="left"/>
      <w:pPr>
        <w:ind w:left="720" w:hanging="360"/>
      </w:pPr>
      <w:rPr>
        <w:rFonts w:ascii="Symbol" w:hAnsi="Symbol" w:cs="Symbol" w:hint="default"/>
        <w:sz w:val="18"/>
        <w:szCs w:val="18"/>
      </w:rPr>
    </w:lvl>
    <w:lvl w:ilvl="1" w:tplc="4714189E">
      <w:start w:val="1"/>
      <w:numFmt w:val="bullet"/>
      <w:lvlText w:val="o"/>
      <w:lvlJc w:val="left"/>
      <w:pPr>
        <w:ind w:left="1440" w:hanging="360"/>
      </w:pPr>
      <w:rPr>
        <w:rFonts w:ascii="Courier New" w:hAnsi="Courier New" w:cs="Courier New" w:hint="default"/>
      </w:rPr>
    </w:lvl>
    <w:lvl w:ilvl="2" w:tplc="E5A0BDBA">
      <w:start w:val="1"/>
      <w:numFmt w:val="bullet"/>
      <w:lvlText w:val=""/>
      <w:lvlJc w:val="left"/>
      <w:pPr>
        <w:ind w:left="2160" w:hanging="360"/>
      </w:pPr>
      <w:rPr>
        <w:rFonts w:ascii="Wingdings" w:hAnsi="Wingdings" w:cs="Wingdings" w:hint="default"/>
      </w:rPr>
    </w:lvl>
    <w:lvl w:ilvl="3" w:tplc="3E48A962">
      <w:start w:val="1"/>
      <w:numFmt w:val="bullet"/>
      <w:lvlText w:val=""/>
      <w:lvlJc w:val="left"/>
      <w:pPr>
        <w:ind w:left="2880" w:hanging="360"/>
      </w:pPr>
      <w:rPr>
        <w:rFonts w:ascii="Symbol" w:hAnsi="Symbol" w:cs="Symbol" w:hint="default"/>
      </w:rPr>
    </w:lvl>
    <w:lvl w:ilvl="4" w:tplc="B7441918">
      <w:start w:val="1"/>
      <w:numFmt w:val="bullet"/>
      <w:lvlText w:val="o"/>
      <w:lvlJc w:val="left"/>
      <w:pPr>
        <w:ind w:left="3600" w:hanging="360"/>
      </w:pPr>
      <w:rPr>
        <w:rFonts w:ascii="Courier New" w:hAnsi="Courier New" w:cs="Courier New" w:hint="default"/>
      </w:rPr>
    </w:lvl>
    <w:lvl w:ilvl="5" w:tplc="189C963A">
      <w:start w:val="1"/>
      <w:numFmt w:val="bullet"/>
      <w:lvlText w:val=""/>
      <w:lvlJc w:val="left"/>
      <w:pPr>
        <w:ind w:left="4320" w:hanging="360"/>
      </w:pPr>
      <w:rPr>
        <w:rFonts w:ascii="Wingdings" w:hAnsi="Wingdings" w:cs="Wingdings" w:hint="default"/>
      </w:rPr>
    </w:lvl>
    <w:lvl w:ilvl="6" w:tplc="AE708BF8">
      <w:start w:val="1"/>
      <w:numFmt w:val="bullet"/>
      <w:lvlText w:val=""/>
      <w:lvlJc w:val="left"/>
      <w:pPr>
        <w:ind w:left="5040" w:hanging="360"/>
      </w:pPr>
      <w:rPr>
        <w:rFonts w:ascii="Symbol" w:hAnsi="Symbol" w:cs="Symbol" w:hint="default"/>
      </w:rPr>
    </w:lvl>
    <w:lvl w:ilvl="7" w:tplc="539E2FDE">
      <w:start w:val="1"/>
      <w:numFmt w:val="bullet"/>
      <w:lvlText w:val="o"/>
      <w:lvlJc w:val="left"/>
      <w:pPr>
        <w:ind w:left="5760" w:hanging="360"/>
      </w:pPr>
      <w:rPr>
        <w:rFonts w:ascii="Courier New" w:hAnsi="Courier New" w:cs="Courier New" w:hint="default"/>
      </w:rPr>
    </w:lvl>
    <w:lvl w:ilvl="8" w:tplc="D9B20BAE">
      <w:start w:val="1"/>
      <w:numFmt w:val="bullet"/>
      <w:lvlText w:val=""/>
      <w:lvlJc w:val="left"/>
      <w:pPr>
        <w:ind w:left="6480" w:hanging="360"/>
      </w:pPr>
      <w:rPr>
        <w:rFonts w:ascii="Wingdings" w:hAnsi="Wingdings" w:cs="Wingdings" w:hint="default"/>
      </w:rPr>
    </w:lvl>
  </w:abstractNum>
  <w:abstractNum w:abstractNumId="25" w15:restartNumberingAfterBreak="0">
    <w:nsid w:val="6D634079"/>
    <w:multiLevelType w:val="hybridMultilevel"/>
    <w:tmpl w:val="69566554"/>
    <w:lvl w:ilvl="0" w:tplc="CC84A004">
      <w:start w:val="1"/>
      <w:numFmt w:val="bullet"/>
      <w:lvlText w:val=""/>
      <w:lvlJc w:val="left"/>
      <w:pPr>
        <w:ind w:left="720" w:hanging="360"/>
      </w:pPr>
      <w:rPr>
        <w:rFonts w:ascii="Symbol" w:hAnsi="Symbol" w:cs="Symbol" w:hint="default"/>
        <w:sz w:val="18"/>
        <w:szCs w:val="18"/>
      </w:rPr>
    </w:lvl>
    <w:lvl w:ilvl="1" w:tplc="645C8AA4">
      <w:start w:val="1"/>
      <w:numFmt w:val="bullet"/>
      <w:lvlText w:val="o"/>
      <w:lvlJc w:val="left"/>
      <w:pPr>
        <w:ind w:left="1440" w:hanging="360"/>
      </w:pPr>
      <w:rPr>
        <w:rFonts w:ascii="Courier New" w:hAnsi="Courier New" w:cs="Courier New" w:hint="default"/>
      </w:rPr>
    </w:lvl>
    <w:lvl w:ilvl="2" w:tplc="600C404A">
      <w:start w:val="1"/>
      <w:numFmt w:val="bullet"/>
      <w:lvlText w:val=""/>
      <w:lvlJc w:val="left"/>
      <w:pPr>
        <w:ind w:left="2160" w:hanging="360"/>
      </w:pPr>
      <w:rPr>
        <w:rFonts w:ascii="Wingdings" w:hAnsi="Wingdings" w:cs="Wingdings" w:hint="default"/>
      </w:rPr>
    </w:lvl>
    <w:lvl w:ilvl="3" w:tplc="DDACB646">
      <w:start w:val="1"/>
      <w:numFmt w:val="bullet"/>
      <w:lvlText w:val=""/>
      <w:lvlJc w:val="left"/>
      <w:pPr>
        <w:ind w:left="2880" w:hanging="360"/>
      </w:pPr>
      <w:rPr>
        <w:rFonts w:ascii="Symbol" w:hAnsi="Symbol" w:cs="Symbol" w:hint="default"/>
      </w:rPr>
    </w:lvl>
    <w:lvl w:ilvl="4" w:tplc="1E1C8886">
      <w:start w:val="1"/>
      <w:numFmt w:val="bullet"/>
      <w:lvlText w:val="o"/>
      <w:lvlJc w:val="left"/>
      <w:pPr>
        <w:ind w:left="3600" w:hanging="360"/>
      </w:pPr>
      <w:rPr>
        <w:rFonts w:ascii="Courier New" w:hAnsi="Courier New" w:cs="Courier New" w:hint="default"/>
      </w:rPr>
    </w:lvl>
    <w:lvl w:ilvl="5" w:tplc="E0862C42">
      <w:start w:val="1"/>
      <w:numFmt w:val="bullet"/>
      <w:lvlText w:val=""/>
      <w:lvlJc w:val="left"/>
      <w:pPr>
        <w:ind w:left="4320" w:hanging="360"/>
      </w:pPr>
      <w:rPr>
        <w:rFonts w:ascii="Wingdings" w:hAnsi="Wingdings" w:cs="Wingdings" w:hint="default"/>
      </w:rPr>
    </w:lvl>
    <w:lvl w:ilvl="6" w:tplc="2912251C">
      <w:start w:val="1"/>
      <w:numFmt w:val="bullet"/>
      <w:lvlText w:val=""/>
      <w:lvlJc w:val="left"/>
      <w:pPr>
        <w:ind w:left="5040" w:hanging="360"/>
      </w:pPr>
      <w:rPr>
        <w:rFonts w:ascii="Symbol" w:hAnsi="Symbol" w:cs="Symbol" w:hint="default"/>
      </w:rPr>
    </w:lvl>
    <w:lvl w:ilvl="7" w:tplc="12DAA0EA">
      <w:start w:val="1"/>
      <w:numFmt w:val="bullet"/>
      <w:lvlText w:val="o"/>
      <w:lvlJc w:val="left"/>
      <w:pPr>
        <w:ind w:left="5760" w:hanging="360"/>
      </w:pPr>
      <w:rPr>
        <w:rFonts w:ascii="Courier New" w:hAnsi="Courier New" w:cs="Courier New" w:hint="default"/>
      </w:rPr>
    </w:lvl>
    <w:lvl w:ilvl="8" w:tplc="DFA207CC">
      <w:start w:val="1"/>
      <w:numFmt w:val="bullet"/>
      <w:lvlText w:val=""/>
      <w:lvlJc w:val="left"/>
      <w:pPr>
        <w:ind w:left="6480" w:hanging="360"/>
      </w:pPr>
      <w:rPr>
        <w:rFonts w:ascii="Wingdings" w:hAnsi="Wingdings" w:cs="Wingdings" w:hint="default"/>
      </w:rPr>
    </w:lvl>
  </w:abstractNum>
  <w:abstractNum w:abstractNumId="26" w15:restartNumberingAfterBreak="0">
    <w:nsid w:val="745418AD"/>
    <w:multiLevelType w:val="hybridMultilevel"/>
    <w:tmpl w:val="CFE2B75A"/>
    <w:lvl w:ilvl="0" w:tplc="AD4A95C2">
      <w:start w:val="1"/>
      <w:numFmt w:val="bullet"/>
      <w:lvlText w:val=""/>
      <w:lvlJc w:val="left"/>
      <w:pPr>
        <w:ind w:left="720" w:hanging="360"/>
      </w:pPr>
      <w:rPr>
        <w:rFonts w:ascii="Symbol" w:hAnsi="Symbol" w:cs="Symbol" w:hint="default"/>
        <w:sz w:val="18"/>
        <w:szCs w:val="18"/>
      </w:rPr>
    </w:lvl>
    <w:lvl w:ilvl="1" w:tplc="BC7EB502">
      <w:start w:val="1"/>
      <w:numFmt w:val="bullet"/>
      <w:lvlText w:val="o"/>
      <w:lvlJc w:val="left"/>
      <w:pPr>
        <w:ind w:left="1440" w:hanging="360"/>
      </w:pPr>
      <w:rPr>
        <w:rFonts w:ascii="Courier New" w:hAnsi="Courier New" w:cs="Courier New" w:hint="default"/>
      </w:rPr>
    </w:lvl>
    <w:lvl w:ilvl="2" w:tplc="9454EDDC">
      <w:start w:val="1"/>
      <w:numFmt w:val="bullet"/>
      <w:lvlText w:val=""/>
      <w:lvlJc w:val="left"/>
      <w:pPr>
        <w:ind w:left="2160" w:hanging="360"/>
      </w:pPr>
      <w:rPr>
        <w:rFonts w:ascii="Wingdings" w:hAnsi="Wingdings" w:cs="Wingdings" w:hint="default"/>
      </w:rPr>
    </w:lvl>
    <w:lvl w:ilvl="3" w:tplc="D5ACBF60">
      <w:start w:val="1"/>
      <w:numFmt w:val="bullet"/>
      <w:lvlText w:val=""/>
      <w:lvlJc w:val="left"/>
      <w:pPr>
        <w:ind w:left="2880" w:hanging="360"/>
      </w:pPr>
      <w:rPr>
        <w:rFonts w:ascii="Symbol" w:hAnsi="Symbol" w:cs="Symbol" w:hint="default"/>
      </w:rPr>
    </w:lvl>
    <w:lvl w:ilvl="4" w:tplc="592C4828">
      <w:start w:val="1"/>
      <w:numFmt w:val="bullet"/>
      <w:lvlText w:val="o"/>
      <w:lvlJc w:val="left"/>
      <w:pPr>
        <w:ind w:left="3600" w:hanging="360"/>
      </w:pPr>
      <w:rPr>
        <w:rFonts w:ascii="Courier New" w:hAnsi="Courier New" w:cs="Courier New" w:hint="default"/>
      </w:rPr>
    </w:lvl>
    <w:lvl w:ilvl="5" w:tplc="B360FB2A">
      <w:start w:val="1"/>
      <w:numFmt w:val="bullet"/>
      <w:lvlText w:val=""/>
      <w:lvlJc w:val="left"/>
      <w:pPr>
        <w:ind w:left="4320" w:hanging="360"/>
      </w:pPr>
      <w:rPr>
        <w:rFonts w:ascii="Wingdings" w:hAnsi="Wingdings" w:cs="Wingdings" w:hint="default"/>
      </w:rPr>
    </w:lvl>
    <w:lvl w:ilvl="6" w:tplc="16D08EE6">
      <w:start w:val="1"/>
      <w:numFmt w:val="bullet"/>
      <w:lvlText w:val=""/>
      <w:lvlJc w:val="left"/>
      <w:pPr>
        <w:ind w:left="5040" w:hanging="360"/>
      </w:pPr>
      <w:rPr>
        <w:rFonts w:ascii="Symbol" w:hAnsi="Symbol" w:cs="Symbol" w:hint="default"/>
      </w:rPr>
    </w:lvl>
    <w:lvl w:ilvl="7" w:tplc="97E2439E">
      <w:start w:val="1"/>
      <w:numFmt w:val="bullet"/>
      <w:lvlText w:val="o"/>
      <w:lvlJc w:val="left"/>
      <w:pPr>
        <w:ind w:left="5760" w:hanging="360"/>
      </w:pPr>
      <w:rPr>
        <w:rFonts w:ascii="Courier New" w:hAnsi="Courier New" w:cs="Courier New" w:hint="default"/>
      </w:rPr>
    </w:lvl>
    <w:lvl w:ilvl="8" w:tplc="9172342A">
      <w:start w:val="1"/>
      <w:numFmt w:val="bullet"/>
      <w:lvlText w:val=""/>
      <w:lvlJc w:val="left"/>
      <w:pPr>
        <w:ind w:left="6480" w:hanging="360"/>
      </w:pPr>
      <w:rPr>
        <w:rFonts w:ascii="Wingdings" w:hAnsi="Wingdings" w:cs="Wingdings" w:hint="default"/>
      </w:rPr>
    </w:lvl>
  </w:abstractNum>
  <w:abstractNum w:abstractNumId="27" w15:restartNumberingAfterBreak="0">
    <w:nsid w:val="7CD54961"/>
    <w:multiLevelType w:val="hybridMultilevel"/>
    <w:tmpl w:val="B1C6AD44"/>
    <w:lvl w:ilvl="0" w:tplc="7AE4DB4E">
      <w:start w:val="1"/>
      <w:numFmt w:val="bullet"/>
      <w:lvlText w:val=""/>
      <w:lvlJc w:val="left"/>
      <w:pPr>
        <w:ind w:left="720" w:hanging="360"/>
      </w:pPr>
      <w:rPr>
        <w:rFonts w:ascii="Symbol" w:hAnsi="Symbol" w:cs="Symbol" w:hint="default"/>
        <w:sz w:val="18"/>
        <w:szCs w:val="18"/>
      </w:rPr>
    </w:lvl>
    <w:lvl w:ilvl="1" w:tplc="C24C8BC4">
      <w:start w:val="1"/>
      <w:numFmt w:val="bullet"/>
      <w:lvlText w:val="o"/>
      <w:lvlJc w:val="left"/>
      <w:pPr>
        <w:ind w:left="1440" w:hanging="360"/>
      </w:pPr>
      <w:rPr>
        <w:rFonts w:ascii="Courier New" w:hAnsi="Courier New" w:cs="Courier New" w:hint="default"/>
      </w:rPr>
    </w:lvl>
    <w:lvl w:ilvl="2" w:tplc="799A9C2E">
      <w:start w:val="1"/>
      <w:numFmt w:val="bullet"/>
      <w:lvlText w:val=""/>
      <w:lvlJc w:val="left"/>
      <w:pPr>
        <w:ind w:left="2160" w:hanging="360"/>
      </w:pPr>
      <w:rPr>
        <w:rFonts w:ascii="Wingdings" w:hAnsi="Wingdings" w:cs="Wingdings" w:hint="default"/>
      </w:rPr>
    </w:lvl>
    <w:lvl w:ilvl="3" w:tplc="1E121FF0">
      <w:start w:val="1"/>
      <w:numFmt w:val="bullet"/>
      <w:lvlText w:val=""/>
      <w:lvlJc w:val="left"/>
      <w:pPr>
        <w:ind w:left="2880" w:hanging="360"/>
      </w:pPr>
      <w:rPr>
        <w:rFonts w:ascii="Symbol" w:hAnsi="Symbol" w:cs="Symbol" w:hint="default"/>
      </w:rPr>
    </w:lvl>
    <w:lvl w:ilvl="4" w:tplc="AB266D0C">
      <w:start w:val="1"/>
      <w:numFmt w:val="bullet"/>
      <w:lvlText w:val="o"/>
      <w:lvlJc w:val="left"/>
      <w:pPr>
        <w:ind w:left="3600" w:hanging="360"/>
      </w:pPr>
      <w:rPr>
        <w:rFonts w:ascii="Courier New" w:hAnsi="Courier New" w:cs="Courier New" w:hint="default"/>
      </w:rPr>
    </w:lvl>
    <w:lvl w:ilvl="5" w:tplc="EB5843E2">
      <w:start w:val="1"/>
      <w:numFmt w:val="bullet"/>
      <w:lvlText w:val=""/>
      <w:lvlJc w:val="left"/>
      <w:pPr>
        <w:ind w:left="4320" w:hanging="360"/>
      </w:pPr>
      <w:rPr>
        <w:rFonts w:ascii="Wingdings" w:hAnsi="Wingdings" w:cs="Wingdings" w:hint="default"/>
      </w:rPr>
    </w:lvl>
    <w:lvl w:ilvl="6" w:tplc="97ECE1FE">
      <w:start w:val="1"/>
      <w:numFmt w:val="bullet"/>
      <w:lvlText w:val=""/>
      <w:lvlJc w:val="left"/>
      <w:pPr>
        <w:ind w:left="5040" w:hanging="360"/>
      </w:pPr>
      <w:rPr>
        <w:rFonts w:ascii="Symbol" w:hAnsi="Symbol" w:cs="Symbol" w:hint="default"/>
      </w:rPr>
    </w:lvl>
    <w:lvl w:ilvl="7" w:tplc="5D86504E">
      <w:start w:val="1"/>
      <w:numFmt w:val="bullet"/>
      <w:lvlText w:val="o"/>
      <w:lvlJc w:val="left"/>
      <w:pPr>
        <w:ind w:left="5760" w:hanging="360"/>
      </w:pPr>
      <w:rPr>
        <w:rFonts w:ascii="Courier New" w:hAnsi="Courier New" w:cs="Courier New" w:hint="default"/>
      </w:rPr>
    </w:lvl>
    <w:lvl w:ilvl="8" w:tplc="1C288558">
      <w:start w:val="1"/>
      <w:numFmt w:val="bullet"/>
      <w:lvlText w:val=""/>
      <w:lvlJc w:val="left"/>
      <w:pPr>
        <w:ind w:left="6480" w:hanging="360"/>
      </w:pPr>
      <w:rPr>
        <w:rFonts w:ascii="Wingdings" w:hAnsi="Wingdings" w:cs="Wingdings" w:hint="default"/>
      </w:rPr>
    </w:lvl>
  </w:abstractNum>
  <w:num w:numId="1" w16cid:durableId="655837059">
    <w:abstractNumId w:val="1"/>
  </w:num>
  <w:num w:numId="2" w16cid:durableId="317929268">
    <w:abstractNumId w:val="15"/>
  </w:num>
  <w:num w:numId="3" w16cid:durableId="1838183913">
    <w:abstractNumId w:val="7"/>
  </w:num>
  <w:num w:numId="4" w16cid:durableId="623268339">
    <w:abstractNumId w:val="5"/>
  </w:num>
  <w:num w:numId="5" w16cid:durableId="299117216">
    <w:abstractNumId w:val="18"/>
  </w:num>
  <w:num w:numId="6" w16cid:durableId="344138120">
    <w:abstractNumId w:val="19"/>
  </w:num>
  <w:num w:numId="7" w16cid:durableId="1992177416">
    <w:abstractNumId w:val="27"/>
  </w:num>
  <w:num w:numId="8" w16cid:durableId="1034113156">
    <w:abstractNumId w:val="16"/>
  </w:num>
  <w:num w:numId="9" w16cid:durableId="1748921623">
    <w:abstractNumId w:val="10"/>
  </w:num>
  <w:num w:numId="10" w16cid:durableId="1584145172">
    <w:abstractNumId w:val="17"/>
  </w:num>
  <w:num w:numId="11" w16cid:durableId="1667242072">
    <w:abstractNumId w:val="6"/>
  </w:num>
  <w:num w:numId="12" w16cid:durableId="1713075085">
    <w:abstractNumId w:val="2"/>
  </w:num>
  <w:num w:numId="13" w16cid:durableId="672994691">
    <w:abstractNumId w:val="14"/>
  </w:num>
  <w:num w:numId="14" w16cid:durableId="946039573">
    <w:abstractNumId w:val="13"/>
  </w:num>
  <w:num w:numId="15" w16cid:durableId="1669745925">
    <w:abstractNumId w:val="3"/>
  </w:num>
  <w:num w:numId="16" w16cid:durableId="132721777">
    <w:abstractNumId w:val="22"/>
  </w:num>
  <w:num w:numId="17" w16cid:durableId="1762607680">
    <w:abstractNumId w:val="20"/>
  </w:num>
  <w:num w:numId="18" w16cid:durableId="1798988155">
    <w:abstractNumId w:val="11"/>
  </w:num>
  <w:num w:numId="19" w16cid:durableId="2135557396">
    <w:abstractNumId w:val="26"/>
  </w:num>
  <w:num w:numId="20" w16cid:durableId="854686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1496487">
    <w:abstractNumId w:val="4"/>
  </w:num>
  <w:num w:numId="22" w16cid:durableId="1219901425">
    <w:abstractNumId w:val="24"/>
  </w:num>
  <w:num w:numId="23" w16cid:durableId="1585845579">
    <w:abstractNumId w:val="12"/>
  </w:num>
  <w:num w:numId="24" w16cid:durableId="310720739">
    <w:abstractNumId w:val="9"/>
  </w:num>
  <w:num w:numId="25" w16cid:durableId="1679505560">
    <w:abstractNumId w:val="21"/>
  </w:num>
  <w:num w:numId="26" w16cid:durableId="864487631">
    <w:abstractNumId w:val="25"/>
  </w:num>
  <w:num w:numId="27" w16cid:durableId="1279338498">
    <w:abstractNumId w:val="8"/>
  </w:num>
  <w:num w:numId="28" w16cid:durableId="113597625">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421E"/>
    <w:rsid w:val="00025B2D"/>
    <w:rsid w:val="00027F41"/>
    <w:rsid w:val="00032795"/>
    <w:rsid w:val="00037A49"/>
    <w:rsid w:val="000428F4"/>
    <w:rsid w:val="00043DDE"/>
    <w:rsid w:val="0006043B"/>
    <w:rsid w:val="000626DC"/>
    <w:rsid w:val="000762C2"/>
    <w:rsid w:val="000823F3"/>
    <w:rsid w:val="00083094"/>
    <w:rsid w:val="00084C7B"/>
    <w:rsid w:val="00087F23"/>
    <w:rsid w:val="00097F4A"/>
    <w:rsid w:val="000B0AD0"/>
    <w:rsid w:val="000B1209"/>
    <w:rsid w:val="000C5527"/>
    <w:rsid w:val="000E76C6"/>
    <w:rsid w:val="000E7F8E"/>
    <w:rsid w:val="001103BA"/>
    <w:rsid w:val="00127127"/>
    <w:rsid w:val="00134892"/>
    <w:rsid w:val="00152669"/>
    <w:rsid w:val="001617FF"/>
    <w:rsid w:val="00162794"/>
    <w:rsid w:val="0016526B"/>
    <w:rsid w:val="001805AB"/>
    <w:rsid w:val="001935EB"/>
    <w:rsid w:val="001A63C8"/>
    <w:rsid w:val="001B2F5B"/>
    <w:rsid w:val="001C5DF5"/>
    <w:rsid w:val="001D10E5"/>
    <w:rsid w:val="001D6CED"/>
    <w:rsid w:val="001E2BCB"/>
    <w:rsid w:val="001E3808"/>
    <w:rsid w:val="001F6910"/>
    <w:rsid w:val="001F7C60"/>
    <w:rsid w:val="00204EDB"/>
    <w:rsid w:val="00210EE6"/>
    <w:rsid w:val="00215871"/>
    <w:rsid w:val="0022726A"/>
    <w:rsid w:val="00235478"/>
    <w:rsid w:val="00246C35"/>
    <w:rsid w:val="002479B0"/>
    <w:rsid w:val="00261154"/>
    <w:rsid w:val="002634AA"/>
    <w:rsid w:val="00275E09"/>
    <w:rsid w:val="00290EA8"/>
    <w:rsid w:val="00290F9F"/>
    <w:rsid w:val="002961B8"/>
    <w:rsid w:val="002B1A29"/>
    <w:rsid w:val="002C0C2C"/>
    <w:rsid w:val="002C448A"/>
    <w:rsid w:val="002C6E16"/>
    <w:rsid w:val="002D58B5"/>
    <w:rsid w:val="002D64DF"/>
    <w:rsid w:val="002F7233"/>
    <w:rsid w:val="002F7ADC"/>
    <w:rsid w:val="00311A43"/>
    <w:rsid w:val="00324451"/>
    <w:rsid w:val="0033249E"/>
    <w:rsid w:val="00337E4D"/>
    <w:rsid w:val="00343395"/>
    <w:rsid w:val="00345F25"/>
    <w:rsid w:val="00355C38"/>
    <w:rsid w:val="00395988"/>
    <w:rsid w:val="003976CD"/>
    <w:rsid w:val="003A1AA2"/>
    <w:rsid w:val="003A3C6D"/>
    <w:rsid w:val="003A5DD7"/>
    <w:rsid w:val="003B5319"/>
    <w:rsid w:val="003B71D9"/>
    <w:rsid w:val="003B7F41"/>
    <w:rsid w:val="003C39E3"/>
    <w:rsid w:val="003C3F2B"/>
    <w:rsid w:val="003D2F7C"/>
    <w:rsid w:val="003D4F89"/>
    <w:rsid w:val="003D5731"/>
    <w:rsid w:val="003F039C"/>
    <w:rsid w:val="003F5436"/>
    <w:rsid w:val="004007D1"/>
    <w:rsid w:val="00401BC8"/>
    <w:rsid w:val="00404BED"/>
    <w:rsid w:val="00415C8E"/>
    <w:rsid w:val="0043078B"/>
    <w:rsid w:val="00450ACD"/>
    <w:rsid w:val="00455199"/>
    <w:rsid w:val="00457220"/>
    <w:rsid w:val="004667F0"/>
    <w:rsid w:val="004702FB"/>
    <w:rsid w:val="00471503"/>
    <w:rsid w:val="00486966"/>
    <w:rsid w:val="0049479E"/>
    <w:rsid w:val="004A03DB"/>
    <w:rsid w:val="004C1856"/>
    <w:rsid w:val="004C667B"/>
    <w:rsid w:val="004D1452"/>
    <w:rsid w:val="004D2F9F"/>
    <w:rsid w:val="004D4F6D"/>
    <w:rsid w:val="004E0DBC"/>
    <w:rsid w:val="004E3BC8"/>
    <w:rsid w:val="004F2927"/>
    <w:rsid w:val="0050663B"/>
    <w:rsid w:val="0052142A"/>
    <w:rsid w:val="0052560E"/>
    <w:rsid w:val="0053510E"/>
    <w:rsid w:val="005423BF"/>
    <w:rsid w:val="00542BB2"/>
    <w:rsid w:val="005437DB"/>
    <w:rsid w:val="00545BA0"/>
    <w:rsid w:val="00547061"/>
    <w:rsid w:val="005660D5"/>
    <w:rsid w:val="00566920"/>
    <w:rsid w:val="005739D5"/>
    <w:rsid w:val="00575542"/>
    <w:rsid w:val="005B58AB"/>
    <w:rsid w:val="005B5C2F"/>
    <w:rsid w:val="005B6195"/>
    <w:rsid w:val="005C083D"/>
    <w:rsid w:val="005C7068"/>
    <w:rsid w:val="005D2C94"/>
    <w:rsid w:val="005E7796"/>
    <w:rsid w:val="00602EA6"/>
    <w:rsid w:val="00605B55"/>
    <w:rsid w:val="00607A1E"/>
    <w:rsid w:val="0062281A"/>
    <w:rsid w:val="00622A9E"/>
    <w:rsid w:val="006347C3"/>
    <w:rsid w:val="00646DCA"/>
    <w:rsid w:val="006704E3"/>
    <w:rsid w:val="006809FC"/>
    <w:rsid w:val="0068537C"/>
    <w:rsid w:val="00686EED"/>
    <w:rsid w:val="00694DBF"/>
    <w:rsid w:val="00696F82"/>
    <w:rsid w:val="006975C6"/>
    <w:rsid w:val="006A0D94"/>
    <w:rsid w:val="006A5918"/>
    <w:rsid w:val="006A6FE7"/>
    <w:rsid w:val="006A7F4D"/>
    <w:rsid w:val="006B2936"/>
    <w:rsid w:val="006B5FF8"/>
    <w:rsid w:val="006C111F"/>
    <w:rsid w:val="006C235A"/>
    <w:rsid w:val="006E6823"/>
    <w:rsid w:val="006F1DA5"/>
    <w:rsid w:val="006F5C15"/>
    <w:rsid w:val="00703D11"/>
    <w:rsid w:val="00706C31"/>
    <w:rsid w:val="007109D5"/>
    <w:rsid w:val="00745433"/>
    <w:rsid w:val="007633C5"/>
    <w:rsid w:val="00785F39"/>
    <w:rsid w:val="00787031"/>
    <w:rsid w:val="0078788F"/>
    <w:rsid w:val="00792052"/>
    <w:rsid w:val="0079524B"/>
    <w:rsid w:val="007C1F96"/>
    <w:rsid w:val="007C3EA0"/>
    <w:rsid w:val="007D6FB3"/>
    <w:rsid w:val="007D7E64"/>
    <w:rsid w:val="007E0E83"/>
    <w:rsid w:val="007E6D4B"/>
    <w:rsid w:val="007E75D0"/>
    <w:rsid w:val="007F5D79"/>
    <w:rsid w:val="00801A53"/>
    <w:rsid w:val="00811EE8"/>
    <w:rsid w:val="00815101"/>
    <w:rsid w:val="008166FC"/>
    <w:rsid w:val="008264E9"/>
    <w:rsid w:val="008278F5"/>
    <w:rsid w:val="00844DCD"/>
    <w:rsid w:val="00846889"/>
    <w:rsid w:val="0085590E"/>
    <w:rsid w:val="00862360"/>
    <w:rsid w:val="00895D1F"/>
    <w:rsid w:val="008A338E"/>
    <w:rsid w:val="008A7497"/>
    <w:rsid w:val="008B72CE"/>
    <w:rsid w:val="008C63BA"/>
    <w:rsid w:val="008D7EC7"/>
    <w:rsid w:val="008E33A8"/>
    <w:rsid w:val="008E6E1D"/>
    <w:rsid w:val="008F0DBA"/>
    <w:rsid w:val="008F3868"/>
    <w:rsid w:val="008F5D19"/>
    <w:rsid w:val="009006AB"/>
    <w:rsid w:val="009024DB"/>
    <w:rsid w:val="00912E31"/>
    <w:rsid w:val="009207B5"/>
    <w:rsid w:val="00930868"/>
    <w:rsid w:val="00940950"/>
    <w:rsid w:val="00946008"/>
    <w:rsid w:val="009564B1"/>
    <w:rsid w:val="00960022"/>
    <w:rsid w:val="00975575"/>
    <w:rsid w:val="00980F0C"/>
    <w:rsid w:val="009863E9"/>
    <w:rsid w:val="00995549"/>
    <w:rsid w:val="0099741B"/>
    <w:rsid w:val="009B2C89"/>
    <w:rsid w:val="009C0234"/>
    <w:rsid w:val="009F3E7C"/>
    <w:rsid w:val="009F715B"/>
    <w:rsid w:val="00A0286D"/>
    <w:rsid w:val="00A0651B"/>
    <w:rsid w:val="00A235EF"/>
    <w:rsid w:val="00A258C0"/>
    <w:rsid w:val="00A40431"/>
    <w:rsid w:val="00A475A3"/>
    <w:rsid w:val="00A52459"/>
    <w:rsid w:val="00A76198"/>
    <w:rsid w:val="00A8518B"/>
    <w:rsid w:val="00A86957"/>
    <w:rsid w:val="00A90A20"/>
    <w:rsid w:val="00A918DE"/>
    <w:rsid w:val="00A93A5A"/>
    <w:rsid w:val="00A94583"/>
    <w:rsid w:val="00A9675D"/>
    <w:rsid w:val="00AA3575"/>
    <w:rsid w:val="00AA71BD"/>
    <w:rsid w:val="00AD61B7"/>
    <w:rsid w:val="00AE09F6"/>
    <w:rsid w:val="00AE5AB9"/>
    <w:rsid w:val="00AF6D20"/>
    <w:rsid w:val="00AF7FB0"/>
    <w:rsid w:val="00B02F33"/>
    <w:rsid w:val="00B05771"/>
    <w:rsid w:val="00B07545"/>
    <w:rsid w:val="00B169F3"/>
    <w:rsid w:val="00B431AC"/>
    <w:rsid w:val="00B5161C"/>
    <w:rsid w:val="00B54523"/>
    <w:rsid w:val="00B563CC"/>
    <w:rsid w:val="00B56853"/>
    <w:rsid w:val="00B570DC"/>
    <w:rsid w:val="00B74017"/>
    <w:rsid w:val="00B757D1"/>
    <w:rsid w:val="00B77B5A"/>
    <w:rsid w:val="00B82234"/>
    <w:rsid w:val="00B84A98"/>
    <w:rsid w:val="00B93434"/>
    <w:rsid w:val="00B974AF"/>
    <w:rsid w:val="00BA0701"/>
    <w:rsid w:val="00BC2D61"/>
    <w:rsid w:val="00BD2145"/>
    <w:rsid w:val="00BD301D"/>
    <w:rsid w:val="00BE5DEA"/>
    <w:rsid w:val="00C02EF0"/>
    <w:rsid w:val="00C125C6"/>
    <w:rsid w:val="00C24613"/>
    <w:rsid w:val="00C26BB5"/>
    <w:rsid w:val="00C26D61"/>
    <w:rsid w:val="00C30F1E"/>
    <w:rsid w:val="00C315C9"/>
    <w:rsid w:val="00C40D61"/>
    <w:rsid w:val="00C419F6"/>
    <w:rsid w:val="00C45676"/>
    <w:rsid w:val="00C4793C"/>
    <w:rsid w:val="00C54630"/>
    <w:rsid w:val="00C560D2"/>
    <w:rsid w:val="00C62A12"/>
    <w:rsid w:val="00C76067"/>
    <w:rsid w:val="00C76D21"/>
    <w:rsid w:val="00C7778B"/>
    <w:rsid w:val="00C83ED9"/>
    <w:rsid w:val="00C87E90"/>
    <w:rsid w:val="00C91991"/>
    <w:rsid w:val="00CA5C2A"/>
    <w:rsid w:val="00CB0532"/>
    <w:rsid w:val="00CC26C6"/>
    <w:rsid w:val="00CD5C33"/>
    <w:rsid w:val="00CD6E25"/>
    <w:rsid w:val="00CF221F"/>
    <w:rsid w:val="00CF7D4B"/>
    <w:rsid w:val="00D11B26"/>
    <w:rsid w:val="00D217D0"/>
    <w:rsid w:val="00D232A5"/>
    <w:rsid w:val="00D24BAA"/>
    <w:rsid w:val="00D3104B"/>
    <w:rsid w:val="00D31351"/>
    <w:rsid w:val="00D379CF"/>
    <w:rsid w:val="00D51925"/>
    <w:rsid w:val="00D55883"/>
    <w:rsid w:val="00D60A05"/>
    <w:rsid w:val="00D60A0B"/>
    <w:rsid w:val="00D71ADA"/>
    <w:rsid w:val="00D722BE"/>
    <w:rsid w:val="00D7467F"/>
    <w:rsid w:val="00D931BF"/>
    <w:rsid w:val="00DA109C"/>
    <w:rsid w:val="00DA17C0"/>
    <w:rsid w:val="00DA2C8C"/>
    <w:rsid w:val="00DA612E"/>
    <w:rsid w:val="00DB4B4F"/>
    <w:rsid w:val="00DC10F3"/>
    <w:rsid w:val="00DC177C"/>
    <w:rsid w:val="00DC23EE"/>
    <w:rsid w:val="00DC26BE"/>
    <w:rsid w:val="00DD0307"/>
    <w:rsid w:val="00DD2FA1"/>
    <w:rsid w:val="00DD6AED"/>
    <w:rsid w:val="00DF6864"/>
    <w:rsid w:val="00E02431"/>
    <w:rsid w:val="00E063D4"/>
    <w:rsid w:val="00E16047"/>
    <w:rsid w:val="00E21B97"/>
    <w:rsid w:val="00E30A0F"/>
    <w:rsid w:val="00E44623"/>
    <w:rsid w:val="00E47A9D"/>
    <w:rsid w:val="00E55B9D"/>
    <w:rsid w:val="00E6758D"/>
    <w:rsid w:val="00E749F7"/>
    <w:rsid w:val="00E77558"/>
    <w:rsid w:val="00E8110C"/>
    <w:rsid w:val="00E848BB"/>
    <w:rsid w:val="00E850EB"/>
    <w:rsid w:val="00E8798E"/>
    <w:rsid w:val="00E93663"/>
    <w:rsid w:val="00E96AD3"/>
    <w:rsid w:val="00EC7B1A"/>
    <w:rsid w:val="00ED0243"/>
    <w:rsid w:val="00ED41BC"/>
    <w:rsid w:val="00EE0888"/>
    <w:rsid w:val="00EF3AE5"/>
    <w:rsid w:val="00F05F74"/>
    <w:rsid w:val="00F06161"/>
    <w:rsid w:val="00F124C0"/>
    <w:rsid w:val="00F3084E"/>
    <w:rsid w:val="00F4014D"/>
    <w:rsid w:val="00F426A2"/>
    <w:rsid w:val="00F55F17"/>
    <w:rsid w:val="00F61F27"/>
    <w:rsid w:val="00F622CF"/>
    <w:rsid w:val="00F70B54"/>
    <w:rsid w:val="00F81423"/>
    <w:rsid w:val="00F851F3"/>
    <w:rsid w:val="00F85EE9"/>
    <w:rsid w:val="00F934ED"/>
    <w:rsid w:val="00F9778D"/>
    <w:rsid w:val="00FA5BCD"/>
    <w:rsid w:val="00FB0F16"/>
    <w:rsid w:val="00FB3258"/>
    <w:rsid w:val="00FB589B"/>
    <w:rsid w:val="00FB754C"/>
    <w:rsid w:val="00FC2646"/>
    <w:rsid w:val="00FD2770"/>
    <w:rsid w:val="00FE0138"/>
    <w:rsid w:val="00FE64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D173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2">
    <w:name w:val="Normal Table PHPDOCX2"/>
    <w:uiPriority w:val="99"/>
    <w:semiHidden/>
    <w:unhideWhenUsed/>
    <w:qFormat/>
    <w:rsid w:val="00D722BE"/>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1935EB"/>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1935EB"/>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1935EB"/>
    <w:pPr>
      <w:spacing w:after="0" w:line="240" w:lineRule="auto"/>
    </w:pPr>
    <w:tblPr>
      <w:tblInd w:w="0" w:type="dxa"/>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82234"/>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82234"/>
    <w:rPr>
      <w:rFonts w:ascii="Helvetica" w:hAnsi="Helvetica"/>
      <w:sz w:val="20"/>
      <w:szCs w:val="20"/>
    </w:rPr>
  </w:style>
  <w:style w:type="character" w:styleId="Sprotnaopomba-sklic">
    <w:name w:val="footnote reference"/>
    <w:basedOn w:val="Privzetapisavaodstavka"/>
    <w:uiPriority w:val="99"/>
    <w:semiHidden/>
    <w:unhideWhenUsed/>
    <w:rsid w:val="00B82234"/>
    <w:rPr>
      <w:vertAlign w:val="superscript"/>
    </w:rPr>
  </w:style>
  <w:style w:type="character" w:styleId="Hiperpovezava">
    <w:name w:val="Hyperlink"/>
    <w:basedOn w:val="Privzetapisavaodstavka"/>
    <w:uiPriority w:val="99"/>
    <w:unhideWhenUsed/>
    <w:rsid w:val="00E749F7"/>
    <w:rPr>
      <w:color w:val="0000FF" w:themeColor="hyperlink"/>
      <w:u w:val="single"/>
    </w:rPr>
  </w:style>
  <w:style w:type="character" w:styleId="Nerazreenaomemba">
    <w:name w:val="Unresolved Mention"/>
    <w:basedOn w:val="Privzetapisavaodstavka"/>
    <w:uiPriority w:val="99"/>
    <w:semiHidden/>
    <w:unhideWhenUsed/>
    <w:rsid w:val="00E74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10936</Words>
  <Characters>62337</Characters>
  <Application>Microsoft Office Word</Application>
  <DocSecurity>0</DocSecurity>
  <Lines>519</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 Coklin</cp:lastModifiedBy>
  <cp:revision>3</cp:revision>
  <cp:lastPrinted>2026-07-10T06:14:00Z</cp:lastPrinted>
  <dcterms:created xsi:type="dcterms:W3CDTF">2026-07-10T06:15:00Z</dcterms:created>
  <dcterms:modified xsi:type="dcterms:W3CDTF">2026-07-10T06:17:00Z</dcterms:modified>
</cp:coreProperties>
</file>